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03"/>
        <w:tabs>
          <w:tab w:val="right" w:pos="9639"/>
        </w:tabs>
        <w:spacing w:after="0"/>
        <w:rPr>
          <w:rFonts w:hint="default" w:eastAsia="宋体"/>
          <w:b/>
          <w:sz w:val="24"/>
          <w:lang w:val="en-US" w:eastAsia="zh-CN"/>
        </w:rPr>
      </w:pPr>
      <w:bookmarkStart w:id="0" w:name="_Hlk514061252"/>
      <w:r>
        <w:rPr>
          <w:b/>
          <w:sz w:val="24"/>
        </w:rPr>
        <w:t>3GPP TSG-RAN WG4 Meeting #</w:t>
      </w:r>
      <w:bookmarkEnd w:id="0"/>
      <w:r>
        <w:rPr>
          <w:b/>
          <w:sz w:val="24"/>
        </w:rPr>
        <w:t>110bis</w:t>
      </w:r>
      <w:r>
        <w:rPr>
          <w:b/>
          <w:sz w:val="24"/>
        </w:rPr>
        <w:tab/>
      </w:r>
      <w:r>
        <w:rPr>
          <w:b/>
          <w:bCs/>
          <w:sz w:val="22"/>
        </w:rPr>
        <w:t>R4-24</w:t>
      </w:r>
      <w:r>
        <w:rPr>
          <w:rFonts w:hint="eastAsia"/>
          <w:b/>
          <w:bCs/>
          <w:sz w:val="22"/>
          <w:lang w:val="en-US" w:eastAsia="zh-CN"/>
        </w:rPr>
        <w:t>05411</w:t>
      </w:r>
    </w:p>
    <w:p>
      <w:pPr>
        <w:pStyle w:val="53"/>
        <w:tabs>
          <w:tab w:val="right" w:pos="9781"/>
          <w:tab w:val="right" w:pos="13323"/>
        </w:tabs>
        <w:outlineLvl w:val="0"/>
        <w:rPr>
          <w:b w:val="0"/>
          <w:sz w:val="24"/>
        </w:rPr>
      </w:pPr>
      <w:r>
        <w:rPr>
          <w:sz w:val="24"/>
          <w:szCs w:val="24"/>
        </w:rPr>
        <w:t>Changsha, China, 15</w:t>
      </w:r>
      <w:r>
        <w:rPr>
          <w:rFonts w:hint="eastAsia"/>
          <w:sz w:val="24"/>
          <w:szCs w:val="24"/>
          <w:vertAlign w:val="superscript"/>
          <w:lang w:val="en-US" w:eastAsia="zh-CN"/>
        </w:rPr>
        <w:t>th</w:t>
      </w:r>
      <w:r>
        <w:rPr>
          <w:rFonts w:hint="eastAsia"/>
          <w:sz w:val="24"/>
          <w:szCs w:val="24"/>
          <w:lang w:val="en-US" w:eastAsia="zh-CN"/>
        </w:rPr>
        <w:t xml:space="preserve"> </w:t>
      </w:r>
      <w:r>
        <w:rPr>
          <w:sz w:val="24"/>
          <w:szCs w:val="24"/>
        </w:rPr>
        <w:t>– 19</w:t>
      </w:r>
      <w:r>
        <w:rPr>
          <w:rFonts w:hint="eastAsia"/>
          <w:sz w:val="24"/>
          <w:szCs w:val="24"/>
          <w:vertAlign w:val="superscript"/>
          <w:lang w:val="en-US" w:eastAsia="zh-CN"/>
        </w:rPr>
        <w:t>th</w:t>
      </w:r>
      <w:r>
        <w:rPr>
          <w:sz w:val="24"/>
          <w:szCs w:val="24"/>
        </w:rPr>
        <w:t>, 2024</w:t>
      </w:r>
      <w:r>
        <w:rPr>
          <w:sz w:val="24"/>
        </w:rPr>
        <w:br w:type="textWrapping"/>
      </w:r>
    </w:p>
    <w:p>
      <w:pPr>
        <w:spacing w:after="60"/>
        <w:ind w:left="1985" w:hanging="1985"/>
        <w:rPr>
          <w:rFonts w:ascii="Arial" w:hAnsi="Arial" w:cs="Arial"/>
          <w:b/>
        </w:rPr>
      </w:pPr>
      <w:r>
        <w:rPr>
          <w:rFonts w:ascii="Arial" w:hAnsi="Arial" w:cs="Arial"/>
          <w:b/>
        </w:rPr>
        <w:t>Title:</w:t>
      </w:r>
      <w:r>
        <w:rPr>
          <w:rFonts w:ascii="Arial" w:hAnsi="Arial" w:cs="Arial"/>
          <w:b/>
        </w:rPr>
        <w:tab/>
      </w:r>
      <w:r>
        <w:rPr>
          <w:rFonts w:hint="eastAsia" w:ascii="Arial" w:hAnsi="Arial" w:cs="Arial"/>
        </w:rPr>
        <w:t>Discussion on improving the RRM specification TS 38.133 quality</w:t>
      </w:r>
    </w:p>
    <w:p>
      <w:pPr>
        <w:spacing w:after="60"/>
        <w:ind w:left="1985" w:hanging="1985"/>
        <w:rPr>
          <w:rFonts w:ascii="Arial" w:hAnsi="Arial" w:cs="Arial"/>
          <w:b/>
        </w:rPr>
      </w:pPr>
      <w:r>
        <w:rPr>
          <w:rFonts w:ascii="Arial" w:hAnsi="Arial" w:cs="Arial"/>
          <w:b/>
        </w:rPr>
        <w:t>Source:</w:t>
      </w:r>
      <w:r>
        <w:rPr>
          <w:rFonts w:ascii="Arial" w:hAnsi="Arial" w:cs="Arial"/>
          <w:b/>
        </w:rPr>
        <w:tab/>
      </w:r>
      <w:r>
        <w:rPr>
          <w:rFonts w:hint="eastAsia" w:ascii="Arial" w:hAnsi="Arial" w:cs="Arial"/>
        </w:rPr>
        <w:t>Z</w:t>
      </w:r>
      <w:r>
        <w:rPr>
          <w:rFonts w:ascii="Arial" w:hAnsi="Arial" w:cs="Arial"/>
        </w:rPr>
        <w:t>TE Corporation</w:t>
      </w:r>
    </w:p>
    <w:p>
      <w:pPr>
        <w:spacing w:after="60"/>
        <w:ind w:left="1985" w:hanging="1985"/>
        <w:rPr>
          <w:rFonts w:hint="eastAsia" w:ascii="Arial" w:hAnsi="Arial" w:eastAsia="宋体" w:cs="Arial"/>
          <w:b/>
          <w:lang w:eastAsia="zh-CN"/>
        </w:rPr>
      </w:pPr>
      <w:r>
        <w:rPr>
          <w:rFonts w:ascii="Arial" w:hAnsi="Arial" w:cs="Arial"/>
          <w:b/>
        </w:rPr>
        <w:t>Agenda item:</w:t>
      </w:r>
      <w:r>
        <w:rPr>
          <w:rFonts w:ascii="Arial" w:hAnsi="Arial" w:cs="Arial"/>
          <w:b/>
        </w:rPr>
        <w:tab/>
      </w:r>
      <w:r>
        <w:rPr>
          <w:rFonts w:ascii="Arial" w:hAnsi="Arial" w:cs="Arial"/>
        </w:rPr>
        <w:t>11.1.</w:t>
      </w:r>
      <w:r>
        <w:rPr>
          <w:rFonts w:hint="eastAsia" w:ascii="Arial" w:hAnsi="Arial" w:cs="Arial"/>
          <w:lang w:val="en-US" w:eastAsia="zh-CN"/>
        </w:rPr>
        <w:t>2</w:t>
      </w:r>
    </w:p>
    <w:p>
      <w:pPr>
        <w:spacing w:after="60"/>
        <w:ind w:left="1985" w:hanging="1985"/>
        <w:rPr>
          <w:rFonts w:ascii="Arial" w:hAnsi="Arial" w:cs="Arial"/>
          <w:b/>
        </w:rPr>
      </w:pPr>
      <w:r>
        <w:rPr>
          <w:rFonts w:ascii="Arial" w:hAnsi="Arial" w:cs="Arial"/>
          <w:b/>
        </w:rPr>
        <w:t>Document for:</w:t>
      </w:r>
      <w:r>
        <w:rPr>
          <w:rFonts w:ascii="Arial" w:hAnsi="Arial" w:cs="Arial"/>
          <w:b/>
        </w:rPr>
        <w:tab/>
      </w:r>
      <w:r>
        <w:rPr>
          <w:rFonts w:ascii="Arial" w:hAnsi="Arial" w:cs="Arial"/>
        </w:rPr>
        <w:t>Approval</w:t>
      </w:r>
    </w:p>
    <w:p>
      <w:pPr>
        <w:pStyle w:val="3"/>
        <w:numPr>
          <w:ilvl w:val="0"/>
          <w:numId w:val="0"/>
        </w:numPr>
        <w:ind w:left="432" w:hanging="432"/>
      </w:pPr>
      <w:r>
        <w:t>1.</w:t>
      </w:r>
      <w:r>
        <w:tab/>
      </w:r>
      <w:r>
        <w:t>Introduction</w:t>
      </w:r>
    </w:p>
    <w:p>
      <w:pPr>
        <w:spacing w:after="120"/>
        <w:jc w:val="both"/>
        <w:rPr>
          <w:lang w:val="en-US"/>
        </w:rPr>
      </w:pPr>
      <w:r>
        <w:rPr>
          <w:rFonts w:hint="eastAsia"/>
          <w:lang w:val="en-US"/>
        </w:rPr>
        <w:t>I</w:t>
      </w:r>
      <w:r>
        <w:rPr>
          <w:lang w:val="en-US"/>
        </w:rPr>
        <w:t>n RAN#103, the issues of further improving the RAN4 spec quality were discussed and the moderator’s summary were endorsed in [1] with the WF as below.</w:t>
      </w:r>
    </w:p>
    <w:tbl>
      <w:tblPr>
        <w:tblStyle w:val="7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6" w:type="dxa"/>
          </w:tcPr>
          <w:p>
            <w:pPr>
              <w:numPr>
                <w:ilvl w:val="0"/>
                <w:numId w:val="37"/>
              </w:numPr>
              <w:spacing w:before="120" w:after="120" w:line="280" w:lineRule="atLeast"/>
              <w:ind w:left="420" w:leftChars="0" w:hanging="420" w:firstLineChars="0"/>
              <w:jc w:val="both"/>
              <w:rPr>
                <w:rFonts w:hint="eastAsia"/>
                <w:vertAlign w:val="baseline"/>
                <w:lang w:val="en-US"/>
              </w:rPr>
            </w:pPr>
            <w:r>
              <w:rPr>
                <w:rFonts w:hint="eastAsia"/>
                <w:vertAlign w:val="baseline"/>
                <w:lang w:val="en-US"/>
              </w:rPr>
              <w:t>The RAN4 Rel-19 specifications are expected to be available by December 2024.</w:t>
            </w:r>
          </w:p>
          <w:p>
            <w:pPr>
              <w:numPr>
                <w:ilvl w:val="0"/>
                <w:numId w:val="37"/>
              </w:numPr>
              <w:spacing w:before="120" w:after="120" w:line="280" w:lineRule="atLeast"/>
              <w:ind w:left="420" w:leftChars="0" w:hanging="420" w:firstLineChars="0"/>
              <w:jc w:val="both"/>
              <w:rPr>
                <w:rFonts w:hint="eastAsia"/>
                <w:vertAlign w:val="baseline"/>
                <w:lang w:val="en-US"/>
              </w:rPr>
            </w:pPr>
            <w:r>
              <w:rPr>
                <w:rFonts w:hint="eastAsia"/>
                <w:vertAlign w:val="baseline"/>
                <w:lang w:val="en-US"/>
              </w:rPr>
              <w:t>RAN4 will organize the discussions for improving the specifications in Q2 and Q3 2024 in RAN4 meeting(s), and report to RAN#104 and RAN#105</w:t>
            </w:r>
          </w:p>
          <w:p>
            <w:pPr>
              <w:numPr>
                <w:ilvl w:val="0"/>
                <w:numId w:val="38"/>
              </w:numPr>
              <w:spacing w:before="120" w:after="120" w:line="280" w:lineRule="atLeast"/>
              <w:ind w:left="840" w:leftChars="0" w:hanging="420" w:firstLineChars="0"/>
              <w:jc w:val="both"/>
              <w:rPr>
                <w:rFonts w:hint="eastAsia"/>
                <w:vertAlign w:val="baseline"/>
                <w:lang w:val="en-US"/>
              </w:rPr>
            </w:pPr>
            <w:r>
              <w:rPr>
                <w:rFonts w:hint="eastAsia"/>
                <w:vertAlign w:val="baseline"/>
                <w:lang w:val="en-US"/>
              </w:rPr>
              <w:t>Focus on 38.133 and 38.101-1/38.101-2/38.101-3, not covering other specifications in this RAN task</w:t>
            </w:r>
          </w:p>
          <w:p>
            <w:pPr>
              <w:numPr>
                <w:ilvl w:val="0"/>
                <w:numId w:val="38"/>
              </w:numPr>
              <w:spacing w:before="120" w:after="120" w:line="280" w:lineRule="atLeast"/>
              <w:ind w:left="840" w:leftChars="0" w:hanging="420" w:firstLineChars="0"/>
              <w:jc w:val="both"/>
              <w:rPr>
                <w:rFonts w:hint="eastAsia"/>
                <w:vertAlign w:val="baseline"/>
                <w:lang w:val="en-US"/>
              </w:rPr>
            </w:pPr>
            <w:r>
              <w:rPr>
                <w:rFonts w:hint="eastAsia"/>
                <w:vertAlign w:val="baseline"/>
                <w:lang w:val="en-US"/>
              </w:rPr>
              <w:t>Motivation of the work:</w:t>
            </w:r>
          </w:p>
          <w:p>
            <w:pPr>
              <w:numPr>
                <w:ilvl w:val="0"/>
                <w:numId w:val="39"/>
              </w:numPr>
              <w:spacing w:before="120" w:after="120" w:line="280" w:lineRule="atLeast"/>
              <w:ind w:left="1260" w:leftChars="0" w:hanging="420" w:firstLineChars="0"/>
              <w:jc w:val="both"/>
              <w:rPr>
                <w:rFonts w:hint="eastAsia"/>
                <w:vertAlign w:val="baseline"/>
                <w:lang w:val="en-US"/>
              </w:rPr>
            </w:pPr>
            <w:r>
              <w:rPr>
                <w:rFonts w:hint="eastAsia"/>
                <w:vertAlign w:val="baseline"/>
                <w:lang w:val="en-US"/>
              </w:rPr>
              <w:t>Try to improve the above specifications for Rel-19 for 5G in the short term</w:t>
            </w:r>
          </w:p>
          <w:p>
            <w:pPr>
              <w:numPr>
                <w:ilvl w:val="0"/>
                <w:numId w:val="39"/>
              </w:numPr>
              <w:spacing w:before="120" w:after="120" w:line="280" w:lineRule="atLeast"/>
              <w:ind w:left="1260" w:leftChars="0" w:hanging="420" w:firstLineChars="0"/>
              <w:jc w:val="both"/>
              <w:rPr>
                <w:rFonts w:hint="eastAsia"/>
                <w:vertAlign w:val="baseline"/>
                <w:lang w:val="en-US"/>
              </w:rPr>
            </w:pPr>
            <w:r>
              <w:rPr>
                <w:rFonts w:hint="eastAsia"/>
                <w:vertAlign w:val="baseline"/>
                <w:lang w:val="en-US"/>
              </w:rPr>
              <w:t>Try to conclude on guidance including the structure, drafting rule to ensure the quality of specifications for UE RF and RRM.</w:t>
            </w:r>
          </w:p>
          <w:p>
            <w:pPr>
              <w:numPr>
                <w:ilvl w:val="0"/>
                <w:numId w:val="38"/>
              </w:numPr>
              <w:spacing w:before="120" w:after="120" w:line="280" w:lineRule="atLeast"/>
              <w:ind w:left="840" w:leftChars="0" w:hanging="420" w:firstLineChars="0"/>
              <w:jc w:val="both"/>
              <w:rPr>
                <w:rFonts w:hint="eastAsia"/>
                <w:vertAlign w:val="baseline"/>
                <w:lang w:val="en-US"/>
              </w:rPr>
            </w:pPr>
            <w:r>
              <w:rPr>
                <w:rFonts w:hint="eastAsia"/>
                <w:vertAlign w:val="baseline"/>
                <w:lang w:val="en-US"/>
              </w:rPr>
              <w:t>Set up one dedicated agenda to collect the input from companies for specification improvement</w:t>
            </w:r>
          </w:p>
          <w:p>
            <w:pPr>
              <w:numPr>
                <w:ilvl w:val="0"/>
                <w:numId w:val="39"/>
              </w:numPr>
              <w:spacing w:before="120" w:after="120" w:line="280" w:lineRule="atLeast"/>
              <w:ind w:left="1260" w:leftChars="0" w:hanging="420" w:firstLineChars="0"/>
              <w:jc w:val="both"/>
              <w:rPr>
                <w:rFonts w:hint="eastAsia"/>
                <w:vertAlign w:val="baseline"/>
                <w:lang w:val="en-US"/>
              </w:rPr>
            </w:pPr>
            <w:r>
              <w:rPr>
                <w:rFonts w:hint="eastAsia"/>
                <w:vertAlign w:val="baseline"/>
                <w:lang w:val="en-US"/>
              </w:rPr>
              <w:t>Companies are expected to point out the key issues and also provide the concrete solutions.</w:t>
            </w:r>
          </w:p>
          <w:p>
            <w:pPr>
              <w:numPr>
                <w:ilvl w:val="0"/>
                <w:numId w:val="39"/>
              </w:numPr>
              <w:spacing w:before="120" w:after="120" w:line="280" w:lineRule="atLeast"/>
              <w:ind w:left="1260" w:leftChars="0" w:hanging="420" w:firstLineChars="0"/>
              <w:jc w:val="both"/>
              <w:rPr>
                <w:rFonts w:hint="eastAsia"/>
                <w:vertAlign w:val="baseline"/>
                <w:lang w:val="en-US"/>
              </w:rPr>
            </w:pPr>
            <w:r>
              <w:rPr>
                <w:rFonts w:hint="eastAsia"/>
                <w:vertAlign w:val="baseline"/>
                <w:lang w:val="en-US"/>
              </w:rPr>
              <w:t>No corresponding CR is expected before September</w:t>
            </w:r>
          </w:p>
          <w:p>
            <w:pPr>
              <w:numPr>
                <w:ilvl w:val="0"/>
                <w:numId w:val="38"/>
              </w:numPr>
              <w:spacing w:before="120" w:after="120" w:line="280" w:lineRule="atLeast"/>
              <w:ind w:left="840" w:leftChars="0" w:hanging="420" w:firstLineChars="0"/>
              <w:jc w:val="both"/>
              <w:rPr>
                <w:rFonts w:hint="eastAsia"/>
                <w:vertAlign w:val="baseline"/>
                <w:lang w:val="en-US"/>
              </w:rPr>
            </w:pPr>
            <w:r>
              <w:rPr>
                <w:rFonts w:hint="eastAsia"/>
                <w:vertAlign w:val="baseline"/>
                <w:lang w:val="en-US"/>
              </w:rPr>
              <w:t>Schedule the specific time slot for the single discussions on the specification improvement in RAN4 main session starting from April</w:t>
            </w:r>
          </w:p>
          <w:p>
            <w:pPr>
              <w:numPr>
                <w:ilvl w:val="0"/>
                <w:numId w:val="39"/>
              </w:numPr>
              <w:spacing w:before="120" w:after="120" w:line="280" w:lineRule="atLeast"/>
              <w:ind w:left="1260" w:leftChars="0" w:hanging="420" w:firstLineChars="0"/>
              <w:jc w:val="both"/>
              <w:rPr>
                <w:rFonts w:hint="eastAsia"/>
                <w:vertAlign w:val="baseline"/>
                <w:lang w:val="en-US"/>
              </w:rPr>
            </w:pPr>
            <w:r>
              <w:rPr>
                <w:rFonts w:hint="eastAsia"/>
                <w:vertAlign w:val="baseline"/>
                <w:lang w:val="en-US"/>
              </w:rPr>
              <w:t>Identify the key issues and root reasons behind</w:t>
            </w:r>
          </w:p>
          <w:p>
            <w:pPr>
              <w:numPr>
                <w:ilvl w:val="0"/>
                <w:numId w:val="39"/>
              </w:numPr>
              <w:spacing w:before="120" w:after="120" w:line="280" w:lineRule="atLeast"/>
              <w:ind w:left="1260" w:leftChars="0" w:hanging="420" w:firstLineChars="0"/>
              <w:jc w:val="both"/>
              <w:rPr>
                <w:rFonts w:hint="eastAsia"/>
                <w:vertAlign w:val="baseline"/>
                <w:lang w:val="en-US"/>
              </w:rPr>
            </w:pPr>
            <w:r>
              <w:rPr>
                <w:rFonts w:hint="eastAsia"/>
                <w:vertAlign w:val="baseline"/>
                <w:lang w:val="en-US"/>
              </w:rPr>
              <w:t>Summarize the candidate solutions for the next action</w:t>
            </w:r>
          </w:p>
          <w:p>
            <w:pPr>
              <w:numPr>
                <w:ilvl w:val="0"/>
                <w:numId w:val="38"/>
              </w:numPr>
              <w:spacing w:before="120" w:after="120" w:line="280" w:lineRule="atLeast"/>
              <w:ind w:left="840" w:leftChars="0" w:hanging="420" w:firstLineChars="0"/>
              <w:jc w:val="both"/>
              <w:rPr>
                <w:vertAlign w:val="baseline"/>
                <w:lang w:val="en-US"/>
              </w:rPr>
            </w:pPr>
            <w:r>
              <w:rPr>
                <w:rFonts w:hint="eastAsia"/>
                <w:vertAlign w:val="baseline"/>
                <w:lang w:val="en-US"/>
              </w:rPr>
              <w:t>Further discuss and decide how to capture the outcome of this RAN task in RAN#105</w:t>
            </w:r>
          </w:p>
        </w:tc>
      </w:tr>
    </w:tbl>
    <w:p>
      <w:pPr>
        <w:spacing w:after="120"/>
        <w:jc w:val="both"/>
        <w:rPr>
          <w:rFonts w:hint="default"/>
          <w:lang w:val="en-US" w:eastAsia="zh-CN"/>
        </w:rPr>
      </w:pPr>
      <w:r>
        <w:rPr>
          <w:rFonts w:hint="eastAsia"/>
          <w:lang w:val="en-US"/>
        </w:rPr>
        <w:t xml:space="preserve">In </w:t>
      </w:r>
      <w:r>
        <w:rPr>
          <w:rFonts w:hint="eastAsia"/>
          <w:lang w:val="en-US" w:eastAsia="zh-CN"/>
        </w:rPr>
        <w:t>this paper, we provide our views on the RRM specification quality aspects.</w:t>
      </w:r>
    </w:p>
    <w:p>
      <w:pPr>
        <w:pStyle w:val="3"/>
        <w:numPr>
          <w:ilvl w:val="0"/>
          <w:numId w:val="0"/>
        </w:numPr>
        <w:ind w:left="432" w:hanging="432"/>
      </w:pPr>
      <w:r>
        <w:t>2.</w:t>
      </w:r>
      <w:r>
        <w:tab/>
      </w:r>
      <w:r>
        <w:t>Discussion</w:t>
      </w:r>
    </w:p>
    <w:p>
      <w:pPr>
        <w:spacing w:after="120"/>
        <w:jc w:val="both"/>
        <w:rPr>
          <w:rFonts w:hint="default"/>
          <w:lang w:val="en-US" w:eastAsia="zh-CN"/>
        </w:rPr>
      </w:pPr>
      <w:r>
        <w:rPr>
          <w:rFonts w:hint="eastAsia"/>
          <w:lang w:val="en-US"/>
        </w:rPr>
        <w:t>F</w:t>
      </w:r>
      <w:r>
        <w:rPr>
          <w:rFonts w:hint="eastAsia"/>
          <w:lang w:val="en-US" w:eastAsia="zh-CN"/>
        </w:rPr>
        <w:t xml:space="preserve">irstly, with the evolution of standardlization, during multiple releases, some enhancements for specific usecases or scenarios have been introduced. Accordingly, these enhancements are captured into the branch sections of the main chapter, e.g. 9.2C, 9.2D etc. While when different delegates capture these branch sections, the style are different, some delegate would repeat every details in the main chapter except the difference between the main chapter and the branch section, but another style is to only highlevel summarize the difference. For better readability, it is better to maintain a consistent style.  </w:t>
      </w:r>
    </w:p>
    <w:p>
      <w:pPr>
        <w:rPr>
          <w:rFonts w:hint="eastAsia"/>
          <w:b/>
          <w:u w:val="none"/>
          <w:lang w:val="en-US" w:eastAsia="zh-CN"/>
        </w:rPr>
      </w:pPr>
      <w:r>
        <w:rPr>
          <w:rFonts w:hint="eastAsia"/>
          <w:b/>
          <w:u w:val="none"/>
        </w:rPr>
        <w:t>O</w:t>
      </w:r>
      <w:r>
        <w:rPr>
          <w:b/>
          <w:u w:val="none"/>
        </w:rPr>
        <w:t>bservation 1</w:t>
      </w:r>
      <w:r>
        <w:rPr>
          <w:rFonts w:hint="eastAsia"/>
          <w:b/>
          <w:u w:val="none"/>
          <w:lang w:val="en-US" w:eastAsia="zh-CN"/>
        </w:rPr>
        <w:t>: How to capture the branch section for some specific usecases or scenarios, the style are diverse in current specification.</w:t>
      </w:r>
    </w:p>
    <w:p>
      <w:pPr>
        <w:rPr>
          <w:rFonts w:hint="default"/>
          <w:b/>
          <w:u w:val="none"/>
          <w:lang w:val="en-US" w:eastAsia="zh-CN"/>
        </w:rPr>
      </w:pPr>
      <w:r>
        <w:rPr>
          <w:rFonts w:hint="eastAsia"/>
          <w:b/>
          <w:u w:val="none"/>
          <w:lang w:val="en-US" w:eastAsia="zh-CN"/>
        </w:rPr>
        <w:t>Proposal</w:t>
      </w:r>
      <w:r>
        <w:rPr>
          <w:b/>
          <w:u w:val="none"/>
        </w:rPr>
        <w:t xml:space="preserve"> 1</w:t>
      </w:r>
      <w:r>
        <w:rPr>
          <w:rFonts w:hint="eastAsia"/>
          <w:b/>
          <w:u w:val="none"/>
          <w:lang w:val="en-US" w:eastAsia="zh-CN"/>
        </w:rPr>
        <w:t>: It is better to maintain a consistent style when capturing branch sections for specific usecases or scenarios in 38.133.</w:t>
      </w:r>
    </w:p>
    <w:p>
      <w:pPr>
        <w:spacing w:after="120"/>
        <w:jc w:val="both"/>
        <w:rPr>
          <w:rFonts w:hint="eastAsia"/>
          <w:lang w:val="en-US" w:eastAsia="zh-CN"/>
        </w:rPr>
      </w:pPr>
      <w:r>
        <w:rPr>
          <w:rFonts w:hint="eastAsia"/>
          <w:lang w:val="en-US" w:eastAsia="zh-CN"/>
        </w:rPr>
        <w:t xml:space="preserve">Another aspect, for the feature with applicability condition/rule, it is better to capture all the applicability condition/rule in the chapter of </w:t>
      </w:r>
      <w:r>
        <w:rPr>
          <w:rFonts w:hint="default"/>
          <w:lang w:val="en-US" w:eastAsia="zh-CN"/>
        </w:rPr>
        <w:t>“</w:t>
      </w:r>
      <w:r>
        <w:rPr>
          <w:rFonts w:hint="eastAsia"/>
          <w:lang w:val="en-US" w:eastAsia="zh-CN"/>
        </w:rPr>
        <w:t>Introduction</w:t>
      </w:r>
      <w:r>
        <w:rPr>
          <w:rFonts w:hint="default"/>
          <w:lang w:val="en-US" w:eastAsia="zh-CN"/>
        </w:rPr>
        <w:t>”</w:t>
      </w:r>
      <w:r>
        <w:rPr>
          <w:rFonts w:hint="eastAsia"/>
          <w:lang w:val="en-US" w:eastAsia="zh-CN"/>
        </w:rPr>
        <w:t>, instead of scattering them throughout the individual subsections. In current 38.133, the description of applicability condition are scattered throughout the protocol.</w:t>
      </w:r>
    </w:p>
    <w:p>
      <w:pPr>
        <w:rPr>
          <w:rFonts w:hint="eastAsia"/>
          <w:b/>
          <w:u w:val="none"/>
          <w:lang w:val="en-US" w:eastAsia="zh-CN"/>
        </w:rPr>
      </w:pPr>
      <w:r>
        <w:rPr>
          <w:rFonts w:hint="eastAsia"/>
          <w:b/>
          <w:u w:val="none"/>
        </w:rPr>
        <w:t>O</w:t>
      </w:r>
      <w:r>
        <w:rPr>
          <w:b/>
          <w:u w:val="none"/>
        </w:rPr>
        <w:t xml:space="preserve">bservation </w:t>
      </w:r>
      <w:r>
        <w:rPr>
          <w:rFonts w:hint="eastAsia"/>
          <w:b/>
          <w:u w:val="none"/>
          <w:lang w:val="en-US" w:eastAsia="zh-CN"/>
        </w:rPr>
        <w:t>2: For the feature with applicability condition/rule, the description of applicability condition are scattered throughout the protocol in current specification.</w:t>
      </w:r>
    </w:p>
    <w:p>
      <w:pPr>
        <w:rPr>
          <w:rFonts w:hint="default"/>
          <w:b/>
          <w:u w:val="none"/>
          <w:lang w:val="en-US" w:eastAsia="zh-CN"/>
        </w:rPr>
      </w:pPr>
      <w:r>
        <w:rPr>
          <w:rFonts w:hint="eastAsia"/>
          <w:b/>
          <w:u w:val="none"/>
          <w:lang w:val="en-US" w:eastAsia="zh-CN"/>
        </w:rPr>
        <w:t>Proposal</w:t>
      </w:r>
      <w:r>
        <w:rPr>
          <w:b/>
          <w:u w:val="none"/>
        </w:rPr>
        <w:t xml:space="preserve"> </w:t>
      </w:r>
      <w:r>
        <w:rPr>
          <w:rFonts w:hint="eastAsia"/>
          <w:b/>
          <w:u w:val="none"/>
          <w:lang w:val="en-US" w:eastAsia="zh-CN"/>
        </w:rPr>
        <w:t>2: It is suggested to capture all the applicability condition/rule in the chapter of“Introduction”.</w:t>
      </w:r>
    </w:p>
    <w:p>
      <w:pPr>
        <w:spacing w:after="120"/>
        <w:jc w:val="both"/>
        <w:rPr>
          <w:rFonts w:hint="default"/>
          <w:lang w:val="en-US" w:eastAsia="zh-CN"/>
        </w:rPr>
      </w:pPr>
      <w:r>
        <w:rPr>
          <w:rFonts w:hint="eastAsia"/>
          <w:lang w:val="en-US" w:eastAsia="zh-CN"/>
        </w:rPr>
        <w:t xml:space="preserve">Finally, multiple UE capabilities and NW configurations are involved in the RRM specification, it is better to distinguish the IEs of UE capability and NW configuration clearly. For example adding the explicit </w:t>
      </w:r>
      <w:r>
        <w:rPr>
          <w:rFonts w:hint="default"/>
          <w:lang w:val="en-US" w:eastAsia="zh-CN"/>
        </w:rPr>
        <w:t>“</w:t>
      </w:r>
      <w:r>
        <w:rPr>
          <w:rFonts w:hint="eastAsia"/>
          <w:lang w:val="en-US" w:eastAsia="zh-CN"/>
        </w:rPr>
        <w:t>UE capability</w:t>
      </w:r>
      <w:r>
        <w:rPr>
          <w:rFonts w:hint="default"/>
          <w:lang w:val="en-US" w:eastAsia="zh-CN"/>
        </w:rPr>
        <w:t>”</w:t>
      </w:r>
      <w:r>
        <w:rPr>
          <w:rFonts w:hint="eastAsia"/>
          <w:lang w:val="en-US" w:eastAsia="zh-CN"/>
        </w:rPr>
        <w:t xml:space="preserve"> or </w:t>
      </w:r>
      <w:r>
        <w:rPr>
          <w:rFonts w:hint="default"/>
          <w:lang w:val="en-US" w:eastAsia="zh-CN"/>
        </w:rPr>
        <w:t>“</w:t>
      </w:r>
      <w:r>
        <w:rPr>
          <w:rFonts w:hint="eastAsia"/>
          <w:lang w:val="en-US" w:eastAsia="zh-CN"/>
        </w:rPr>
        <w:t>NW configuration</w:t>
      </w:r>
      <w:r>
        <w:rPr>
          <w:rFonts w:hint="default"/>
          <w:lang w:val="en-US" w:eastAsia="zh-CN"/>
        </w:rPr>
        <w:t>”</w:t>
      </w:r>
      <w:r>
        <w:rPr>
          <w:rFonts w:hint="eastAsia"/>
          <w:lang w:val="en-US" w:eastAsia="zh-CN"/>
        </w:rPr>
        <w:t xml:space="preserve"> to let reader know either the UE capability or the NW configuration is mentioned. When reading current 38.133, usually the reader has to check the referenced IE in RAN2 spec to identify, which would </w:t>
      </w:r>
    </w:p>
    <w:p>
      <w:pPr>
        <w:rPr>
          <w:rFonts w:hint="default"/>
          <w:b/>
          <w:u w:val="none"/>
          <w:lang w:val="en-US" w:eastAsia="zh-CN"/>
        </w:rPr>
      </w:pPr>
      <w:r>
        <w:rPr>
          <w:rFonts w:hint="eastAsia"/>
          <w:b/>
          <w:u w:val="none"/>
        </w:rPr>
        <w:t>O</w:t>
      </w:r>
      <w:r>
        <w:rPr>
          <w:b/>
          <w:u w:val="none"/>
        </w:rPr>
        <w:t xml:space="preserve">bservation </w:t>
      </w:r>
      <w:r>
        <w:rPr>
          <w:rFonts w:hint="eastAsia"/>
          <w:b/>
          <w:u w:val="none"/>
          <w:lang w:val="en-US" w:eastAsia="zh-CN"/>
        </w:rPr>
        <w:t xml:space="preserve">3: Whether the mentioned IE is UE capability or NW configuration, it is not clear enough, additional effort to check in RAN2 spec is usually needed. </w:t>
      </w:r>
    </w:p>
    <w:p>
      <w:pPr>
        <w:rPr>
          <w:rFonts w:hint="default"/>
          <w:b/>
          <w:u w:val="none"/>
          <w:lang w:val="en-US" w:eastAsia="zh-CN"/>
        </w:rPr>
      </w:pPr>
      <w:r>
        <w:rPr>
          <w:rFonts w:hint="eastAsia"/>
          <w:b/>
          <w:u w:val="none"/>
          <w:lang w:val="en-US" w:eastAsia="zh-CN"/>
        </w:rPr>
        <w:t>Proposal</w:t>
      </w:r>
      <w:r>
        <w:rPr>
          <w:b/>
          <w:u w:val="none"/>
        </w:rPr>
        <w:t xml:space="preserve"> </w:t>
      </w:r>
      <w:r>
        <w:rPr>
          <w:rFonts w:hint="eastAsia"/>
          <w:b/>
          <w:u w:val="none"/>
          <w:lang w:val="en-US" w:eastAsia="zh-CN"/>
        </w:rPr>
        <w:t>3: It is suggested to clearly mark the mentioned IE is whether UE capability or NW configuration.</w:t>
      </w:r>
    </w:p>
    <w:p>
      <w:pPr>
        <w:pStyle w:val="3"/>
        <w:numPr>
          <w:ilvl w:val="0"/>
          <w:numId w:val="0"/>
        </w:numPr>
        <w:ind w:left="432" w:hanging="432"/>
      </w:pPr>
      <w:r>
        <w:t>3. Conclusion</w:t>
      </w:r>
    </w:p>
    <w:p>
      <w:pPr>
        <w:rPr>
          <w:rFonts w:hint="default" w:eastAsia="宋体"/>
          <w:lang w:val="en-US" w:eastAsia="zh-CN"/>
        </w:rPr>
      </w:pPr>
      <w:r>
        <w:t xml:space="preserve">In </w:t>
      </w:r>
      <w:r>
        <w:rPr>
          <w:rFonts w:hint="eastAsia"/>
          <w:lang w:val="en-US" w:eastAsia="zh-CN"/>
        </w:rPr>
        <w:t>this paper, regarding how to improve the specification qulity, we provide our observations and proposals as following.</w:t>
      </w:r>
    </w:p>
    <w:p>
      <w:pPr>
        <w:rPr>
          <w:rFonts w:hint="eastAsia"/>
          <w:b/>
          <w:u w:val="none"/>
          <w:lang w:val="en-US" w:eastAsia="zh-CN"/>
        </w:rPr>
      </w:pPr>
      <w:r>
        <w:rPr>
          <w:rFonts w:hint="eastAsia"/>
          <w:b/>
          <w:u w:val="none"/>
        </w:rPr>
        <w:t>O</w:t>
      </w:r>
      <w:r>
        <w:rPr>
          <w:b/>
          <w:u w:val="none"/>
        </w:rPr>
        <w:t>bservation 1</w:t>
      </w:r>
      <w:r>
        <w:rPr>
          <w:rFonts w:hint="eastAsia"/>
          <w:b/>
          <w:u w:val="none"/>
          <w:lang w:val="en-US" w:eastAsia="zh-CN"/>
        </w:rPr>
        <w:t>: How to capture the branch section for some specific usecases or scenarios, the style are diverse in current specification.</w:t>
      </w:r>
    </w:p>
    <w:p>
      <w:pPr>
        <w:rPr>
          <w:rFonts w:hint="default"/>
          <w:b/>
          <w:u w:val="none"/>
          <w:lang w:val="en-US" w:eastAsia="zh-CN"/>
        </w:rPr>
      </w:pPr>
      <w:r>
        <w:rPr>
          <w:rFonts w:hint="eastAsia"/>
          <w:b/>
          <w:u w:val="none"/>
          <w:lang w:val="en-US" w:eastAsia="zh-CN"/>
        </w:rPr>
        <w:t>Proposal</w:t>
      </w:r>
      <w:r>
        <w:rPr>
          <w:b/>
          <w:u w:val="none"/>
        </w:rPr>
        <w:t xml:space="preserve"> 1</w:t>
      </w:r>
      <w:r>
        <w:rPr>
          <w:rFonts w:hint="eastAsia"/>
          <w:b/>
          <w:u w:val="none"/>
          <w:lang w:val="en-US" w:eastAsia="zh-CN"/>
        </w:rPr>
        <w:t>: It is better to maintain a consistent style when capturing branch sections for specific usecases or scenarios in 38.133.</w:t>
      </w:r>
    </w:p>
    <w:p>
      <w:pPr>
        <w:rPr>
          <w:rFonts w:hint="eastAsia"/>
          <w:b/>
          <w:u w:val="none"/>
          <w:lang w:val="en-US" w:eastAsia="zh-CN"/>
        </w:rPr>
      </w:pPr>
      <w:r>
        <w:rPr>
          <w:rFonts w:hint="eastAsia"/>
          <w:b/>
          <w:u w:val="none"/>
        </w:rPr>
        <w:t>O</w:t>
      </w:r>
      <w:r>
        <w:rPr>
          <w:b/>
          <w:u w:val="none"/>
        </w:rPr>
        <w:t xml:space="preserve">bservation </w:t>
      </w:r>
      <w:r>
        <w:rPr>
          <w:rFonts w:hint="eastAsia"/>
          <w:b/>
          <w:u w:val="none"/>
          <w:lang w:val="en-US" w:eastAsia="zh-CN"/>
        </w:rPr>
        <w:t>2: For the feature with applicability condition/rule, the description of applicability condition/rule</w:t>
      </w:r>
      <w:bookmarkStart w:id="1" w:name="_GoBack"/>
      <w:bookmarkEnd w:id="1"/>
      <w:r>
        <w:rPr>
          <w:rFonts w:hint="eastAsia"/>
          <w:b/>
          <w:u w:val="none"/>
          <w:lang w:val="en-US" w:eastAsia="zh-CN"/>
        </w:rPr>
        <w:t xml:space="preserve"> are scattered throughout the protocol in current specification.</w:t>
      </w:r>
    </w:p>
    <w:p>
      <w:pPr>
        <w:rPr>
          <w:rFonts w:hint="default"/>
          <w:b/>
          <w:u w:val="none"/>
          <w:lang w:val="en-US" w:eastAsia="zh-CN"/>
        </w:rPr>
      </w:pPr>
      <w:r>
        <w:rPr>
          <w:rFonts w:hint="eastAsia"/>
          <w:b/>
          <w:u w:val="none"/>
          <w:lang w:val="en-US" w:eastAsia="zh-CN"/>
        </w:rPr>
        <w:t>Proposal</w:t>
      </w:r>
      <w:r>
        <w:rPr>
          <w:b/>
          <w:u w:val="none"/>
        </w:rPr>
        <w:t xml:space="preserve"> </w:t>
      </w:r>
      <w:r>
        <w:rPr>
          <w:rFonts w:hint="eastAsia"/>
          <w:b/>
          <w:u w:val="none"/>
          <w:lang w:val="en-US" w:eastAsia="zh-CN"/>
        </w:rPr>
        <w:t>2: It is suggested to capture all the applicability condition/rule in the chapter of“Introduction”.</w:t>
      </w:r>
    </w:p>
    <w:p>
      <w:pPr>
        <w:rPr>
          <w:rFonts w:hint="default"/>
          <w:b/>
          <w:u w:val="none"/>
          <w:lang w:val="en-US" w:eastAsia="zh-CN"/>
        </w:rPr>
      </w:pPr>
      <w:r>
        <w:rPr>
          <w:rFonts w:hint="eastAsia"/>
          <w:b/>
          <w:u w:val="none"/>
        </w:rPr>
        <w:t>O</w:t>
      </w:r>
      <w:r>
        <w:rPr>
          <w:b/>
          <w:u w:val="none"/>
        </w:rPr>
        <w:t xml:space="preserve">bservation </w:t>
      </w:r>
      <w:r>
        <w:rPr>
          <w:rFonts w:hint="eastAsia"/>
          <w:b/>
          <w:u w:val="none"/>
          <w:lang w:val="en-US" w:eastAsia="zh-CN"/>
        </w:rPr>
        <w:t xml:space="preserve">3: Whether the mentioned IE is UE capability or NW configuration, it is not clear enough, additional effort to check in RAN2 spec is usually needed. </w:t>
      </w:r>
    </w:p>
    <w:p>
      <w:pPr>
        <w:rPr>
          <w:u w:val="single"/>
        </w:rPr>
      </w:pPr>
      <w:r>
        <w:rPr>
          <w:rFonts w:hint="eastAsia"/>
          <w:b/>
          <w:u w:val="none"/>
          <w:lang w:val="en-US" w:eastAsia="zh-CN"/>
        </w:rPr>
        <w:t>Proposal</w:t>
      </w:r>
      <w:r>
        <w:rPr>
          <w:b/>
          <w:u w:val="none"/>
        </w:rPr>
        <w:t xml:space="preserve"> </w:t>
      </w:r>
      <w:r>
        <w:rPr>
          <w:rFonts w:hint="eastAsia"/>
          <w:b/>
          <w:u w:val="none"/>
          <w:lang w:val="en-US" w:eastAsia="zh-CN"/>
        </w:rPr>
        <w:t>3: It is suggested to clearly mark the mentioned IE is whether UE capability or NW configuration.</w:t>
      </w:r>
    </w:p>
    <w:p>
      <w:pPr>
        <w:keepNext/>
        <w:keepLines/>
        <w:pBdr>
          <w:top w:val="single" w:color="auto" w:sz="12" w:space="3"/>
        </w:pBdr>
        <w:tabs>
          <w:tab w:val="left" w:pos="425"/>
        </w:tabs>
        <w:spacing w:before="240"/>
        <w:ind w:left="425" w:hanging="425"/>
        <w:outlineLvl w:val="0"/>
        <w:rPr>
          <w:rFonts w:ascii="Arial" w:hAnsi="Arial"/>
          <w:sz w:val="36"/>
          <w:lang w:eastAsia="ja-JP"/>
        </w:rPr>
      </w:pPr>
      <w:r>
        <w:rPr>
          <w:rFonts w:ascii="Arial" w:hAnsi="Arial"/>
          <w:sz w:val="36"/>
          <w:lang w:eastAsia="ja-JP"/>
        </w:rPr>
        <w:t>References</w:t>
      </w:r>
    </w:p>
    <w:p>
      <w:pPr>
        <w:pStyle w:val="398"/>
        <w:widowControl w:val="0"/>
        <w:numPr>
          <w:ilvl w:val="0"/>
          <w:numId w:val="40"/>
        </w:numPr>
        <w:suppressAutoHyphens w:val="0"/>
        <w:autoSpaceDN w:val="0"/>
        <w:adjustRightInd w:val="0"/>
        <w:spacing w:before="100" w:beforeAutospacing="1"/>
      </w:pPr>
      <w:r>
        <w:t>RP-240782</w:t>
      </w:r>
      <w:r>
        <w:rPr>
          <w:rFonts w:hint="eastAsia"/>
        </w:rPr>
        <w:t>,</w:t>
      </w:r>
      <w:r>
        <w:t xml:space="preserve"> Moderator’s summary on RAN4 spec quality, RAN4 Chair (Huawei), RAN#103</w:t>
      </w:r>
    </w:p>
    <w:p>
      <w:pPr>
        <w:pStyle w:val="398"/>
        <w:widowControl w:val="0"/>
        <w:numPr>
          <w:ilvl w:val="0"/>
          <w:numId w:val="0"/>
        </w:numPr>
        <w:suppressAutoHyphens w:val="0"/>
        <w:autoSpaceDN w:val="0"/>
        <w:adjustRightInd w:val="0"/>
        <w:spacing w:before="100" w:beforeAutospacing="1"/>
        <w:ind w:leftChars="0"/>
      </w:pPr>
    </w:p>
    <w:sectPr>
      <w:footerReference r:id="rId4" w:type="default"/>
      <w:pgSz w:w="11906" w:h="16838"/>
      <w:pgMar w:top="1416" w:right="1133" w:bottom="1133" w:left="1133" w:header="720" w:footer="34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Lucida Sans">
    <w:panose1 w:val="020B0602030504020204"/>
    <w:charset w:val="00"/>
    <w:family w:val="swiss"/>
    <w:pitch w:val="default"/>
    <w:sig w:usb0="00000003" w:usb1="00000000" w:usb2="00000000" w:usb3="00000000" w:csb0="20000001" w:csb1="00000000"/>
  </w:font>
  <w:font w:name="Tahoma">
    <w:panose1 w:val="020B0604030504040204"/>
    <w:charset w:val="00"/>
    <w:family w:val="swiss"/>
    <w:pitch w:val="default"/>
    <w:sig w:usb0="E1002EFF" w:usb1="C000605B" w:usb2="00000029" w:usb3="00000000" w:csb0="200101FF" w:csb1="20280000"/>
  </w:font>
  <w:font w:name="–¾’©">
    <w:altName w:val="MS Gothic"/>
    <w:panose1 w:val="00000000000000000000"/>
    <w:charset w:val="80"/>
    <w:family w:val="roman"/>
    <w:pitch w:val="default"/>
    <w:sig w:usb0="00000000" w:usb1="00000000" w:usb2="00000010" w:usb3="00000000" w:csb0="00020000" w:csb1="00000000"/>
  </w:font>
  <w:font w:name="Osaka">
    <w:altName w:val="MS Mincho"/>
    <w:panose1 w:val="00000000000000000000"/>
    <w:charset w:val="80"/>
    <w:family w:val="auto"/>
    <w:pitch w:val="default"/>
    <w:sig w:usb0="00000000" w:usb1="00000000" w:usb2="00000010" w:usb3="00000000" w:csb0="00020000" w:csb1="00000000"/>
  </w:font>
  <w:font w:name="Arial Unicode MS">
    <w:panose1 w:val="020B0604020202020204"/>
    <w:charset w:val="86"/>
    <w:family w:val="swiss"/>
    <w:pitch w:val="default"/>
    <w:sig w:usb0="FFFFFFFF" w:usb1="E9FFFFFF" w:usb2="0000003F" w:usb3="00000000" w:csb0="603F01FF" w:csb1="FFFF0000"/>
  </w:font>
  <w:font w:name="New York">
    <w:altName w:val="DejaVu Math TeX Gyre"/>
    <w:panose1 w:val="02040503060506020304"/>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panose1 w:val="02030600000101010101"/>
    <w:charset w:val="81"/>
    <w:family w:val="auto"/>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等线">
    <w:altName w:val="Arial Unicode MS"/>
    <w:panose1 w:val="02010600030101010101"/>
    <w:charset w:val="86"/>
    <w:family w:val="auto"/>
    <w:pitch w:val="default"/>
    <w:sig w:usb0="00000000" w:usb1="00000000" w:usb2="00000016" w:usb3="00000000" w:csb0="0004000F" w:csb1="00000000"/>
  </w:font>
  <w:font w:name="Malgun Gothic">
    <w:panose1 w:val="020B0503020000020004"/>
    <w:charset w:val="81"/>
    <w:family w:val="swiss"/>
    <w:pitch w:val="default"/>
    <w:sig w:usb0="900002AF" w:usb1="01D77CFB" w:usb2="00000012" w:usb3="00000000" w:csb0="00080001" w:csb1="00000000"/>
  </w:font>
  <w:font w:name="Yu Gothic">
    <w:altName w:val="MS UI Gothic"/>
    <w:panose1 w:val="020B0400000000000000"/>
    <w:charset w:val="80"/>
    <w:family w:val="swiss"/>
    <w:pitch w:val="default"/>
    <w:sig w:usb0="00000000" w:usb1="00000000" w:usb2="00000016" w:usb3="00000000" w:csb0="0002009F" w:csb1="00000000"/>
  </w:font>
  <w:font w:name="Verdana">
    <w:panose1 w:val="020B0604030504040204"/>
    <w:charset w:val="00"/>
    <w:family w:val="swiss"/>
    <w:pitch w:val="default"/>
    <w:sig w:usb0="A10006FF" w:usb1="4000205B" w:usb2="00000010" w:usb3="00000000" w:csb0="2000019F" w:csb1="00000000"/>
  </w:font>
  <w:font w:name="Calibri Light">
    <w:panose1 w:val="020F0302020204030204"/>
    <w:charset w:val="00"/>
    <w:family w:val="swiss"/>
    <w:pitch w:val="default"/>
    <w:sig w:usb0="A00002EF" w:usb1="4000207B" w:usb2="00000000" w:usb3="00000000" w:csb0="2000019F" w:csb1="00000000"/>
  </w:font>
  <w:font w:name="TimesNewRomanPSMT">
    <w:altName w:val="Times New Roman"/>
    <w:panose1 w:val="00000000000000000000"/>
    <w:charset w:val="00"/>
    <w:family w:val="auto"/>
    <w:pitch w:val="default"/>
    <w:sig w:usb0="00000000" w:usb1="00000000" w:usb2="00000010" w:usb3="00000000" w:csb0="00040001" w:csb1="00000000"/>
  </w:font>
  <w:font w:name="Bookman">
    <w:altName w:val="Cambria"/>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2FF" w:usb1="400004FF" w:usb2="00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40001" w:csb1="00000000"/>
  </w:font>
  <w:font w:name="Yu Gothic Light">
    <w:altName w:val="MS UI Gothic"/>
    <w:panose1 w:val="020B0300000000000000"/>
    <w:charset w:val="80"/>
    <w:family w:val="swiss"/>
    <w:pitch w:val="default"/>
    <w:sig w:usb0="00000000" w:usb1="00000000" w:usb2="00000016" w:usb3="00000000" w:csb0="0002009F" w:csb1="00000000"/>
  </w:font>
  <w:font w:name="Yu Mincho">
    <w:altName w:val="MS Mincho"/>
    <w:panose1 w:val="00000000000000000000"/>
    <w:charset w:val="80"/>
    <w:family w:val="roman"/>
    <w:pitch w:val="default"/>
    <w:sig w:usb0="00000000" w:usb1="00000000" w:usb2="00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Bookman Old Style">
    <w:panose1 w:val="02050604050505020204"/>
    <w:charset w:val="00"/>
    <w:family w:val="roman"/>
    <w:pitch w:val="default"/>
    <w:sig w:usb0="00000287" w:usb1="00000000" w:usb2="00000000" w:usb3="00000000" w:csb0="2000009F" w:csb1="DFD7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20500000000000000"/>
    <w:charset w:val="88"/>
    <w:family w:val="auto"/>
    <w:pitch w:val="default"/>
    <w:sig w:usb0="A00002FF" w:usb1="28CFFCFA"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Sylfaen"/>
    <w:panose1 w:val="00000000000000000000"/>
    <w:charset w:val="00"/>
    <w:family w:val="swiss"/>
    <w:pitch w:val="default"/>
    <w:sig w:usb0="00000000" w:usb1="00000000" w:usb2="00000028" w:usb3="00000000" w:csb0="0000019F" w:csb1="00000000"/>
  </w:font>
  <w:font w:name="Book Antiqua">
    <w:panose1 w:val="02040602050305030304"/>
    <w:charset w:val="00"/>
    <w:family w:val="roman"/>
    <w:pitch w:val="default"/>
    <w:sig w:usb0="00000287" w:usb1="00000000" w:usb2="00000000" w:usb3="00000000" w:csb0="2000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0000012" w:usb3="00000000" w:csb0="4002009F" w:csb1="DFD70000"/>
  </w:font>
  <w:font w:name="DejaVu Math TeX Gyre">
    <w:panose1 w:val="02000503000000000000"/>
    <w:charset w:val="00"/>
    <w:family w:val="auto"/>
    <w:pitch w:val="default"/>
    <w:sig w:usb0="A10000EF" w:usb1="4201F9EE" w:usb2="02000000" w:usb3="00000000" w:csb0="60000193" w:csb1="0DD40000"/>
  </w:font>
  <w:font w:name="Segoe Print">
    <w:panose1 w:val="02000600000000000000"/>
    <w:charset w:val="00"/>
    <w:family w:val="auto"/>
    <w:pitch w:val="default"/>
    <w:sig w:usb0="0000028F" w:usb1="00000000" w:usb2="00000000" w:usb3="00000000" w:csb0="2000009F" w:csb1="47010000"/>
  </w:font>
  <w:font w:name="MS UI Gothic">
    <w:panose1 w:val="020B0600070205080204"/>
    <w:charset w:val="80"/>
    <w:family w:val="auto"/>
    <w:pitch w:val="default"/>
    <w:sig w:usb0="E00002FF" w:usb1="6AC7FDFB" w:usb2="00000012" w:usb3="00000000" w:csb0="4002009F" w:csb1="DFD70000"/>
  </w:font>
  <w:font w:name="Sylfaen">
    <w:panose1 w:val="010A0502050306030303"/>
    <w:charset w:val="00"/>
    <w:family w:val="auto"/>
    <w:pitch w:val="default"/>
    <w:sig w:usb0="040006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p>
  <w:p/>
  <w:p>
    <w:pPr>
      <w:pStyle w:val="5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sz w:val="24"/>
        <w:szCs w:val="24"/>
      </w:rPr>
      <w:t>3</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sz w:val="24"/>
        <w:szCs w:val="24"/>
      </w:rPr>
      <w:t>14</w:t>
    </w:r>
    <w:r>
      <w:rPr>
        <w:b w:val="0"/>
        <w:bCs/>
        <w:sz w:val="24"/>
        <w:szCs w:val="24"/>
      </w:rPr>
      <w:fldChar w:fldCharType="end"/>
    </w:r>
  </w:p>
  <w:p>
    <w:pPr>
      <w:pStyle w:val="5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B04BDB"/>
    <w:multiLevelType w:val="singleLevel"/>
    <w:tmpl w:val="96B04BDB"/>
    <w:lvl w:ilvl="0" w:tentative="0">
      <w:start w:val="1"/>
      <w:numFmt w:val="bullet"/>
      <w:lvlText w:val=""/>
      <w:lvlJc w:val="left"/>
      <w:pPr>
        <w:tabs>
          <w:tab w:val="left" w:pos="840"/>
        </w:tabs>
        <w:ind w:left="1260" w:hanging="420"/>
      </w:pPr>
      <w:rPr>
        <w:rFonts w:hint="default" w:ascii="Wingdings" w:hAnsi="Wingdings"/>
      </w:rPr>
    </w:lvl>
  </w:abstractNum>
  <w:abstractNum w:abstractNumId="1">
    <w:nsid w:val="C16BF28D"/>
    <w:multiLevelType w:val="singleLevel"/>
    <w:tmpl w:val="C16BF28D"/>
    <w:lvl w:ilvl="0" w:tentative="0">
      <w:start w:val="1"/>
      <w:numFmt w:val="bullet"/>
      <w:lvlText w:val=""/>
      <w:lvlJc w:val="left"/>
      <w:pPr>
        <w:tabs>
          <w:tab w:val="left" w:pos="420"/>
        </w:tabs>
        <w:ind w:left="840" w:hanging="420"/>
      </w:pPr>
      <w:rPr>
        <w:rFonts w:hint="default" w:ascii="Wingdings" w:hAnsi="Wingdings"/>
      </w:rPr>
    </w:lvl>
  </w:abstractNum>
  <w:abstractNum w:abstractNumId="2">
    <w:nsid w:val="FFFFFF7C"/>
    <w:multiLevelType w:val="singleLevel"/>
    <w:tmpl w:val="FFFFFF7C"/>
    <w:lvl w:ilvl="0" w:tentative="0">
      <w:start w:val="1"/>
      <w:numFmt w:val="decimal"/>
      <w:pStyle w:val="661"/>
      <w:lvlText w:val="%1."/>
      <w:lvlJc w:val="left"/>
      <w:pPr>
        <w:tabs>
          <w:tab w:val="left" w:pos="1492"/>
        </w:tabs>
        <w:ind w:left="1492" w:hanging="360"/>
      </w:pPr>
      <w:rPr>
        <w:rFonts w:cs="Times New Roman"/>
      </w:rPr>
    </w:lvl>
  </w:abstractNum>
  <w:abstractNum w:abstractNumId="3">
    <w:nsid w:val="00000001"/>
    <w:multiLevelType w:val="multilevel"/>
    <w:tmpl w:val="00000001"/>
    <w:lvl w:ilvl="0" w:tentative="0">
      <w:start w:val="1"/>
      <w:numFmt w:val="decimal"/>
      <w:pStyle w:val="3"/>
      <w:lvlText w:val="%1."/>
      <w:lvlJc w:val="left"/>
      <w:pPr>
        <w:tabs>
          <w:tab w:val="left" w:pos="432"/>
        </w:tabs>
        <w:ind w:left="432" w:hanging="432"/>
      </w:pPr>
      <w:rPr>
        <w:rFonts w:hint="default"/>
      </w:rPr>
    </w:lvl>
    <w:lvl w:ilvl="1" w:tentative="0">
      <w:start w:val="1"/>
      <w:numFmt w:val="decimal"/>
      <w:pStyle w:val="4"/>
      <w:lvlText w:val="%1.%2."/>
      <w:lvlJc w:val="left"/>
      <w:pPr>
        <w:tabs>
          <w:tab w:val="left" w:pos="3270"/>
        </w:tabs>
        <w:ind w:left="0" w:firstLine="0"/>
      </w:pPr>
      <w:rPr>
        <w:rFonts w:hint="default"/>
        <w:lang w:val="en-US"/>
      </w:rPr>
    </w:lvl>
    <w:lvl w:ilvl="2" w:tentative="0">
      <w:start w:val="1"/>
      <w:numFmt w:val="decimal"/>
      <w:pStyle w:val="5"/>
      <w:lvlText w:val="%1.%2.%3."/>
      <w:lvlJc w:val="left"/>
      <w:pPr>
        <w:tabs>
          <w:tab w:val="left" w:pos="720"/>
        </w:tabs>
        <w:ind w:left="720" w:hanging="720"/>
      </w:pPr>
      <w:rPr>
        <w:rFonts w:hint="default"/>
      </w:rPr>
    </w:lvl>
    <w:lvl w:ilvl="3" w:tentative="0">
      <w:start w:val="1"/>
      <w:numFmt w:val="none"/>
      <w:suff w:val="nothing"/>
      <w:lvlText w:val=""/>
      <w:lvlJc w:val="left"/>
      <w:pPr>
        <w:ind w:left="864" w:hanging="864"/>
      </w:pPr>
      <w:rPr>
        <w:rFonts w:hint="default"/>
      </w:rPr>
    </w:lvl>
    <w:lvl w:ilvl="4" w:tentative="0">
      <w:start w:val="1"/>
      <w:numFmt w:val="none"/>
      <w:suff w:val="nothing"/>
      <w:lvlText w:val=""/>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decimal"/>
      <w:pStyle w:val="10"/>
      <w:lvlText w:val="%7"/>
      <w:lvlJc w:val="left"/>
      <w:pPr>
        <w:tabs>
          <w:tab w:val="left" w:pos="1296"/>
        </w:tabs>
        <w:ind w:left="1296" w:hanging="1296"/>
      </w:pPr>
      <w:rPr>
        <w:rFonts w:hint="default"/>
      </w:rPr>
    </w:lvl>
    <w:lvl w:ilvl="7" w:tentative="0">
      <w:start w:val="1"/>
      <w:numFmt w:val="decimal"/>
      <w:pStyle w:val="11"/>
      <w:lvlText w:val="%7.%8"/>
      <w:lvlJc w:val="left"/>
      <w:pPr>
        <w:tabs>
          <w:tab w:val="left" w:pos="1440"/>
        </w:tabs>
        <w:ind w:left="1440" w:hanging="1440"/>
      </w:pPr>
      <w:rPr>
        <w:rFonts w:hint="default"/>
      </w:rPr>
    </w:lvl>
    <w:lvl w:ilvl="8" w:tentative="0">
      <w:start w:val="1"/>
      <w:numFmt w:val="decimal"/>
      <w:pStyle w:val="12"/>
      <w:lvlText w:val="%7.%8.%9"/>
      <w:lvlJc w:val="left"/>
      <w:pPr>
        <w:tabs>
          <w:tab w:val="left" w:pos="1584"/>
        </w:tabs>
        <w:ind w:left="1584" w:hanging="1584"/>
      </w:pPr>
      <w:rPr>
        <w:rFonts w:hint="default"/>
      </w:rPr>
    </w:lvl>
  </w:abstractNum>
  <w:abstractNum w:abstractNumId="4">
    <w:nsid w:val="00000002"/>
    <w:multiLevelType w:val="multilevel"/>
    <w:tmpl w:val="00000002"/>
    <w:lvl w:ilvl="0" w:tentative="0">
      <w:start w:val="1"/>
      <w:numFmt w:val="bullet"/>
      <w:pStyle w:val="506"/>
      <w:lvlText w:val="•"/>
      <w:lvlJc w:val="left"/>
      <w:pPr>
        <w:tabs>
          <w:tab w:val="left" w:pos="720"/>
        </w:tabs>
        <w:ind w:left="720" w:hanging="360"/>
      </w:pPr>
      <w:rPr>
        <w:rFonts w:hint="default" w:ascii="Arial" w:hAnsi="Arial" w:cs="Arial"/>
      </w:rPr>
    </w:lvl>
    <w:lvl w:ilvl="1" w:tentative="0">
      <w:start w:val="0"/>
      <w:numFmt w:val="bullet"/>
      <w:lvlText w:val="–"/>
      <w:lvlJc w:val="left"/>
      <w:pPr>
        <w:tabs>
          <w:tab w:val="left" w:pos="1440"/>
        </w:tabs>
        <w:ind w:left="1440" w:hanging="360"/>
      </w:pPr>
      <w:rPr>
        <w:rFonts w:hint="default" w:ascii="Arial" w:hAnsi="Arial" w:cs="Arial"/>
      </w:rPr>
    </w:lvl>
    <w:lvl w:ilvl="2" w:tentative="0">
      <w:start w:val="1"/>
      <w:numFmt w:val="bullet"/>
      <w:lvlText w:val="•"/>
      <w:lvlJc w:val="left"/>
      <w:pPr>
        <w:tabs>
          <w:tab w:val="left" w:pos="2160"/>
        </w:tabs>
        <w:ind w:left="2160" w:hanging="360"/>
      </w:pPr>
      <w:rPr>
        <w:rFonts w:hint="default" w:ascii="Arial" w:hAnsi="Arial" w:cs="Arial"/>
      </w:rPr>
    </w:lvl>
    <w:lvl w:ilvl="3" w:tentative="0">
      <w:start w:val="1"/>
      <w:numFmt w:val="bullet"/>
      <w:lvlText w:val="•"/>
      <w:lvlJc w:val="left"/>
      <w:pPr>
        <w:tabs>
          <w:tab w:val="left" w:pos="2880"/>
        </w:tabs>
        <w:ind w:left="2880" w:hanging="360"/>
      </w:pPr>
      <w:rPr>
        <w:rFonts w:hint="default" w:ascii="Arial" w:hAnsi="Arial" w:cs="Arial"/>
      </w:rPr>
    </w:lvl>
    <w:lvl w:ilvl="4" w:tentative="0">
      <w:start w:val="1"/>
      <w:numFmt w:val="bullet"/>
      <w:lvlText w:val="•"/>
      <w:lvlJc w:val="left"/>
      <w:pPr>
        <w:tabs>
          <w:tab w:val="left" w:pos="3600"/>
        </w:tabs>
        <w:ind w:left="3600" w:hanging="360"/>
      </w:pPr>
      <w:rPr>
        <w:rFonts w:hint="default" w:ascii="Arial" w:hAnsi="Arial" w:cs="Arial"/>
      </w:rPr>
    </w:lvl>
    <w:lvl w:ilvl="5" w:tentative="0">
      <w:start w:val="0"/>
      <w:numFmt w:val="bullet"/>
      <w:lvlText w:val="-"/>
      <w:lvlJc w:val="left"/>
      <w:pPr>
        <w:tabs>
          <w:tab w:val="left" w:pos="0"/>
        </w:tabs>
        <w:ind w:left="4320" w:hanging="360"/>
      </w:pPr>
      <w:rPr>
        <w:rFonts w:hint="default" w:ascii="Times New Roman" w:hAnsi="Times New Roman" w:cs="Times New Roman"/>
      </w:rPr>
    </w:lvl>
    <w:lvl w:ilvl="6" w:tentative="0">
      <w:start w:val="1"/>
      <w:numFmt w:val="bullet"/>
      <w:lvlText w:val="•"/>
      <w:lvlJc w:val="left"/>
      <w:pPr>
        <w:tabs>
          <w:tab w:val="left" w:pos="5040"/>
        </w:tabs>
        <w:ind w:left="5040" w:hanging="360"/>
      </w:pPr>
      <w:rPr>
        <w:rFonts w:hint="default" w:ascii="Arial" w:hAnsi="Arial" w:cs="Arial"/>
      </w:rPr>
    </w:lvl>
    <w:lvl w:ilvl="7" w:tentative="0">
      <w:start w:val="1"/>
      <w:numFmt w:val="bullet"/>
      <w:lvlText w:val="•"/>
      <w:lvlJc w:val="left"/>
      <w:pPr>
        <w:tabs>
          <w:tab w:val="left" w:pos="5760"/>
        </w:tabs>
        <w:ind w:left="5760" w:hanging="360"/>
      </w:pPr>
      <w:rPr>
        <w:rFonts w:hint="default" w:ascii="Arial" w:hAnsi="Arial" w:cs="Arial"/>
      </w:rPr>
    </w:lvl>
    <w:lvl w:ilvl="8" w:tentative="0">
      <w:start w:val="1"/>
      <w:numFmt w:val="bullet"/>
      <w:lvlText w:val="•"/>
      <w:lvlJc w:val="left"/>
      <w:pPr>
        <w:tabs>
          <w:tab w:val="left" w:pos="6480"/>
        </w:tabs>
        <w:ind w:left="6480" w:hanging="360"/>
      </w:pPr>
      <w:rPr>
        <w:rFonts w:hint="default" w:ascii="Arial" w:hAnsi="Arial" w:cs="Arial"/>
      </w:rPr>
    </w:lvl>
  </w:abstractNum>
  <w:abstractNum w:abstractNumId="5">
    <w:nsid w:val="00000003"/>
    <w:multiLevelType w:val="singleLevel"/>
    <w:tmpl w:val="00000003"/>
    <w:lvl w:ilvl="0" w:tentative="0">
      <w:start w:val="1"/>
      <w:numFmt w:val="bullet"/>
      <w:pStyle w:val="507"/>
      <w:lvlText w:val=""/>
      <w:lvlJc w:val="left"/>
      <w:pPr>
        <w:tabs>
          <w:tab w:val="left" w:pos="0"/>
        </w:tabs>
        <w:ind w:left="720" w:hanging="360"/>
      </w:pPr>
      <w:rPr>
        <w:rFonts w:hint="default" w:ascii="Symbol" w:hAnsi="Symbol" w:cs="Symbol"/>
      </w:rPr>
    </w:lvl>
  </w:abstractNum>
  <w:abstractNum w:abstractNumId="6">
    <w:nsid w:val="00000004"/>
    <w:multiLevelType w:val="singleLevel"/>
    <w:tmpl w:val="00000004"/>
    <w:lvl w:ilvl="0" w:tentative="0">
      <w:start w:val="1"/>
      <w:numFmt w:val="decimal"/>
      <w:pStyle w:val="40"/>
      <w:lvlText w:val="%1."/>
      <w:lvlJc w:val="left"/>
      <w:pPr>
        <w:tabs>
          <w:tab w:val="left" w:pos="720"/>
        </w:tabs>
        <w:ind w:left="720" w:hanging="360"/>
      </w:pPr>
    </w:lvl>
  </w:abstractNum>
  <w:abstractNum w:abstractNumId="7">
    <w:nsid w:val="00000005"/>
    <w:multiLevelType w:val="multilevel"/>
    <w:tmpl w:val="00000005"/>
    <w:lvl w:ilvl="0" w:tentative="0">
      <w:start w:val="1"/>
      <w:numFmt w:val="decimal"/>
      <w:pStyle w:val="8"/>
      <w:lvlText w:val="%1"/>
      <w:lvlJc w:val="left"/>
      <w:pPr>
        <w:tabs>
          <w:tab w:val="left" w:pos="397"/>
        </w:tabs>
        <w:ind w:left="533" w:hanging="533"/>
      </w:pPr>
      <w:rPr>
        <w:rFonts w:hint="eastAsia"/>
      </w:rPr>
    </w:lvl>
    <w:lvl w:ilvl="1" w:tentative="0">
      <w:start w:val="1"/>
      <w:numFmt w:val="decimal"/>
      <w:lvlText w:val="%1.%2"/>
      <w:lvlJc w:val="left"/>
      <w:pPr>
        <w:tabs>
          <w:tab w:val="left" w:pos="823"/>
        </w:tabs>
        <w:ind w:left="426" w:firstLine="0"/>
      </w:pPr>
      <w:rPr>
        <w:rFonts w:hint="eastAsia"/>
      </w:rPr>
    </w:lvl>
    <w:lvl w:ilvl="2" w:tentative="0">
      <w:start w:val="1"/>
      <w:numFmt w:val="decimal"/>
      <w:lvlText w:val="%1.%2.%3"/>
      <w:lvlJc w:val="left"/>
      <w:pPr>
        <w:tabs>
          <w:tab w:val="left" w:pos="1100"/>
        </w:tabs>
        <w:ind w:left="930" w:hanging="510"/>
      </w:pPr>
      <w:rPr>
        <w:rFonts w:hint="eastAsia"/>
      </w:rPr>
    </w:lvl>
    <w:lvl w:ilvl="3" w:tentative="0">
      <w:start w:val="1"/>
      <w:numFmt w:val="decimal"/>
      <w:lvlText w:val="%1.%2.%3.%4"/>
      <w:lvlJc w:val="left"/>
      <w:pPr>
        <w:tabs>
          <w:tab w:val="left" w:pos="1299"/>
        </w:tabs>
        <w:ind w:left="1299" w:hanging="879"/>
      </w:pPr>
      <w:rPr>
        <w:rFonts w:hint="eastAsia" w:ascii="Times New Roman" w:hAnsi="Times New Roman" w:cs="Times New Roman"/>
        <w:b w:val="0"/>
        <w:i w:val="0"/>
        <w:iCs w:val="0"/>
        <w:caps w:val="0"/>
        <w:smallCaps w:val="0"/>
        <w:strike w:val="0"/>
        <w:dstrike w:val="0"/>
        <w:vanish w:val="0"/>
        <w:color w:val="000000"/>
        <w:spacing w:val="0"/>
        <w:kern w:val="0"/>
        <w:position w:val="0"/>
        <w:sz w:val="24"/>
        <w:u w:val="none"/>
        <w:vertAlign w:val="baseline"/>
        <w14:shadow w14:blurRad="0" w14:dist="0" w14:dir="0" w14:sx="0" w14:sy="0" w14:kx="0" w14:ky="0" w14:algn="none">
          <w14:srgbClr w14:val="000000"/>
        </w14:shadow>
      </w:rPr>
    </w:lvl>
    <w:lvl w:ilvl="4" w:tentative="0">
      <w:start w:val="1"/>
      <w:numFmt w:val="decimal"/>
      <w:lvlText w:val="%5）"/>
      <w:lvlJc w:val="left"/>
      <w:pPr>
        <w:tabs>
          <w:tab w:val="left" w:pos="1499"/>
        </w:tabs>
        <w:ind w:left="1868" w:hanging="680"/>
      </w:pPr>
      <w:rPr>
        <w:rFonts w:hint="eastAsia"/>
      </w:rPr>
    </w:lvl>
    <w:lvl w:ilvl="5" w:tentative="0">
      <w:start w:val="1"/>
      <w:numFmt w:val="lowerLetter"/>
      <w:lvlText w:val="%6）"/>
      <w:lvlJc w:val="left"/>
      <w:pPr>
        <w:tabs>
          <w:tab w:val="left" w:pos="1499"/>
        </w:tabs>
        <w:ind w:left="1868" w:hanging="680"/>
      </w:pPr>
      <w:rPr>
        <w:rFonts w:hint="eastAsia"/>
      </w:rPr>
    </w:lvl>
    <w:lvl w:ilvl="6" w:tentative="0">
      <w:start w:val="1"/>
      <w:numFmt w:val="lowerRoman"/>
      <w:lvlText w:val="%7"/>
      <w:lvlJc w:val="left"/>
      <w:pPr>
        <w:tabs>
          <w:tab w:val="left" w:pos="1499"/>
        </w:tabs>
        <w:ind w:left="1868" w:hanging="680"/>
      </w:pPr>
      <w:rPr>
        <w:rFonts w:hint="default"/>
      </w:rPr>
    </w:lvl>
    <w:lvl w:ilvl="7" w:tentative="0">
      <w:start w:val="1"/>
      <w:numFmt w:val="decimal"/>
      <w:lvlText w:val="%1.%2.%3.%4.%5.%6.%7.%8"/>
      <w:lvlJc w:val="left"/>
      <w:pPr>
        <w:tabs>
          <w:tab w:val="left" w:pos="2372"/>
        </w:tabs>
        <w:ind w:left="2372" w:hanging="1440"/>
      </w:pPr>
      <w:rPr>
        <w:rFonts w:hint="eastAsia"/>
      </w:rPr>
    </w:lvl>
    <w:lvl w:ilvl="8" w:tentative="0">
      <w:start w:val="1"/>
      <w:numFmt w:val="decimal"/>
      <w:lvlText w:val="%1.%2.%3.%4.%5.%6.%7.%8.%9"/>
      <w:lvlJc w:val="left"/>
      <w:pPr>
        <w:tabs>
          <w:tab w:val="left" w:pos="2516"/>
        </w:tabs>
        <w:ind w:left="2516" w:hanging="1584"/>
      </w:pPr>
      <w:rPr>
        <w:rFonts w:hint="eastAsia"/>
      </w:rPr>
    </w:lvl>
  </w:abstractNum>
  <w:abstractNum w:abstractNumId="8">
    <w:nsid w:val="00000006"/>
    <w:multiLevelType w:val="singleLevel"/>
    <w:tmpl w:val="00000006"/>
    <w:lvl w:ilvl="0" w:tentative="0">
      <w:start w:val="1"/>
      <w:numFmt w:val="bullet"/>
      <w:pStyle w:val="512"/>
      <w:lvlText w:val=""/>
      <w:lvlJc w:val="left"/>
      <w:pPr>
        <w:tabs>
          <w:tab w:val="left" w:pos="0"/>
        </w:tabs>
        <w:ind w:left="720" w:hanging="360"/>
      </w:pPr>
      <w:rPr>
        <w:rFonts w:hint="default" w:ascii="Symbol" w:hAnsi="Symbol" w:cs="Symbol"/>
      </w:rPr>
    </w:lvl>
  </w:abstractNum>
  <w:abstractNum w:abstractNumId="9">
    <w:nsid w:val="00000007"/>
    <w:multiLevelType w:val="multilevel"/>
    <w:tmpl w:val="00000007"/>
    <w:lvl w:ilvl="0" w:tentative="0">
      <w:start w:val="1"/>
      <w:numFmt w:val="decimal"/>
      <w:pStyle w:val="45"/>
      <w:lvlText w:val="%1."/>
      <w:lvlJc w:val="left"/>
      <w:pPr>
        <w:tabs>
          <w:tab w:val="left" w:pos="720"/>
        </w:tabs>
        <w:ind w:left="720" w:hanging="360"/>
      </w:pPr>
      <w:rPr>
        <w:rFonts w:eastAsia="宋体"/>
        <w:i/>
        <w:lang w:eastAsia="zh-CN"/>
      </w:rPr>
    </w:lvl>
    <w:lvl w:ilvl="1" w:tentative="0">
      <w:start w:val="1"/>
      <w:numFmt w:val="decimal"/>
      <w:lvlText w:val="%2."/>
      <w:lvlJc w:val="left"/>
      <w:pPr>
        <w:tabs>
          <w:tab w:val="left" w:pos="1080"/>
        </w:tabs>
        <w:ind w:left="1080" w:hanging="360"/>
      </w:pPr>
      <w:rPr>
        <w:rFonts w:eastAsia="宋体"/>
        <w:i/>
        <w:lang w:val="en-US" w:eastAsia="zh-CN"/>
      </w:r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10">
    <w:nsid w:val="00000008"/>
    <w:multiLevelType w:val="multilevel"/>
    <w:tmpl w:val="00000008"/>
    <w:lvl w:ilvl="0" w:tentative="0">
      <w:start w:val="1"/>
      <w:numFmt w:val="decimal"/>
      <w:pStyle w:val="395"/>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00000009"/>
    <w:multiLevelType w:val="multilevel"/>
    <w:tmpl w:val="00000009"/>
    <w:lvl w:ilvl="0" w:tentative="0">
      <w:start w:val="1"/>
      <w:numFmt w:val="decimal"/>
      <w:pStyle w:val="396"/>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2">
    <w:nsid w:val="0000000A"/>
    <w:multiLevelType w:val="multilevel"/>
    <w:tmpl w:val="0000000A"/>
    <w:lvl w:ilvl="0" w:tentative="0">
      <w:start w:val="1"/>
      <w:numFmt w:val="decimal"/>
      <w:pStyle w:val="7"/>
      <w:lvlText w:val="%1."/>
      <w:lvlJc w:val="left"/>
      <w:pPr>
        <w:tabs>
          <w:tab w:val="left" w:pos="432"/>
        </w:tabs>
        <w:ind w:left="432" w:hanging="432"/>
      </w:pPr>
      <w:rPr>
        <w:rFonts w:hint="default"/>
      </w:rPr>
    </w:lvl>
    <w:lvl w:ilvl="1" w:tentative="0">
      <w:start w:val="1"/>
      <w:numFmt w:val="decimal"/>
      <w:lvlText w:val="%1.%2."/>
      <w:lvlJc w:val="left"/>
      <w:pPr>
        <w:tabs>
          <w:tab w:val="left" w:pos="3270"/>
        </w:tabs>
        <w:ind w:left="3270" w:hanging="576"/>
      </w:pPr>
      <w:rPr>
        <w:rFonts w:hint="default"/>
        <w:lang w:val="en-US"/>
      </w:rPr>
    </w:lvl>
    <w:lvl w:ilvl="2" w:tentative="0">
      <w:start w:val="1"/>
      <w:numFmt w:val="decimal"/>
      <w:lvlText w:val="%1.%2.%3."/>
      <w:lvlJc w:val="left"/>
      <w:pPr>
        <w:tabs>
          <w:tab w:val="left" w:pos="8640"/>
        </w:tabs>
        <w:ind w:left="8640" w:hanging="720"/>
      </w:pPr>
      <w:rPr>
        <w:rFonts w:hint="default"/>
      </w:rPr>
    </w:lvl>
    <w:lvl w:ilvl="3" w:tentative="0">
      <w:start w:val="1"/>
      <w:numFmt w:val="none"/>
      <w:suff w:val="nothing"/>
      <w:lvlText w:val=""/>
      <w:lvlJc w:val="left"/>
      <w:pPr>
        <w:tabs>
          <w:tab w:val="left" w:pos="0"/>
        </w:tabs>
        <w:ind w:left="864" w:hanging="864"/>
      </w:pPr>
      <w:rPr>
        <w:rFonts w:hint="default"/>
      </w:rPr>
    </w:lvl>
    <w:lvl w:ilvl="4" w:tentative="0">
      <w:start w:val="1"/>
      <w:numFmt w:val="decimal"/>
      <w:lvlText w:val="%5."/>
      <w:lvlJc w:val="left"/>
      <w:pPr>
        <w:tabs>
          <w:tab w:val="left" w:pos="1008"/>
        </w:tabs>
        <w:ind w:left="1008" w:hanging="1008"/>
      </w:pPr>
      <w:rPr>
        <w:rFonts w:hint="default"/>
      </w:rPr>
    </w:lvl>
    <w:lvl w:ilvl="5" w:tentative="0">
      <w:start w:val="1"/>
      <w:numFmt w:val="decimal"/>
      <w:lvlText w:val="%5.%6"/>
      <w:lvlJc w:val="left"/>
      <w:pPr>
        <w:tabs>
          <w:tab w:val="left" w:pos="1152"/>
        </w:tabs>
        <w:ind w:left="1152" w:hanging="1152"/>
      </w:pPr>
      <w:rPr>
        <w:rFonts w:hint="default"/>
      </w:rPr>
    </w:lvl>
    <w:lvl w:ilvl="6" w:tentative="0">
      <w:start w:val="1"/>
      <w:numFmt w:val="decimal"/>
      <w:lvlText w:val="%5.%6.%7"/>
      <w:lvlJc w:val="left"/>
      <w:pPr>
        <w:tabs>
          <w:tab w:val="left" w:pos="1296"/>
        </w:tabs>
        <w:ind w:left="1296" w:hanging="1296"/>
      </w:pPr>
      <w:rPr>
        <w:rFonts w:hint="default"/>
      </w:rPr>
    </w:lvl>
    <w:lvl w:ilvl="7" w:tentative="0">
      <w:start w:val="1"/>
      <w:numFmt w:val="decimal"/>
      <w:lvlText w:val="%5.%6.%7.%8"/>
      <w:lvlJc w:val="left"/>
      <w:pPr>
        <w:tabs>
          <w:tab w:val="left" w:pos="1440"/>
        </w:tabs>
        <w:ind w:left="1440" w:hanging="1440"/>
      </w:pPr>
      <w:rPr>
        <w:rFonts w:hint="default"/>
      </w:rPr>
    </w:lvl>
    <w:lvl w:ilvl="8" w:tentative="0">
      <w:start w:val="1"/>
      <w:numFmt w:val="decimal"/>
      <w:lvlText w:val="%5.%6.%7.%8.%9"/>
      <w:lvlJc w:val="left"/>
      <w:pPr>
        <w:tabs>
          <w:tab w:val="left" w:pos="1584"/>
        </w:tabs>
        <w:ind w:left="1584" w:hanging="1584"/>
      </w:pPr>
      <w:rPr>
        <w:rFonts w:hint="default"/>
      </w:rPr>
    </w:lvl>
  </w:abstractNum>
  <w:abstractNum w:abstractNumId="13">
    <w:nsid w:val="0000000B"/>
    <w:multiLevelType w:val="multilevel"/>
    <w:tmpl w:val="0000000B"/>
    <w:lvl w:ilvl="0" w:tentative="0">
      <w:start w:val="1"/>
      <w:numFmt w:val="bullet"/>
      <w:pStyle w:val="517"/>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4">
    <w:nsid w:val="0000000C"/>
    <w:multiLevelType w:val="multilevel"/>
    <w:tmpl w:val="0000000C"/>
    <w:lvl w:ilvl="0" w:tentative="0">
      <w:start w:val="1"/>
      <w:numFmt w:val="bullet"/>
      <w:pStyle w:val="509"/>
      <w:lvlText w:val=""/>
      <w:lvlJc w:val="left"/>
      <w:pPr>
        <w:tabs>
          <w:tab w:val="left" w:pos="0"/>
        </w:tabs>
        <w:ind w:left="720" w:hanging="360"/>
      </w:pPr>
      <w:rPr>
        <w:rFonts w:hint="default" w:ascii="Symbol" w:hAnsi="Symbol" w:cs="Symbol"/>
      </w:rPr>
    </w:lvl>
    <w:lvl w:ilvl="1" w:tentative="0">
      <w:start w:val="1"/>
      <w:numFmt w:val="bullet"/>
      <w:lvlText w:val=""/>
      <w:lvlJc w:val="left"/>
      <w:pPr>
        <w:tabs>
          <w:tab w:val="left" w:pos="0"/>
        </w:tabs>
        <w:ind w:left="1440" w:hanging="360"/>
      </w:pPr>
      <w:rPr>
        <w:rFonts w:hint="default" w:ascii="Symbol" w:hAnsi="Symbol" w:cs="Symbol"/>
      </w:rPr>
    </w:lvl>
    <w:lvl w:ilvl="2" w:tentative="0">
      <w:start w:val="1"/>
      <w:numFmt w:val="bullet"/>
      <w:lvlText w:val="o"/>
      <w:lvlJc w:val="left"/>
      <w:pPr>
        <w:tabs>
          <w:tab w:val="left" w:pos="0"/>
        </w:tabs>
        <w:ind w:left="2160" w:hanging="360"/>
      </w:pPr>
      <w:rPr>
        <w:rFonts w:hint="default" w:ascii="Courier New" w:hAnsi="Courier New" w:cs="Courier New"/>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5">
    <w:nsid w:val="0000000D"/>
    <w:multiLevelType w:val="singleLevel"/>
    <w:tmpl w:val="0000000D"/>
    <w:lvl w:ilvl="0" w:tentative="0">
      <w:start w:val="1"/>
      <w:numFmt w:val="bullet"/>
      <w:pStyle w:val="413"/>
      <w:lvlText w:val=""/>
      <w:lvlJc w:val="left"/>
      <w:pPr>
        <w:tabs>
          <w:tab w:val="left" w:pos="851"/>
        </w:tabs>
        <w:ind w:left="851" w:hanging="851"/>
      </w:pPr>
      <w:rPr>
        <w:rFonts w:hint="default" w:ascii="ZapfDingbats" w:hAnsi="ZapfDingbats" w:cs="ZapfDingbats"/>
        <w:b/>
        <w:i w:val="0"/>
        <w:color w:val="70CEF5"/>
        <w:sz w:val="20"/>
        <w:szCs w:val="20"/>
      </w:rPr>
    </w:lvl>
  </w:abstractNum>
  <w:abstractNum w:abstractNumId="16">
    <w:nsid w:val="0000000E"/>
    <w:multiLevelType w:val="multilevel"/>
    <w:tmpl w:val="0000000E"/>
    <w:lvl w:ilvl="0" w:tentative="0">
      <w:start w:val="1"/>
      <w:numFmt w:val="lowerLetter"/>
      <w:pStyle w:val="24"/>
      <w:lvlText w:val="%1)"/>
      <w:lvlJc w:val="left"/>
      <w:pPr>
        <w:tabs>
          <w:tab w:val="left" w:pos="283"/>
        </w:tabs>
        <w:ind w:left="283" w:hanging="283"/>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17">
    <w:nsid w:val="0000000F"/>
    <w:multiLevelType w:val="multilevel"/>
    <w:tmpl w:val="0000000F"/>
    <w:lvl w:ilvl="0" w:tentative="0">
      <w:start w:val="1"/>
      <w:numFmt w:val="decimal"/>
      <w:pStyle w:val="23"/>
      <w:lvlText w:val="%1)"/>
      <w:lvlJc w:val="left"/>
      <w:pPr>
        <w:tabs>
          <w:tab w:val="left" w:pos="283"/>
        </w:tabs>
        <w:ind w:left="283" w:hanging="283"/>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18">
    <w:nsid w:val="00000010"/>
    <w:multiLevelType w:val="multilevel"/>
    <w:tmpl w:val="00000010"/>
    <w:lvl w:ilvl="0" w:tentative="0">
      <w:start w:val="1"/>
      <w:numFmt w:val="decimal"/>
      <w:pStyle w:val="29"/>
      <w:lvlText w:val="%1"/>
      <w:lvlJc w:val="left"/>
      <w:pPr>
        <w:tabs>
          <w:tab w:val="left" w:pos="283"/>
        </w:tabs>
        <w:ind w:left="283" w:hanging="283"/>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19">
    <w:nsid w:val="00000012"/>
    <w:multiLevelType w:val="multilevel"/>
    <w:tmpl w:val="00000012"/>
    <w:lvl w:ilvl="0" w:tentative="0">
      <w:start w:val="1"/>
      <w:numFmt w:val="decimal"/>
      <w:pStyle w:val="451"/>
      <w:lvlText w:val="?%1"/>
      <w:lvlJc w:val="left"/>
      <w:pPr>
        <w:tabs>
          <w:tab w:val="left" w:pos="283"/>
        </w:tabs>
        <w:ind w:left="283" w:hanging="283"/>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20">
    <w:nsid w:val="00000013"/>
    <w:multiLevelType w:val="multilevel"/>
    <w:tmpl w:val="00000013"/>
    <w:lvl w:ilvl="0" w:tentative="0">
      <w:start w:val="1"/>
      <w:numFmt w:val="decimal"/>
      <w:pStyle w:val="500"/>
      <w:lvlText w:val="%1"/>
      <w:lvlJc w:val="left"/>
      <w:pPr>
        <w:tabs>
          <w:tab w:val="left" w:pos="283"/>
        </w:tabs>
        <w:ind w:left="283" w:hanging="283"/>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21">
    <w:nsid w:val="02405457"/>
    <w:multiLevelType w:val="singleLevel"/>
    <w:tmpl w:val="02405457"/>
    <w:lvl w:ilvl="0" w:tentative="0">
      <w:start w:val="1"/>
      <w:numFmt w:val="bullet"/>
      <w:lvlText w:val=""/>
      <w:lvlJc w:val="left"/>
      <w:pPr>
        <w:ind w:left="420" w:hanging="420"/>
      </w:pPr>
      <w:rPr>
        <w:rFonts w:hint="default" w:ascii="Wingdings" w:hAnsi="Wingdings"/>
      </w:rPr>
    </w:lvl>
  </w:abstractNum>
  <w:abstractNum w:abstractNumId="22">
    <w:nsid w:val="049A3B0A"/>
    <w:multiLevelType w:val="multilevel"/>
    <w:tmpl w:val="049A3B0A"/>
    <w:lvl w:ilvl="0" w:tentative="0">
      <w:start w:val="1"/>
      <w:numFmt w:val="decimal"/>
      <w:lvlText w:val="[%1]"/>
      <w:lvlJc w:val="left"/>
      <w:pPr>
        <w:tabs>
          <w:tab w:val="left" w:pos="369"/>
        </w:tabs>
        <w:ind w:left="369" w:hanging="369"/>
      </w:pPr>
      <w:rPr>
        <w:rFonts w:hint="default" w:ascii="Times New Roman" w:hAnsi="Times New Roman" w:cs="Times New Roman"/>
      </w:rPr>
    </w:lvl>
    <w:lvl w:ilvl="1" w:tentative="0">
      <w:start w:val="1"/>
      <w:numFmt w:val="lowerLetter"/>
      <w:lvlText w:val="%2."/>
      <w:lvlJc w:val="left"/>
      <w:pPr>
        <w:ind w:left="1440" w:hanging="360"/>
      </w:pPr>
      <w:rPr>
        <w:rFonts w:hint="default" w:ascii="Times New Roman" w:hAnsi="Times New Roman" w:cs="Times New Roman"/>
      </w:rPr>
    </w:lvl>
    <w:lvl w:ilvl="2" w:tentative="0">
      <w:start w:val="1"/>
      <w:numFmt w:val="lowerRoman"/>
      <w:lvlText w:val="%3."/>
      <w:lvlJc w:val="right"/>
      <w:pPr>
        <w:ind w:left="2160" w:hanging="180"/>
      </w:pPr>
      <w:rPr>
        <w:rFonts w:hint="default" w:ascii="Times New Roman" w:hAnsi="Times New Roman" w:cs="Times New Roman"/>
      </w:rPr>
    </w:lvl>
    <w:lvl w:ilvl="3" w:tentative="0">
      <w:start w:val="1"/>
      <w:numFmt w:val="decimal"/>
      <w:lvlText w:val="%4."/>
      <w:lvlJc w:val="left"/>
      <w:pPr>
        <w:ind w:left="2880" w:hanging="360"/>
      </w:pPr>
      <w:rPr>
        <w:rFonts w:hint="default" w:ascii="Times New Roman" w:hAnsi="Times New Roman" w:cs="Times New Roman"/>
      </w:rPr>
    </w:lvl>
    <w:lvl w:ilvl="4" w:tentative="0">
      <w:start w:val="1"/>
      <w:numFmt w:val="lowerLetter"/>
      <w:lvlText w:val="%5."/>
      <w:lvlJc w:val="left"/>
      <w:pPr>
        <w:ind w:left="3600" w:hanging="360"/>
      </w:pPr>
      <w:rPr>
        <w:rFonts w:hint="default" w:ascii="Times New Roman" w:hAnsi="Times New Roman" w:cs="Times New Roman"/>
      </w:rPr>
    </w:lvl>
    <w:lvl w:ilvl="5" w:tentative="0">
      <w:start w:val="1"/>
      <w:numFmt w:val="lowerRoman"/>
      <w:lvlText w:val="%6."/>
      <w:lvlJc w:val="right"/>
      <w:pPr>
        <w:ind w:left="4320" w:hanging="180"/>
      </w:pPr>
      <w:rPr>
        <w:rFonts w:hint="default" w:ascii="Times New Roman" w:hAnsi="Times New Roman" w:cs="Times New Roman"/>
      </w:rPr>
    </w:lvl>
    <w:lvl w:ilvl="6" w:tentative="0">
      <w:start w:val="1"/>
      <w:numFmt w:val="decimal"/>
      <w:lvlText w:val="%7."/>
      <w:lvlJc w:val="left"/>
      <w:pPr>
        <w:ind w:left="5040" w:hanging="360"/>
      </w:pPr>
      <w:rPr>
        <w:rFonts w:hint="default" w:ascii="Times New Roman" w:hAnsi="Times New Roman" w:cs="Times New Roman"/>
      </w:rPr>
    </w:lvl>
    <w:lvl w:ilvl="7" w:tentative="0">
      <w:start w:val="1"/>
      <w:numFmt w:val="lowerLetter"/>
      <w:lvlText w:val="%8."/>
      <w:lvlJc w:val="left"/>
      <w:pPr>
        <w:ind w:left="5760" w:hanging="360"/>
      </w:pPr>
      <w:rPr>
        <w:rFonts w:hint="default" w:ascii="Times New Roman" w:hAnsi="Times New Roman" w:cs="Times New Roman"/>
      </w:rPr>
    </w:lvl>
    <w:lvl w:ilvl="8" w:tentative="0">
      <w:start w:val="1"/>
      <w:numFmt w:val="lowerRoman"/>
      <w:lvlText w:val="%9."/>
      <w:lvlJc w:val="right"/>
      <w:pPr>
        <w:ind w:left="6480" w:hanging="180"/>
      </w:pPr>
      <w:rPr>
        <w:rFonts w:hint="default" w:ascii="Times New Roman" w:hAnsi="Times New Roman" w:cs="Times New Roman"/>
      </w:rPr>
    </w:lvl>
  </w:abstractNum>
  <w:abstractNum w:abstractNumId="23">
    <w:nsid w:val="0A6E609D"/>
    <w:multiLevelType w:val="multilevel"/>
    <w:tmpl w:val="0A6E609D"/>
    <w:lvl w:ilvl="0" w:tentative="0">
      <w:start w:val="1"/>
      <w:numFmt w:val="decimal"/>
      <w:pStyle w:val="1345"/>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24">
    <w:nsid w:val="10C15FE7"/>
    <w:multiLevelType w:val="multilevel"/>
    <w:tmpl w:val="10C15FE7"/>
    <w:lvl w:ilvl="0" w:tentative="0">
      <w:start w:val="1"/>
      <w:numFmt w:val="bullet"/>
      <w:pStyle w:val="549"/>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5">
    <w:nsid w:val="16DA5191"/>
    <w:multiLevelType w:val="multilevel"/>
    <w:tmpl w:val="16DA5191"/>
    <w:lvl w:ilvl="0" w:tentative="0">
      <w:start w:val="1"/>
      <w:numFmt w:val="bullet"/>
      <w:pStyle w:val="1329"/>
      <w:lvlText w:val="•"/>
      <w:lvlJc w:val="left"/>
      <w:pPr>
        <w:tabs>
          <w:tab w:val="left" w:pos="720"/>
        </w:tabs>
        <w:ind w:left="720" w:hanging="360"/>
      </w:pPr>
      <w:rPr>
        <w:rFonts w:hint="default" w:ascii="Arial" w:hAnsi="Arial" w:cs="Times New Roman"/>
      </w:rPr>
    </w:lvl>
    <w:lvl w:ilvl="1" w:tentative="0">
      <w:start w:val="4089"/>
      <w:numFmt w:val="bullet"/>
      <w:lvlText w:val="•"/>
      <w:lvlJc w:val="left"/>
      <w:pPr>
        <w:tabs>
          <w:tab w:val="left" w:pos="1440"/>
        </w:tabs>
        <w:ind w:left="1440" w:hanging="360"/>
      </w:pPr>
      <w:rPr>
        <w:rFonts w:hint="default" w:ascii="Arial" w:hAnsi="Arial" w:cs="Times New Roman"/>
      </w:rPr>
    </w:lvl>
    <w:lvl w:ilvl="2" w:tentative="0">
      <w:start w:val="4089"/>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1"/>
      <w:numFmt w:val="bullet"/>
      <w:lvlText w:val="•"/>
      <w:lvlJc w:val="left"/>
      <w:pPr>
        <w:tabs>
          <w:tab w:val="left" w:pos="4320"/>
        </w:tabs>
        <w:ind w:left="4320" w:hanging="360"/>
      </w:pPr>
      <w:rPr>
        <w:rFonts w:hint="default" w:ascii="Arial" w:hAnsi="Arial"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26">
    <w:nsid w:val="210E5EFC"/>
    <w:multiLevelType w:val="multilevel"/>
    <w:tmpl w:val="210E5EFC"/>
    <w:lvl w:ilvl="0" w:tentative="0">
      <w:start w:val="1"/>
      <w:numFmt w:val="bullet"/>
      <w:pStyle w:val="42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31913D55"/>
    <w:multiLevelType w:val="multilevel"/>
    <w:tmpl w:val="31913D55"/>
    <w:lvl w:ilvl="0" w:tentative="0">
      <w:start w:val="1"/>
      <w:numFmt w:val="decimal"/>
      <w:pStyle w:val="629"/>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35C80964"/>
    <w:multiLevelType w:val="multilevel"/>
    <w:tmpl w:val="35C80964"/>
    <w:lvl w:ilvl="0" w:tentative="0">
      <w:start w:val="1"/>
      <w:numFmt w:val="decimal"/>
      <w:pStyle w:val="55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9">
    <w:nsid w:val="3A877D64"/>
    <w:multiLevelType w:val="singleLevel"/>
    <w:tmpl w:val="3A877D64"/>
    <w:lvl w:ilvl="0" w:tentative="0">
      <w:start w:val="1"/>
      <w:numFmt w:val="decimal"/>
      <w:pStyle w:val="533"/>
      <w:lvlText w:val="[%1]"/>
      <w:lvlJc w:val="left"/>
      <w:pPr>
        <w:tabs>
          <w:tab w:val="left" w:pos="360"/>
        </w:tabs>
        <w:ind w:left="360" w:hanging="360"/>
      </w:pPr>
    </w:lvl>
  </w:abstractNum>
  <w:abstractNum w:abstractNumId="30">
    <w:nsid w:val="466E3D87"/>
    <w:multiLevelType w:val="singleLevel"/>
    <w:tmpl w:val="466E3D87"/>
    <w:lvl w:ilvl="0" w:tentative="0">
      <w:start w:val="1"/>
      <w:numFmt w:val="lowerRoman"/>
      <w:pStyle w:val="1966"/>
      <w:lvlText w:val="(%1)"/>
      <w:lvlJc w:val="left"/>
      <w:pPr>
        <w:tabs>
          <w:tab w:val="left" w:pos="2160"/>
        </w:tabs>
        <w:ind w:left="2160" w:hanging="720"/>
      </w:pPr>
      <w:rPr>
        <w:rFonts w:hint="default" w:ascii="Arial" w:hAnsi="Arial"/>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1">
    <w:nsid w:val="4F2D3CBA"/>
    <w:multiLevelType w:val="multilevel"/>
    <w:tmpl w:val="4F2D3CBA"/>
    <w:lvl w:ilvl="0" w:tentative="0">
      <w:start w:val="1"/>
      <w:numFmt w:val="lowerLetter"/>
      <w:pStyle w:val="550"/>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2">
    <w:nsid w:val="521F44A7"/>
    <w:multiLevelType w:val="multilevel"/>
    <w:tmpl w:val="521F44A7"/>
    <w:lvl w:ilvl="0" w:tentative="0">
      <w:start w:val="1"/>
      <w:numFmt w:val="bullet"/>
      <w:pStyle w:val="13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3">
    <w:nsid w:val="534B328A"/>
    <w:multiLevelType w:val="multilevel"/>
    <w:tmpl w:val="534B328A"/>
    <w:lvl w:ilvl="0" w:tentative="0">
      <w:start w:val="1"/>
      <w:numFmt w:val="decimal"/>
      <w:pStyle w:val="1967"/>
      <w:lvlText w:val="[%1]"/>
      <w:lvlJc w:val="left"/>
      <w:pPr>
        <w:tabs>
          <w:tab w:val="left" w:pos="720"/>
        </w:tabs>
        <w:ind w:left="720" w:hanging="360"/>
      </w:pPr>
      <w:rPr>
        <w:rFonts w:hint="default"/>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4">
    <w:nsid w:val="63690C9E"/>
    <w:multiLevelType w:val="singleLevel"/>
    <w:tmpl w:val="63690C9E"/>
    <w:lvl w:ilvl="0" w:tentative="0">
      <w:start w:val="1"/>
      <w:numFmt w:val="bullet"/>
      <w:pStyle w:val="532"/>
      <w:lvlText w:val=""/>
      <w:lvlJc w:val="left"/>
      <w:pPr>
        <w:tabs>
          <w:tab w:val="left" w:pos="360"/>
        </w:tabs>
        <w:ind w:left="360" w:hanging="360"/>
      </w:pPr>
      <w:rPr>
        <w:rFonts w:hint="default" w:ascii="Wingdings" w:hAnsi="Wingdings"/>
      </w:rPr>
    </w:lvl>
  </w:abstractNum>
  <w:abstractNum w:abstractNumId="35">
    <w:nsid w:val="70146DC0"/>
    <w:multiLevelType w:val="multilevel"/>
    <w:tmpl w:val="70146DC0"/>
    <w:lvl w:ilvl="0" w:tentative="0">
      <w:start w:val="1"/>
      <w:numFmt w:val="bullet"/>
      <w:pStyle w:val="134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6">
    <w:nsid w:val="708858F6"/>
    <w:multiLevelType w:val="multilevel"/>
    <w:tmpl w:val="708858F6"/>
    <w:lvl w:ilvl="0" w:tentative="0">
      <w:start w:val="0"/>
      <w:numFmt w:val="bullet"/>
      <w:pStyle w:val="856"/>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37">
    <w:nsid w:val="70BD643C"/>
    <w:multiLevelType w:val="multilevel"/>
    <w:tmpl w:val="70BD643C"/>
    <w:lvl w:ilvl="0" w:tentative="0">
      <w:start w:val="1"/>
      <w:numFmt w:val="bullet"/>
      <w:pStyle w:val="55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8">
    <w:nsid w:val="79156C54"/>
    <w:multiLevelType w:val="multilevel"/>
    <w:tmpl w:val="79156C54"/>
    <w:lvl w:ilvl="0" w:tentative="0">
      <w:start w:val="1"/>
      <w:numFmt w:val="bullet"/>
      <w:pStyle w:val="548"/>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9">
    <w:nsid w:val="792F5895"/>
    <w:multiLevelType w:val="multilevel"/>
    <w:tmpl w:val="792F5895"/>
    <w:lvl w:ilvl="0" w:tentative="0">
      <w:start w:val="1"/>
      <w:numFmt w:val="bullet"/>
      <w:pStyle w:val="553"/>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num w:numId="1">
    <w:abstractNumId w:val="3"/>
  </w:num>
  <w:num w:numId="2">
    <w:abstractNumId w:val="12"/>
  </w:num>
  <w:num w:numId="3">
    <w:abstractNumId w:val="7"/>
  </w:num>
  <w:num w:numId="4">
    <w:abstractNumId w:val="17"/>
  </w:num>
  <w:num w:numId="5">
    <w:abstractNumId w:val="16"/>
  </w:num>
  <w:num w:numId="6">
    <w:abstractNumId w:val="18"/>
  </w:num>
  <w:num w:numId="7">
    <w:abstractNumId w:val="6"/>
  </w:num>
  <w:num w:numId="8">
    <w:abstractNumId w:val="9"/>
  </w:num>
  <w:num w:numId="9">
    <w:abstractNumId w:val="10"/>
  </w:num>
  <w:num w:numId="10">
    <w:abstractNumId w:val="11"/>
  </w:num>
  <w:num w:numId="11">
    <w:abstractNumId w:val="15"/>
  </w:num>
  <w:num w:numId="12">
    <w:abstractNumId w:val="26"/>
  </w:num>
  <w:num w:numId="13">
    <w:abstractNumId w:val="19"/>
  </w:num>
  <w:num w:numId="14">
    <w:abstractNumId w:val="20"/>
  </w:num>
  <w:num w:numId="15">
    <w:abstractNumId w:val="4"/>
  </w:num>
  <w:num w:numId="16">
    <w:abstractNumId w:val="5"/>
  </w:num>
  <w:num w:numId="17">
    <w:abstractNumId w:val="14"/>
  </w:num>
  <w:num w:numId="18">
    <w:abstractNumId w:val="8"/>
  </w:num>
  <w:num w:numId="19">
    <w:abstractNumId w:val="13"/>
  </w:num>
  <w:num w:numId="20">
    <w:abstractNumId w:val="34"/>
  </w:num>
  <w:num w:numId="21">
    <w:abstractNumId w:val="29"/>
  </w:num>
  <w:num w:numId="22">
    <w:abstractNumId w:val="38"/>
  </w:num>
  <w:num w:numId="23">
    <w:abstractNumId w:val="24"/>
  </w:num>
  <w:num w:numId="24">
    <w:abstractNumId w:val="31"/>
  </w:num>
  <w:num w:numId="25">
    <w:abstractNumId w:val="28"/>
  </w:num>
  <w:num w:numId="26">
    <w:abstractNumId w:val="37"/>
  </w:num>
  <w:num w:numId="27">
    <w:abstractNumId w:val="39"/>
  </w:num>
  <w:num w:numId="28">
    <w:abstractNumId w:val="27"/>
  </w:num>
  <w:num w:numId="29">
    <w:abstractNumId w:val="2"/>
  </w:num>
  <w:num w:numId="30">
    <w:abstractNumId w:val="36"/>
  </w:num>
  <w:num w:numId="31">
    <w:abstractNumId w:val="25"/>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num>
  <w:num w:numId="34">
    <w:abstractNumId w:val="32"/>
  </w:num>
  <w:num w:numId="35">
    <w:abstractNumId w:val="30"/>
  </w:num>
  <w:num w:numId="36">
    <w:abstractNumId w:val="33"/>
  </w:num>
  <w:num w:numId="37">
    <w:abstractNumId w:val="21"/>
  </w:num>
  <w:num w:numId="38">
    <w:abstractNumId w:val="1"/>
  </w:num>
  <w:num w:numId="39">
    <w:abstractNumId w:val="0"/>
  </w:num>
  <w:num w:numId="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displayBackgroundShape w:val="1"/>
  <w:bordersDoNotSurroundHeader w:val="0"/>
  <w:bordersDoNotSurroundFooter w:val="0"/>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attachedTemplate r:id="rId1"/>
  <w:documentProtection w:enforcement="0"/>
  <w:defaultTabStop w:val="284"/>
  <w:drawingGridHorizontalSpacing w:val="0"/>
  <w:drawingGridVerticalSpacing w:val="0"/>
  <w:displayHorizontalDrawingGridEvery w:val="1"/>
  <w:displayVerticalDrawingGridEvery w:val="1"/>
  <w:doNotUseMarginsForDrawingGridOrigin w:val="1"/>
  <w:drawingGridHorizontalOrigin w:val="0"/>
  <w:drawingGridVerticalOrigin w:val="0"/>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868"/>
    <w:rsid w:val="00001244"/>
    <w:rsid w:val="000040DF"/>
    <w:rsid w:val="0000484F"/>
    <w:rsid w:val="00004D02"/>
    <w:rsid w:val="00004FA8"/>
    <w:rsid w:val="00006056"/>
    <w:rsid w:val="0000692A"/>
    <w:rsid w:val="000075C3"/>
    <w:rsid w:val="00007DC9"/>
    <w:rsid w:val="00007F5B"/>
    <w:rsid w:val="00011C99"/>
    <w:rsid w:val="00013E73"/>
    <w:rsid w:val="00014A36"/>
    <w:rsid w:val="00014CC0"/>
    <w:rsid w:val="000156AB"/>
    <w:rsid w:val="00016EF5"/>
    <w:rsid w:val="00017E8B"/>
    <w:rsid w:val="000206F6"/>
    <w:rsid w:val="00020809"/>
    <w:rsid w:val="00021091"/>
    <w:rsid w:val="00021583"/>
    <w:rsid w:val="00023CA7"/>
    <w:rsid w:val="00023FA2"/>
    <w:rsid w:val="0002464A"/>
    <w:rsid w:val="00025C0A"/>
    <w:rsid w:val="00026288"/>
    <w:rsid w:val="0002666A"/>
    <w:rsid w:val="0002702B"/>
    <w:rsid w:val="00027D29"/>
    <w:rsid w:val="00027F31"/>
    <w:rsid w:val="0003150A"/>
    <w:rsid w:val="000326BE"/>
    <w:rsid w:val="00033589"/>
    <w:rsid w:val="0003411D"/>
    <w:rsid w:val="00034332"/>
    <w:rsid w:val="00034F82"/>
    <w:rsid w:val="00035364"/>
    <w:rsid w:val="00035AC9"/>
    <w:rsid w:val="00035EEC"/>
    <w:rsid w:val="0003642C"/>
    <w:rsid w:val="00037527"/>
    <w:rsid w:val="00040D2D"/>
    <w:rsid w:val="0004158C"/>
    <w:rsid w:val="0004269D"/>
    <w:rsid w:val="00042C3F"/>
    <w:rsid w:val="000430A8"/>
    <w:rsid w:val="0004354F"/>
    <w:rsid w:val="00044131"/>
    <w:rsid w:val="00045F31"/>
    <w:rsid w:val="0004736B"/>
    <w:rsid w:val="0005063D"/>
    <w:rsid w:val="00050FCB"/>
    <w:rsid w:val="00053212"/>
    <w:rsid w:val="00061D80"/>
    <w:rsid w:val="00062173"/>
    <w:rsid w:val="00062C8D"/>
    <w:rsid w:val="00062EAC"/>
    <w:rsid w:val="0006432C"/>
    <w:rsid w:val="00064C16"/>
    <w:rsid w:val="000650D0"/>
    <w:rsid w:val="0007009F"/>
    <w:rsid w:val="000714D5"/>
    <w:rsid w:val="00071E1B"/>
    <w:rsid w:val="00074AC8"/>
    <w:rsid w:val="00076868"/>
    <w:rsid w:val="00076A23"/>
    <w:rsid w:val="00076D61"/>
    <w:rsid w:val="00076E28"/>
    <w:rsid w:val="00077D2F"/>
    <w:rsid w:val="0008083A"/>
    <w:rsid w:val="000857B5"/>
    <w:rsid w:val="00086482"/>
    <w:rsid w:val="00086FC3"/>
    <w:rsid w:val="00087FF4"/>
    <w:rsid w:val="00091649"/>
    <w:rsid w:val="00092B90"/>
    <w:rsid w:val="00094DB0"/>
    <w:rsid w:val="00096A30"/>
    <w:rsid w:val="00096A6F"/>
    <w:rsid w:val="00097085"/>
    <w:rsid w:val="000A004F"/>
    <w:rsid w:val="000A069F"/>
    <w:rsid w:val="000A2C1E"/>
    <w:rsid w:val="000A36DD"/>
    <w:rsid w:val="000A4481"/>
    <w:rsid w:val="000A4C8D"/>
    <w:rsid w:val="000A7DD3"/>
    <w:rsid w:val="000B00C7"/>
    <w:rsid w:val="000B099C"/>
    <w:rsid w:val="000B6B08"/>
    <w:rsid w:val="000B7375"/>
    <w:rsid w:val="000B7BB4"/>
    <w:rsid w:val="000B7D0B"/>
    <w:rsid w:val="000C4006"/>
    <w:rsid w:val="000C5594"/>
    <w:rsid w:val="000C6491"/>
    <w:rsid w:val="000D111D"/>
    <w:rsid w:val="000D1400"/>
    <w:rsid w:val="000D2820"/>
    <w:rsid w:val="000D470E"/>
    <w:rsid w:val="000D47D8"/>
    <w:rsid w:val="000D5A8D"/>
    <w:rsid w:val="000D5CC0"/>
    <w:rsid w:val="000D5EFC"/>
    <w:rsid w:val="000D621E"/>
    <w:rsid w:val="000D7162"/>
    <w:rsid w:val="000D77F1"/>
    <w:rsid w:val="000E2E32"/>
    <w:rsid w:val="000E2FAC"/>
    <w:rsid w:val="000E3697"/>
    <w:rsid w:val="000E4B23"/>
    <w:rsid w:val="000E4B84"/>
    <w:rsid w:val="000E4F7A"/>
    <w:rsid w:val="000E5E31"/>
    <w:rsid w:val="000E7D70"/>
    <w:rsid w:val="000F0802"/>
    <w:rsid w:val="000F110B"/>
    <w:rsid w:val="000F1737"/>
    <w:rsid w:val="000F1CD0"/>
    <w:rsid w:val="000F1F52"/>
    <w:rsid w:val="000F1F93"/>
    <w:rsid w:val="000F30CB"/>
    <w:rsid w:val="000F3F0E"/>
    <w:rsid w:val="000F3F87"/>
    <w:rsid w:val="000F4FBE"/>
    <w:rsid w:val="000F6118"/>
    <w:rsid w:val="000F743C"/>
    <w:rsid w:val="000F7CAE"/>
    <w:rsid w:val="00101741"/>
    <w:rsid w:val="001020F4"/>
    <w:rsid w:val="001031BB"/>
    <w:rsid w:val="001036E0"/>
    <w:rsid w:val="00104ED4"/>
    <w:rsid w:val="001051D6"/>
    <w:rsid w:val="00105AFF"/>
    <w:rsid w:val="00105E8B"/>
    <w:rsid w:val="001060CC"/>
    <w:rsid w:val="00106534"/>
    <w:rsid w:val="001067FC"/>
    <w:rsid w:val="001072BB"/>
    <w:rsid w:val="00110BD7"/>
    <w:rsid w:val="00110E8A"/>
    <w:rsid w:val="001116CF"/>
    <w:rsid w:val="00111A1C"/>
    <w:rsid w:val="00112F96"/>
    <w:rsid w:val="0011345E"/>
    <w:rsid w:val="001136B3"/>
    <w:rsid w:val="00114BE9"/>
    <w:rsid w:val="00115754"/>
    <w:rsid w:val="00115EE8"/>
    <w:rsid w:val="001170FA"/>
    <w:rsid w:val="00117704"/>
    <w:rsid w:val="00117FCE"/>
    <w:rsid w:val="00120D9A"/>
    <w:rsid w:val="001215A6"/>
    <w:rsid w:val="00123848"/>
    <w:rsid w:val="00127AB8"/>
    <w:rsid w:val="00130E87"/>
    <w:rsid w:val="001313A2"/>
    <w:rsid w:val="001323FF"/>
    <w:rsid w:val="00132EA0"/>
    <w:rsid w:val="00132EDF"/>
    <w:rsid w:val="00133AE4"/>
    <w:rsid w:val="00133C72"/>
    <w:rsid w:val="0013442C"/>
    <w:rsid w:val="0013442D"/>
    <w:rsid w:val="00136E9C"/>
    <w:rsid w:val="001371ED"/>
    <w:rsid w:val="00140252"/>
    <w:rsid w:val="00142002"/>
    <w:rsid w:val="00142E1C"/>
    <w:rsid w:val="00143A5C"/>
    <w:rsid w:val="00145437"/>
    <w:rsid w:val="001456D9"/>
    <w:rsid w:val="00145A4F"/>
    <w:rsid w:val="00145AC0"/>
    <w:rsid w:val="00146807"/>
    <w:rsid w:val="00150011"/>
    <w:rsid w:val="00151B3C"/>
    <w:rsid w:val="00151B66"/>
    <w:rsid w:val="00152FD5"/>
    <w:rsid w:val="00155308"/>
    <w:rsid w:val="0015530B"/>
    <w:rsid w:val="0015669C"/>
    <w:rsid w:val="001579C2"/>
    <w:rsid w:val="0016159A"/>
    <w:rsid w:val="00161C65"/>
    <w:rsid w:val="001635B6"/>
    <w:rsid w:val="00163796"/>
    <w:rsid w:val="0016442B"/>
    <w:rsid w:val="001649BF"/>
    <w:rsid w:val="00164F52"/>
    <w:rsid w:val="001654E3"/>
    <w:rsid w:val="00167DC0"/>
    <w:rsid w:val="00167FC1"/>
    <w:rsid w:val="00170A08"/>
    <w:rsid w:val="00171F57"/>
    <w:rsid w:val="00174F7C"/>
    <w:rsid w:val="0017530F"/>
    <w:rsid w:val="0018212C"/>
    <w:rsid w:val="0018234C"/>
    <w:rsid w:val="00182387"/>
    <w:rsid w:val="001844A0"/>
    <w:rsid w:val="001858C8"/>
    <w:rsid w:val="00190211"/>
    <w:rsid w:val="0019038B"/>
    <w:rsid w:val="00190C1F"/>
    <w:rsid w:val="001914DA"/>
    <w:rsid w:val="00191669"/>
    <w:rsid w:val="001917F1"/>
    <w:rsid w:val="001934CE"/>
    <w:rsid w:val="0019409C"/>
    <w:rsid w:val="00194251"/>
    <w:rsid w:val="00194ADF"/>
    <w:rsid w:val="0019571A"/>
    <w:rsid w:val="00195F5D"/>
    <w:rsid w:val="00197AFC"/>
    <w:rsid w:val="001A0782"/>
    <w:rsid w:val="001A13FB"/>
    <w:rsid w:val="001A2BAF"/>
    <w:rsid w:val="001A2E80"/>
    <w:rsid w:val="001A41BE"/>
    <w:rsid w:val="001A4343"/>
    <w:rsid w:val="001A5248"/>
    <w:rsid w:val="001A53A4"/>
    <w:rsid w:val="001A551A"/>
    <w:rsid w:val="001A6BDE"/>
    <w:rsid w:val="001A6FAC"/>
    <w:rsid w:val="001B0E17"/>
    <w:rsid w:val="001B174B"/>
    <w:rsid w:val="001B1FCE"/>
    <w:rsid w:val="001B4E83"/>
    <w:rsid w:val="001B514A"/>
    <w:rsid w:val="001B6205"/>
    <w:rsid w:val="001B6AF0"/>
    <w:rsid w:val="001B6BD7"/>
    <w:rsid w:val="001B6DD2"/>
    <w:rsid w:val="001B7B00"/>
    <w:rsid w:val="001C27F8"/>
    <w:rsid w:val="001C2A52"/>
    <w:rsid w:val="001C319A"/>
    <w:rsid w:val="001C35B6"/>
    <w:rsid w:val="001C3E48"/>
    <w:rsid w:val="001C4283"/>
    <w:rsid w:val="001C5141"/>
    <w:rsid w:val="001C5E09"/>
    <w:rsid w:val="001C627B"/>
    <w:rsid w:val="001C6AD1"/>
    <w:rsid w:val="001D1127"/>
    <w:rsid w:val="001D22D9"/>
    <w:rsid w:val="001D3045"/>
    <w:rsid w:val="001D384D"/>
    <w:rsid w:val="001D3E7E"/>
    <w:rsid w:val="001D4422"/>
    <w:rsid w:val="001D4C87"/>
    <w:rsid w:val="001D4CA2"/>
    <w:rsid w:val="001D4DBC"/>
    <w:rsid w:val="001D6289"/>
    <w:rsid w:val="001D64DD"/>
    <w:rsid w:val="001E01C6"/>
    <w:rsid w:val="001E1064"/>
    <w:rsid w:val="001E1489"/>
    <w:rsid w:val="001E24DC"/>
    <w:rsid w:val="001E2F2C"/>
    <w:rsid w:val="001E314E"/>
    <w:rsid w:val="001E3A08"/>
    <w:rsid w:val="001E40B1"/>
    <w:rsid w:val="001E4BA9"/>
    <w:rsid w:val="001E675A"/>
    <w:rsid w:val="001F0144"/>
    <w:rsid w:val="001F08B8"/>
    <w:rsid w:val="001F1296"/>
    <w:rsid w:val="001F1DFC"/>
    <w:rsid w:val="001F342F"/>
    <w:rsid w:val="001F73AD"/>
    <w:rsid w:val="001F7747"/>
    <w:rsid w:val="001F7B69"/>
    <w:rsid w:val="00200BF2"/>
    <w:rsid w:val="002038BE"/>
    <w:rsid w:val="00203CDB"/>
    <w:rsid w:val="00203EDD"/>
    <w:rsid w:val="00204586"/>
    <w:rsid w:val="00205093"/>
    <w:rsid w:val="0020558E"/>
    <w:rsid w:val="00207725"/>
    <w:rsid w:val="00210F4D"/>
    <w:rsid w:val="002116BA"/>
    <w:rsid w:val="00212EC4"/>
    <w:rsid w:val="00214876"/>
    <w:rsid w:val="0021529C"/>
    <w:rsid w:val="00215E24"/>
    <w:rsid w:val="00216235"/>
    <w:rsid w:val="002177D1"/>
    <w:rsid w:val="00217CB1"/>
    <w:rsid w:val="00220292"/>
    <w:rsid w:val="0022099F"/>
    <w:rsid w:val="00223C89"/>
    <w:rsid w:val="00223D78"/>
    <w:rsid w:val="00225450"/>
    <w:rsid w:val="0022640E"/>
    <w:rsid w:val="00226A6C"/>
    <w:rsid w:val="00227E84"/>
    <w:rsid w:val="0023052F"/>
    <w:rsid w:val="00231697"/>
    <w:rsid w:val="002329CF"/>
    <w:rsid w:val="00232E98"/>
    <w:rsid w:val="00234426"/>
    <w:rsid w:val="00234DC7"/>
    <w:rsid w:val="00235929"/>
    <w:rsid w:val="00235C72"/>
    <w:rsid w:val="00236A3D"/>
    <w:rsid w:val="00236AB7"/>
    <w:rsid w:val="002375FF"/>
    <w:rsid w:val="00237F07"/>
    <w:rsid w:val="00240907"/>
    <w:rsid w:val="00241030"/>
    <w:rsid w:val="00244B8D"/>
    <w:rsid w:val="00245CC7"/>
    <w:rsid w:val="00246452"/>
    <w:rsid w:val="0024751C"/>
    <w:rsid w:val="002509A5"/>
    <w:rsid w:val="00251389"/>
    <w:rsid w:val="002516B6"/>
    <w:rsid w:val="0025242C"/>
    <w:rsid w:val="00252B0A"/>
    <w:rsid w:val="00253D48"/>
    <w:rsid w:val="00254F41"/>
    <w:rsid w:val="00255C11"/>
    <w:rsid w:val="00257DE3"/>
    <w:rsid w:val="002606C4"/>
    <w:rsid w:val="00260A36"/>
    <w:rsid w:val="002612FE"/>
    <w:rsid w:val="00262127"/>
    <w:rsid w:val="00262741"/>
    <w:rsid w:val="00262BE4"/>
    <w:rsid w:val="002651AF"/>
    <w:rsid w:val="00266376"/>
    <w:rsid w:val="002665CA"/>
    <w:rsid w:val="0026787E"/>
    <w:rsid w:val="002679D1"/>
    <w:rsid w:val="00267E30"/>
    <w:rsid w:val="00270AEF"/>
    <w:rsid w:val="002730FF"/>
    <w:rsid w:val="00273D45"/>
    <w:rsid w:val="00275218"/>
    <w:rsid w:val="0027694E"/>
    <w:rsid w:val="00276993"/>
    <w:rsid w:val="0027752A"/>
    <w:rsid w:val="002806E5"/>
    <w:rsid w:val="00282D6B"/>
    <w:rsid w:val="0028365D"/>
    <w:rsid w:val="002837A8"/>
    <w:rsid w:val="00284B49"/>
    <w:rsid w:val="00287E64"/>
    <w:rsid w:val="00287FBA"/>
    <w:rsid w:val="00290532"/>
    <w:rsid w:val="002908BD"/>
    <w:rsid w:val="00291D7D"/>
    <w:rsid w:val="00291E45"/>
    <w:rsid w:val="00292DBC"/>
    <w:rsid w:val="00293BE0"/>
    <w:rsid w:val="0029427D"/>
    <w:rsid w:val="00295B02"/>
    <w:rsid w:val="002966E9"/>
    <w:rsid w:val="002967FE"/>
    <w:rsid w:val="002971BF"/>
    <w:rsid w:val="00297A1A"/>
    <w:rsid w:val="002A00C3"/>
    <w:rsid w:val="002A2001"/>
    <w:rsid w:val="002A2305"/>
    <w:rsid w:val="002A263F"/>
    <w:rsid w:val="002A2855"/>
    <w:rsid w:val="002A3A6E"/>
    <w:rsid w:val="002A525F"/>
    <w:rsid w:val="002A5288"/>
    <w:rsid w:val="002A56A9"/>
    <w:rsid w:val="002A5C37"/>
    <w:rsid w:val="002A6076"/>
    <w:rsid w:val="002A64FC"/>
    <w:rsid w:val="002A731E"/>
    <w:rsid w:val="002A7D9B"/>
    <w:rsid w:val="002B039D"/>
    <w:rsid w:val="002B0439"/>
    <w:rsid w:val="002B0F3E"/>
    <w:rsid w:val="002B3890"/>
    <w:rsid w:val="002B39C1"/>
    <w:rsid w:val="002B5094"/>
    <w:rsid w:val="002B727E"/>
    <w:rsid w:val="002C04EF"/>
    <w:rsid w:val="002C1B24"/>
    <w:rsid w:val="002C30C5"/>
    <w:rsid w:val="002C336B"/>
    <w:rsid w:val="002C352D"/>
    <w:rsid w:val="002C373E"/>
    <w:rsid w:val="002C4FFE"/>
    <w:rsid w:val="002C69A7"/>
    <w:rsid w:val="002C73AE"/>
    <w:rsid w:val="002C7B96"/>
    <w:rsid w:val="002D049A"/>
    <w:rsid w:val="002D113B"/>
    <w:rsid w:val="002D1366"/>
    <w:rsid w:val="002D1F93"/>
    <w:rsid w:val="002D2149"/>
    <w:rsid w:val="002D49D5"/>
    <w:rsid w:val="002D4BB3"/>
    <w:rsid w:val="002D53BF"/>
    <w:rsid w:val="002D55D6"/>
    <w:rsid w:val="002D6371"/>
    <w:rsid w:val="002E0746"/>
    <w:rsid w:val="002E07F3"/>
    <w:rsid w:val="002E1754"/>
    <w:rsid w:val="002E2BFB"/>
    <w:rsid w:val="002E5EE6"/>
    <w:rsid w:val="002E6857"/>
    <w:rsid w:val="002E6A50"/>
    <w:rsid w:val="002E7CB8"/>
    <w:rsid w:val="002F0309"/>
    <w:rsid w:val="002F146A"/>
    <w:rsid w:val="002F1EB5"/>
    <w:rsid w:val="002F33BC"/>
    <w:rsid w:val="002F48AB"/>
    <w:rsid w:val="002F50A4"/>
    <w:rsid w:val="002F52CB"/>
    <w:rsid w:val="002F558E"/>
    <w:rsid w:val="002F5868"/>
    <w:rsid w:val="002F6BD0"/>
    <w:rsid w:val="002F6FD5"/>
    <w:rsid w:val="002F7D1D"/>
    <w:rsid w:val="0030011A"/>
    <w:rsid w:val="003007C1"/>
    <w:rsid w:val="00300AAF"/>
    <w:rsid w:val="0030128D"/>
    <w:rsid w:val="003024AB"/>
    <w:rsid w:val="00304B53"/>
    <w:rsid w:val="003074E3"/>
    <w:rsid w:val="00307C18"/>
    <w:rsid w:val="00310183"/>
    <w:rsid w:val="00310B8D"/>
    <w:rsid w:val="00311360"/>
    <w:rsid w:val="0031430C"/>
    <w:rsid w:val="00314487"/>
    <w:rsid w:val="00315A09"/>
    <w:rsid w:val="00315ADF"/>
    <w:rsid w:val="00316371"/>
    <w:rsid w:val="003203FF"/>
    <w:rsid w:val="003209A1"/>
    <w:rsid w:val="00320DC4"/>
    <w:rsid w:val="00321125"/>
    <w:rsid w:val="00321137"/>
    <w:rsid w:val="0032191D"/>
    <w:rsid w:val="0032504F"/>
    <w:rsid w:val="00325403"/>
    <w:rsid w:val="00326B07"/>
    <w:rsid w:val="00326FDD"/>
    <w:rsid w:val="00327752"/>
    <w:rsid w:val="00330913"/>
    <w:rsid w:val="00330AB5"/>
    <w:rsid w:val="00330DC6"/>
    <w:rsid w:val="003337AF"/>
    <w:rsid w:val="00333889"/>
    <w:rsid w:val="00333CB6"/>
    <w:rsid w:val="003377C7"/>
    <w:rsid w:val="00340154"/>
    <w:rsid w:val="00343684"/>
    <w:rsid w:val="00344F9B"/>
    <w:rsid w:val="0034677B"/>
    <w:rsid w:val="003469F4"/>
    <w:rsid w:val="00346ABD"/>
    <w:rsid w:val="00350EEC"/>
    <w:rsid w:val="00354125"/>
    <w:rsid w:val="00356A7D"/>
    <w:rsid w:val="00357D38"/>
    <w:rsid w:val="00360000"/>
    <w:rsid w:val="0036061D"/>
    <w:rsid w:val="00360969"/>
    <w:rsid w:val="00360E68"/>
    <w:rsid w:val="003622A5"/>
    <w:rsid w:val="00363A4E"/>
    <w:rsid w:val="00364A36"/>
    <w:rsid w:val="00364D1A"/>
    <w:rsid w:val="003664A8"/>
    <w:rsid w:val="003671DC"/>
    <w:rsid w:val="0036754B"/>
    <w:rsid w:val="00367B2C"/>
    <w:rsid w:val="00370DD0"/>
    <w:rsid w:val="00371249"/>
    <w:rsid w:val="00373050"/>
    <w:rsid w:val="00374081"/>
    <w:rsid w:val="00375B17"/>
    <w:rsid w:val="00375D3C"/>
    <w:rsid w:val="00376734"/>
    <w:rsid w:val="00376D20"/>
    <w:rsid w:val="00377555"/>
    <w:rsid w:val="0038060A"/>
    <w:rsid w:val="003815D5"/>
    <w:rsid w:val="00381B14"/>
    <w:rsid w:val="00382748"/>
    <w:rsid w:val="00383451"/>
    <w:rsid w:val="00383DA3"/>
    <w:rsid w:val="0038489E"/>
    <w:rsid w:val="00384AD6"/>
    <w:rsid w:val="003852B0"/>
    <w:rsid w:val="00390D4B"/>
    <w:rsid w:val="0039161B"/>
    <w:rsid w:val="00393417"/>
    <w:rsid w:val="00396016"/>
    <w:rsid w:val="0039605C"/>
    <w:rsid w:val="00396E88"/>
    <w:rsid w:val="00397235"/>
    <w:rsid w:val="003A034F"/>
    <w:rsid w:val="003A1316"/>
    <w:rsid w:val="003A16D2"/>
    <w:rsid w:val="003A4F90"/>
    <w:rsid w:val="003A509A"/>
    <w:rsid w:val="003A68FB"/>
    <w:rsid w:val="003A722C"/>
    <w:rsid w:val="003B09B1"/>
    <w:rsid w:val="003B134C"/>
    <w:rsid w:val="003B1352"/>
    <w:rsid w:val="003B1E98"/>
    <w:rsid w:val="003B26C5"/>
    <w:rsid w:val="003B31F6"/>
    <w:rsid w:val="003B3B08"/>
    <w:rsid w:val="003B528D"/>
    <w:rsid w:val="003B5FB5"/>
    <w:rsid w:val="003B6DAB"/>
    <w:rsid w:val="003C2093"/>
    <w:rsid w:val="003C3CE5"/>
    <w:rsid w:val="003C4783"/>
    <w:rsid w:val="003C5305"/>
    <w:rsid w:val="003C5F18"/>
    <w:rsid w:val="003C68BE"/>
    <w:rsid w:val="003C6E02"/>
    <w:rsid w:val="003C75CD"/>
    <w:rsid w:val="003C788D"/>
    <w:rsid w:val="003D1ACA"/>
    <w:rsid w:val="003D1C21"/>
    <w:rsid w:val="003D2B3D"/>
    <w:rsid w:val="003D351C"/>
    <w:rsid w:val="003D3AF7"/>
    <w:rsid w:val="003D3C49"/>
    <w:rsid w:val="003D45FA"/>
    <w:rsid w:val="003D529F"/>
    <w:rsid w:val="003D6A88"/>
    <w:rsid w:val="003D7861"/>
    <w:rsid w:val="003E0306"/>
    <w:rsid w:val="003E1D9E"/>
    <w:rsid w:val="003E1DDF"/>
    <w:rsid w:val="003E1E0C"/>
    <w:rsid w:val="003E3E72"/>
    <w:rsid w:val="003E3F53"/>
    <w:rsid w:val="003E4B2E"/>
    <w:rsid w:val="003E5E34"/>
    <w:rsid w:val="003E7DB2"/>
    <w:rsid w:val="003F3297"/>
    <w:rsid w:val="003F3354"/>
    <w:rsid w:val="003F4251"/>
    <w:rsid w:val="003F5881"/>
    <w:rsid w:val="003F705D"/>
    <w:rsid w:val="003F7F33"/>
    <w:rsid w:val="0040415F"/>
    <w:rsid w:val="00404A37"/>
    <w:rsid w:val="00404A65"/>
    <w:rsid w:val="004101E6"/>
    <w:rsid w:val="00410CCC"/>
    <w:rsid w:val="00413786"/>
    <w:rsid w:val="00413D26"/>
    <w:rsid w:val="00414233"/>
    <w:rsid w:val="004152E7"/>
    <w:rsid w:val="0041677E"/>
    <w:rsid w:val="004168E0"/>
    <w:rsid w:val="00416C73"/>
    <w:rsid w:val="00416D30"/>
    <w:rsid w:val="00422343"/>
    <w:rsid w:val="0042236F"/>
    <w:rsid w:val="00424A70"/>
    <w:rsid w:val="004255C5"/>
    <w:rsid w:val="00425726"/>
    <w:rsid w:val="004257B3"/>
    <w:rsid w:val="0042584B"/>
    <w:rsid w:val="00425A36"/>
    <w:rsid w:val="0042636F"/>
    <w:rsid w:val="00427963"/>
    <w:rsid w:val="004305CE"/>
    <w:rsid w:val="00430B85"/>
    <w:rsid w:val="00430E22"/>
    <w:rsid w:val="004326C4"/>
    <w:rsid w:val="004338CD"/>
    <w:rsid w:val="00433944"/>
    <w:rsid w:val="0043610D"/>
    <w:rsid w:val="004361C4"/>
    <w:rsid w:val="00437929"/>
    <w:rsid w:val="00437BC0"/>
    <w:rsid w:val="00437DCD"/>
    <w:rsid w:val="00440FD3"/>
    <w:rsid w:val="0044230D"/>
    <w:rsid w:val="004423B2"/>
    <w:rsid w:val="00445B5C"/>
    <w:rsid w:val="00446BF8"/>
    <w:rsid w:val="00447767"/>
    <w:rsid w:val="004477E0"/>
    <w:rsid w:val="00450CB9"/>
    <w:rsid w:val="004518B7"/>
    <w:rsid w:val="00453737"/>
    <w:rsid w:val="00453E1C"/>
    <w:rsid w:val="00455544"/>
    <w:rsid w:val="0045638C"/>
    <w:rsid w:val="00456B7F"/>
    <w:rsid w:val="004614D1"/>
    <w:rsid w:val="00461852"/>
    <w:rsid w:val="00463584"/>
    <w:rsid w:val="00463789"/>
    <w:rsid w:val="00463FDC"/>
    <w:rsid w:val="00464461"/>
    <w:rsid w:val="00464D9A"/>
    <w:rsid w:val="00466D64"/>
    <w:rsid w:val="00466E7D"/>
    <w:rsid w:val="00466E8F"/>
    <w:rsid w:val="00467847"/>
    <w:rsid w:val="00473666"/>
    <w:rsid w:val="00473C7F"/>
    <w:rsid w:val="00474D7D"/>
    <w:rsid w:val="0047596F"/>
    <w:rsid w:val="004803B6"/>
    <w:rsid w:val="00481B75"/>
    <w:rsid w:val="00481DC2"/>
    <w:rsid w:val="0048223C"/>
    <w:rsid w:val="00482D55"/>
    <w:rsid w:val="00482DD6"/>
    <w:rsid w:val="00486B82"/>
    <w:rsid w:val="00486DE9"/>
    <w:rsid w:val="00487101"/>
    <w:rsid w:val="004878F0"/>
    <w:rsid w:val="00487EFC"/>
    <w:rsid w:val="0049020D"/>
    <w:rsid w:val="00492917"/>
    <w:rsid w:val="004939C6"/>
    <w:rsid w:val="00493EB9"/>
    <w:rsid w:val="00493F96"/>
    <w:rsid w:val="004941EE"/>
    <w:rsid w:val="00494A5B"/>
    <w:rsid w:val="00494C9D"/>
    <w:rsid w:val="004951D6"/>
    <w:rsid w:val="0049563C"/>
    <w:rsid w:val="00495DD4"/>
    <w:rsid w:val="0049627A"/>
    <w:rsid w:val="0049703F"/>
    <w:rsid w:val="004A0BDF"/>
    <w:rsid w:val="004A15E4"/>
    <w:rsid w:val="004A16D4"/>
    <w:rsid w:val="004A2359"/>
    <w:rsid w:val="004A2C1F"/>
    <w:rsid w:val="004A3142"/>
    <w:rsid w:val="004A546F"/>
    <w:rsid w:val="004A5F6D"/>
    <w:rsid w:val="004A5F77"/>
    <w:rsid w:val="004B10E9"/>
    <w:rsid w:val="004B33BE"/>
    <w:rsid w:val="004B363D"/>
    <w:rsid w:val="004B44EB"/>
    <w:rsid w:val="004B47D0"/>
    <w:rsid w:val="004B5430"/>
    <w:rsid w:val="004B5BA9"/>
    <w:rsid w:val="004B5FAF"/>
    <w:rsid w:val="004B64EE"/>
    <w:rsid w:val="004B76A1"/>
    <w:rsid w:val="004C0330"/>
    <w:rsid w:val="004C0E69"/>
    <w:rsid w:val="004C136E"/>
    <w:rsid w:val="004C1F3D"/>
    <w:rsid w:val="004C2951"/>
    <w:rsid w:val="004C3A37"/>
    <w:rsid w:val="004C3E76"/>
    <w:rsid w:val="004C3F28"/>
    <w:rsid w:val="004C5000"/>
    <w:rsid w:val="004C5047"/>
    <w:rsid w:val="004C5A60"/>
    <w:rsid w:val="004C6E4B"/>
    <w:rsid w:val="004C6FE2"/>
    <w:rsid w:val="004D0288"/>
    <w:rsid w:val="004D0493"/>
    <w:rsid w:val="004D1A24"/>
    <w:rsid w:val="004D1AE0"/>
    <w:rsid w:val="004D49AC"/>
    <w:rsid w:val="004D49F2"/>
    <w:rsid w:val="004D5A1D"/>
    <w:rsid w:val="004E235E"/>
    <w:rsid w:val="004E2FC6"/>
    <w:rsid w:val="004E34FC"/>
    <w:rsid w:val="004E3BEB"/>
    <w:rsid w:val="004E42EF"/>
    <w:rsid w:val="004E438A"/>
    <w:rsid w:val="004E6512"/>
    <w:rsid w:val="004E6AC5"/>
    <w:rsid w:val="004E773C"/>
    <w:rsid w:val="004E79DE"/>
    <w:rsid w:val="004F0A6B"/>
    <w:rsid w:val="004F2F82"/>
    <w:rsid w:val="004F3091"/>
    <w:rsid w:val="004F37A9"/>
    <w:rsid w:val="004F404E"/>
    <w:rsid w:val="004F4A52"/>
    <w:rsid w:val="004F5983"/>
    <w:rsid w:val="004F654C"/>
    <w:rsid w:val="0050024A"/>
    <w:rsid w:val="00502AC7"/>
    <w:rsid w:val="00504226"/>
    <w:rsid w:val="00505B65"/>
    <w:rsid w:val="00507227"/>
    <w:rsid w:val="00507DDA"/>
    <w:rsid w:val="005107CA"/>
    <w:rsid w:val="00510AB9"/>
    <w:rsid w:val="00511790"/>
    <w:rsid w:val="005121FC"/>
    <w:rsid w:val="00513A4F"/>
    <w:rsid w:val="00514D0E"/>
    <w:rsid w:val="00516378"/>
    <w:rsid w:val="005207D3"/>
    <w:rsid w:val="00520B6B"/>
    <w:rsid w:val="00520DFB"/>
    <w:rsid w:val="00521420"/>
    <w:rsid w:val="00522961"/>
    <w:rsid w:val="00522A3F"/>
    <w:rsid w:val="005235F8"/>
    <w:rsid w:val="00523AB0"/>
    <w:rsid w:val="00523F88"/>
    <w:rsid w:val="00526EBE"/>
    <w:rsid w:val="005278E9"/>
    <w:rsid w:val="00527F5E"/>
    <w:rsid w:val="00530F2D"/>
    <w:rsid w:val="00531297"/>
    <w:rsid w:val="00531CCC"/>
    <w:rsid w:val="00532002"/>
    <w:rsid w:val="005324D7"/>
    <w:rsid w:val="00532A2C"/>
    <w:rsid w:val="005338F6"/>
    <w:rsid w:val="005339F6"/>
    <w:rsid w:val="00534BB9"/>
    <w:rsid w:val="00536C1F"/>
    <w:rsid w:val="005378BB"/>
    <w:rsid w:val="005378F3"/>
    <w:rsid w:val="00540FD5"/>
    <w:rsid w:val="005411B1"/>
    <w:rsid w:val="00541FA0"/>
    <w:rsid w:val="005450AD"/>
    <w:rsid w:val="0054757B"/>
    <w:rsid w:val="00547F57"/>
    <w:rsid w:val="005541E2"/>
    <w:rsid w:val="00554AF8"/>
    <w:rsid w:val="00554C3D"/>
    <w:rsid w:val="00554F51"/>
    <w:rsid w:val="00555FF3"/>
    <w:rsid w:val="005560AC"/>
    <w:rsid w:val="00562246"/>
    <w:rsid w:val="005629C8"/>
    <w:rsid w:val="00562D95"/>
    <w:rsid w:val="005630F1"/>
    <w:rsid w:val="00563EAB"/>
    <w:rsid w:val="00565693"/>
    <w:rsid w:val="005666FD"/>
    <w:rsid w:val="00567887"/>
    <w:rsid w:val="005702CA"/>
    <w:rsid w:val="00570A26"/>
    <w:rsid w:val="005710BD"/>
    <w:rsid w:val="005839E6"/>
    <w:rsid w:val="005853A4"/>
    <w:rsid w:val="00585594"/>
    <w:rsid w:val="00585C1D"/>
    <w:rsid w:val="00586524"/>
    <w:rsid w:val="00587C45"/>
    <w:rsid w:val="00590341"/>
    <w:rsid w:val="00591818"/>
    <w:rsid w:val="00591BC7"/>
    <w:rsid w:val="00591DA2"/>
    <w:rsid w:val="005931B4"/>
    <w:rsid w:val="00593E52"/>
    <w:rsid w:val="00594D67"/>
    <w:rsid w:val="00595BE7"/>
    <w:rsid w:val="0059754B"/>
    <w:rsid w:val="005A000C"/>
    <w:rsid w:val="005A0429"/>
    <w:rsid w:val="005A08C8"/>
    <w:rsid w:val="005A093C"/>
    <w:rsid w:val="005A29A1"/>
    <w:rsid w:val="005A4159"/>
    <w:rsid w:val="005A4792"/>
    <w:rsid w:val="005A635B"/>
    <w:rsid w:val="005B1B64"/>
    <w:rsid w:val="005B1DBB"/>
    <w:rsid w:val="005B2475"/>
    <w:rsid w:val="005B4266"/>
    <w:rsid w:val="005B5BC0"/>
    <w:rsid w:val="005B67F7"/>
    <w:rsid w:val="005B6C1E"/>
    <w:rsid w:val="005B7250"/>
    <w:rsid w:val="005B7E10"/>
    <w:rsid w:val="005C00E3"/>
    <w:rsid w:val="005C13BD"/>
    <w:rsid w:val="005C232C"/>
    <w:rsid w:val="005C269D"/>
    <w:rsid w:val="005C4FEA"/>
    <w:rsid w:val="005C52D7"/>
    <w:rsid w:val="005C560A"/>
    <w:rsid w:val="005C5A17"/>
    <w:rsid w:val="005D0225"/>
    <w:rsid w:val="005D0A22"/>
    <w:rsid w:val="005D1FFD"/>
    <w:rsid w:val="005D2469"/>
    <w:rsid w:val="005D2D63"/>
    <w:rsid w:val="005D3EAA"/>
    <w:rsid w:val="005D5A2F"/>
    <w:rsid w:val="005D60D2"/>
    <w:rsid w:val="005D7886"/>
    <w:rsid w:val="005E02C1"/>
    <w:rsid w:val="005E054E"/>
    <w:rsid w:val="005E14D0"/>
    <w:rsid w:val="005E2C1B"/>
    <w:rsid w:val="005E3CCC"/>
    <w:rsid w:val="005E685B"/>
    <w:rsid w:val="005E6FE1"/>
    <w:rsid w:val="005E7044"/>
    <w:rsid w:val="005E7EE7"/>
    <w:rsid w:val="005F0493"/>
    <w:rsid w:val="005F1C4D"/>
    <w:rsid w:val="005F2CA6"/>
    <w:rsid w:val="005F4442"/>
    <w:rsid w:val="005F45AA"/>
    <w:rsid w:val="005F4DCA"/>
    <w:rsid w:val="005F4E54"/>
    <w:rsid w:val="005F5BD0"/>
    <w:rsid w:val="005F70C7"/>
    <w:rsid w:val="00600A82"/>
    <w:rsid w:val="00600AEB"/>
    <w:rsid w:val="0060113D"/>
    <w:rsid w:val="0060136F"/>
    <w:rsid w:val="00601C53"/>
    <w:rsid w:val="00603A8E"/>
    <w:rsid w:val="00603F19"/>
    <w:rsid w:val="0060558A"/>
    <w:rsid w:val="00605981"/>
    <w:rsid w:val="00606CC9"/>
    <w:rsid w:val="00607214"/>
    <w:rsid w:val="00607CCD"/>
    <w:rsid w:val="0061203F"/>
    <w:rsid w:val="006127E8"/>
    <w:rsid w:val="00612E38"/>
    <w:rsid w:val="0061465E"/>
    <w:rsid w:val="00614AA3"/>
    <w:rsid w:val="006154BD"/>
    <w:rsid w:val="00616688"/>
    <w:rsid w:val="00620EF2"/>
    <w:rsid w:val="006210F3"/>
    <w:rsid w:val="00621F5E"/>
    <w:rsid w:val="00624203"/>
    <w:rsid w:val="006242D4"/>
    <w:rsid w:val="00625B03"/>
    <w:rsid w:val="00626F0F"/>
    <w:rsid w:val="00630ABC"/>
    <w:rsid w:val="00631361"/>
    <w:rsid w:val="0063240C"/>
    <w:rsid w:val="006339A1"/>
    <w:rsid w:val="0063470E"/>
    <w:rsid w:val="00634851"/>
    <w:rsid w:val="006352C1"/>
    <w:rsid w:val="00635986"/>
    <w:rsid w:val="00637780"/>
    <w:rsid w:val="00637F5D"/>
    <w:rsid w:val="00641A13"/>
    <w:rsid w:val="00642AA4"/>
    <w:rsid w:val="00643836"/>
    <w:rsid w:val="00644D51"/>
    <w:rsid w:val="00646288"/>
    <w:rsid w:val="006475B5"/>
    <w:rsid w:val="00650A2E"/>
    <w:rsid w:val="00650A95"/>
    <w:rsid w:val="00651B87"/>
    <w:rsid w:val="00651D6E"/>
    <w:rsid w:val="006534FF"/>
    <w:rsid w:val="00655D2A"/>
    <w:rsid w:val="00660EAB"/>
    <w:rsid w:val="006617D5"/>
    <w:rsid w:val="00662055"/>
    <w:rsid w:val="0066294D"/>
    <w:rsid w:val="006654A4"/>
    <w:rsid w:val="00666400"/>
    <w:rsid w:val="0066642A"/>
    <w:rsid w:val="00670FE7"/>
    <w:rsid w:val="00672755"/>
    <w:rsid w:val="00672C07"/>
    <w:rsid w:val="00673CA4"/>
    <w:rsid w:val="0067450B"/>
    <w:rsid w:val="00674B87"/>
    <w:rsid w:val="0067658A"/>
    <w:rsid w:val="0067672F"/>
    <w:rsid w:val="006775CC"/>
    <w:rsid w:val="006804EB"/>
    <w:rsid w:val="00681392"/>
    <w:rsid w:val="0068236F"/>
    <w:rsid w:val="006823BD"/>
    <w:rsid w:val="00682ADD"/>
    <w:rsid w:val="00682E3D"/>
    <w:rsid w:val="0068455E"/>
    <w:rsid w:val="0068556A"/>
    <w:rsid w:val="00685580"/>
    <w:rsid w:val="00685F0D"/>
    <w:rsid w:val="006864FD"/>
    <w:rsid w:val="00687489"/>
    <w:rsid w:val="006905E3"/>
    <w:rsid w:val="00691544"/>
    <w:rsid w:val="006918FA"/>
    <w:rsid w:val="0069435D"/>
    <w:rsid w:val="0069642B"/>
    <w:rsid w:val="00696477"/>
    <w:rsid w:val="006A34DF"/>
    <w:rsid w:val="006A4C74"/>
    <w:rsid w:val="006A6363"/>
    <w:rsid w:val="006A69FC"/>
    <w:rsid w:val="006A73D9"/>
    <w:rsid w:val="006B3C1C"/>
    <w:rsid w:val="006B5657"/>
    <w:rsid w:val="006B61A0"/>
    <w:rsid w:val="006B64AC"/>
    <w:rsid w:val="006B6C0F"/>
    <w:rsid w:val="006B6C1C"/>
    <w:rsid w:val="006C0798"/>
    <w:rsid w:val="006C14D8"/>
    <w:rsid w:val="006C226B"/>
    <w:rsid w:val="006C2D88"/>
    <w:rsid w:val="006C32C8"/>
    <w:rsid w:val="006C3735"/>
    <w:rsid w:val="006C42D9"/>
    <w:rsid w:val="006C4552"/>
    <w:rsid w:val="006C4A17"/>
    <w:rsid w:val="006C4B10"/>
    <w:rsid w:val="006C57B0"/>
    <w:rsid w:val="006C6512"/>
    <w:rsid w:val="006C6BFA"/>
    <w:rsid w:val="006C6E35"/>
    <w:rsid w:val="006C7556"/>
    <w:rsid w:val="006D0122"/>
    <w:rsid w:val="006D02CE"/>
    <w:rsid w:val="006D063E"/>
    <w:rsid w:val="006D147E"/>
    <w:rsid w:val="006D1BDC"/>
    <w:rsid w:val="006D3FC3"/>
    <w:rsid w:val="006D3FDA"/>
    <w:rsid w:val="006D4531"/>
    <w:rsid w:val="006D4609"/>
    <w:rsid w:val="006D5282"/>
    <w:rsid w:val="006D57E3"/>
    <w:rsid w:val="006D616D"/>
    <w:rsid w:val="006D6473"/>
    <w:rsid w:val="006D74A9"/>
    <w:rsid w:val="006D7BCF"/>
    <w:rsid w:val="006D7C83"/>
    <w:rsid w:val="006D7EE8"/>
    <w:rsid w:val="006E2462"/>
    <w:rsid w:val="006E2F5F"/>
    <w:rsid w:val="006E39CA"/>
    <w:rsid w:val="006E3B34"/>
    <w:rsid w:val="006E4C11"/>
    <w:rsid w:val="006E4D3A"/>
    <w:rsid w:val="006E4DA1"/>
    <w:rsid w:val="006E7403"/>
    <w:rsid w:val="006F008F"/>
    <w:rsid w:val="006F136C"/>
    <w:rsid w:val="006F13AF"/>
    <w:rsid w:val="006F27E1"/>
    <w:rsid w:val="006F2E0B"/>
    <w:rsid w:val="006F2E96"/>
    <w:rsid w:val="006F353D"/>
    <w:rsid w:val="006F3597"/>
    <w:rsid w:val="006F466C"/>
    <w:rsid w:val="006F4BE3"/>
    <w:rsid w:val="006F4CCC"/>
    <w:rsid w:val="006F4F6D"/>
    <w:rsid w:val="006F558E"/>
    <w:rsid w:val="006F611F"/>
    <w:rsid w:val="006F6387"/>
    <w:rsid w:val="006F650C"/>
    <w:rsid w:val="006F72B3"/>
    <w:rsid w:val="007000D8"/>
    <w:rsid w:val="00700441"/>
    <w:rsid w:val="007006BE"/>
    <w:rsid w:val="00700993"/>
    <w:rsid w:val="00702A2A"/>
    <w:rsid w:val="00702F78"/>
    <w:rsid w:val="007058C9"/>
    <w:rsid w:val="00705B61"/>
    <w:rsid w:val="00706F85"/>
    <w:rsid w:val="00710982"/>
    <w:rsid w:val="00710A5F"/>
    <w:rsid w:val="007119CB"/>
    <w:rsid w:val="0071202E"/>
    <w:rsid w:val="007128BD"/>
    <w:rsid w:val="0071294B"/>
    <w:rsid w:val="00713F7E"/>
    <w:rsid w:val="00715F0C"/>
    <w:rsid w:val="00716751"/>
    <w:rsid w:val="0071743F"/>
    <w:rsid w:val="00717CA4"/>
    <w:rsid w:val="00721E45"/>
    <w:rsid w:val="00722C7F"/>
    <w:rsid w:val="00722DFF"/>
    <w:rsid w:val="007234F0"/>
    <w:rsid w:val="00723A72"/>
    <w:rsid w:val="00723F98"/>
    <w:rsid w:val="0072450D"/>
    <w:rsid w:val="00724E3E"/>
    <w:rsid w:val="00725083"/>
    <w:rsid w:val="00725E44"/>
    <w:rsid w:val="00726B2A"/>
    <w:rsid w:val="007271CD"/>
    <w:rsid w:val="00727F88"/>
    <w:rsid w:val="007311DC"/>
    <w:rsid w:val="00731277"/>
    <w:rsid w:val="00732A0E"/>
    <w:rsid w:val="00732D6C"/>
    <w:rsid w:val="00733DF9"/>
    <w:rsid w:val="00734720"/>
    <w:rsid w:val="007353FF"/>
    <w:rsid w:val="007357CF"/>
    <w:rsid w:val="007371C3"/>
    <w:rsid w:val="00737CF5"/>
    <w:rsid w:val="0074075D"/>
    <w:rsid w:val="00740C2D"/>
    <w:rsid w:val="00741102"/>
    <w:rsid w:val="00741B4B"/>
    <w:rsid w:val="00742FB1"/>
    <w:rsid w:val="007430EC"/>
    <w:rsid w:val="00745A6C"/>
    <w:rsid w:val="00747B74"/>
    <w:rsid w:val="00752B56"/>
    <w:rsid w:val="007549DE"/>
    <w:rsid w:val="007563EC"/>
    <w:rsid w:val="00756695"/>
    <w:rsid w:val="00757470"/>
    <w:rsid w:val="00757B6D"/>
    <w:rsid w:val="0076024E"/>
    <w:rsid w:val="00760615"/>
    <w:rsid w:val="00761ABC"/>
    <w:rsid w:val="00761BAC"/>
    <w:rsid w:val="00761CD6"/>
    <w:rsid w:val="0076310F"/>
    <w:rsid w:val="007637CB"/>
    <w:rsid w:val="00766338"/>
    <w:rsid w:val="00766B58"/>
    <w:rsid w:val="00766EB6"/>
    <w:rsid w:val="0076751C"/>
    <w:rsid w:val="00773301"/>
    <w:rsid w:val="007746E1"/>
    <w:rsid w:val="0077483E"/>
    <w:rsid w:val="007749C6"/>
    <w:rsid w:val="00775676"/>
    <w:rsid w:val="007771BC"/>
    <w:rsid w:val="00780F60"/>
    <w:rsid w:val="00781C52"/>
    <w:rsid w:val="007829F0"/>
    <w:rsid w:val="007835FF"/>
    <w:rsid w:val="00784067"/>
    <w:rsid w:val="007856E2"/>
    <w:rsid w:val="00785E31"/>
    <w:rsid w:val="00785E8B"/>
    <w:rsid w:val="0078632D"/>
    <w:rsid w:val="007868A4"/>
    <w:rsid w:val="00786930"/>
    <w:rsid w:val="0078708D"/>
    <w:rsid w:val="00787E27"/>
    <w:rsid w:val="00790681"/>
    <w:rsid w:val="00790776"/>
    <w:rsid w:val="00791226"/>
    <w:rsid w:val="00791BD9"/>
    <w:rsid w:val="00792FDE"/>
    <w:rsid w:val="00793CE3"/>
    <w:rsid w:val="007974B3"/>
    <w:rsid w:val="007A320E"/>
    <w:rsid w:val="007A4407"/>
    <w:rsid w:val="007A6E3F"/>
    <w:rsid w:val="007A74C1"/>
    <w:rsid w:val="007A779D"/>
    <w:rsid w:val="007B0689"/>
    <w:rsid w:val="007B1209"/>
    <w:rsid w:val="007B1857"/>
    <w:rsid w:val="007B1891"/>
    <w:rsid w:val="007B308F"/>
    <w:rsid w:val="007B313D"/>
    <w:rsid w:val="007B4508"/>
    <w:rsid w:val="007B570E"/>
    <w:rsid w:val="007B7323"/>
    <w:rsid w:val="007C1E7A"/>
    <w:rsid w:val="007C318A"/>
    <w:rsid w:val="007C67B3"/>
    <w:rsid w:val="007C7028"/>
    <w:rsid w:val="007C707C"/>
    <w:rsid w:val="007C71D0"/>
    <w:rsid w:val="007C78A5"/>
    <w:rsid w:val="007D0588"/>
    <w:rsid w:val="007D142D"/>
    <w:rsid w:val="007D31F3"/>
    <w:rsid w:val="007D479C"/>
    <w:rsid w:val="007D4D8D"/>
    <w:rsid w:val="007D5787"/>
    <w:rsid w:val="007D6E03"/>
    <w:rsid w:val="007D77C0"/>
    <w:rsid w:val="007E11CC"/>
    <w:rsid w:val="007E3406"/>
    <w:rsid w:val="007E367D"/>
    <w:rsid w:val="007E4791"/>
    <w:rsid w:val="007E4810"/>
    <w:rsid w:val="007E6542"/>
    <w:rsid w:val="007F0BA7"/>
    <w:rsid w:val="007F187D"/>
    <w:rsid w:val="007F22D4"/>
    <w:rsid w:val="007F448D"/>
    <w:rsid w:val="007F4795"/>
    <w:rsid w:val="007F4D2B"/>
    <w:rsid w:val="007F5E27"/>
    <w:rsid w:val="007F6796"/>
    <w:rsid w:val="007F7B62"/>
    <w:rsid w:val="00800199"/>
    <w:rsid w:val="00801962"/>
    <w:rsid w:val="00801B76"/>
    <w:rsid w:val="008028E2"/>
    <w:rsid w:val="00803DA2"/>
    <w:rsid w:val="00806D21"/>
    <w:rsid w:val="00810A24"/>
    <w:rsid w:val="008112E5"/>
    <w:rsid w:val="00811ABF"/>
    <w:rsid w:val="00812102"/>
    <w:rsid w:val="00812CE8"/>
    <w:rsid w:val="00813134"/>
    <w:rsid w:val="008142FD"/>
    <w:rsid w:val="00816337"/>
    <w:rsid w:val="0081753B"/>
    <w:rsid w:val="00817FA1"/>
    <w:rsid w:val="00820AE2"/>
    <w:rsid w:val="00821B51"/>
    <w:rsid w:val="00821C19"/>
    <w:rsid w:val="00822F8D"/>
    <w:rsid w:val="00823A33"/>
    <w:rsid w:val="00823DA4"/>
    <w:rsid w:val="00824022"/>
    <w:rsid w:val="00825AC0"/>
    <w:rsid w:val="00826031"/>
    <w:rsid w:val="008263C0"/>
    <w:rsid w:val="008279A7"/>
    <w:rsid w:val="00827C18"/>
    <w:rsid w:val="008305B1"/>
    <w:rsid w:val="00831595"/>
    <w:rsid w:val="00833B53"/>
    <w:rsid w:val="00833EE1"/>
    <w:rsid w:val="00834932"/>
    <w:rsid w:val="00834991"/>
    <w:rsid w:val="00836E48"/>
    <w:rsid w:val="00840CDA"/>
    <w:rsid w:val="008410E6"/>
    <w:rsid w:val="00842D03"/>
    <w:rsid w:val="00844D92"/>
    <w:rsid w:val="008456E7"/>
    <w:rsid w:val="00846031"/>
    <w:rsid w:val="008463F3"/>
    <w:rsid w:val="00846A48"/>
    <w:rsid w:val="00847C9C"/>
    <w:rsid w:val="0085117F"/>
    <w:rsid w:val="00852010"/>
    <w:rsid w:val="00855FE9"/>
    <w:rsid w:val="00856140"/>
    <w:rsid w:val="00856167"/>
    <w:rsid w:val="008566BC"/>
    <w:rsid w:val="0085683F"/>
    <w:rsid w:val="00856F4F"/>
    <w:rsid w:val="00857D57"/>
    <w:rsid w:val="0086206E"/>
    <w:rsid w:val="00862073"/>
    <w:rsid w:val="0086245F"/>
    <w:rsid w:val="00862FB0"/>
    <w:rsid w:val="00863098"/>
    <w:rsid w:val="008638BF"/>
    <w:rsid w:val="00865A70"/>
    <w:rsid w:val="008661B0"/>
    <w:rsid w:val="008713BE"/>
    <w:rsid w:val="008718CB"/>
    <w:rsid w:val="008730FA"/>
    <w:rsid w:val="00873FC3"/>
    <w:rsid w:val="00873FFC"/>
    <w:rsid w:val="00874212"/>
    <w:rsid w:val="00874923"/>
    <w:rsid w:val="00876108"/>
    <w:rsid w:val="008762D5"/>
    <w:rsid w:val="008765DF"/>
    <w:rsid w:val="00877137"/>
    <w:rsid w:val="008772BD"/>
    <w:rsid w:val="0088128C"/>
    <w:rsid w:val="00881873"/>
    <w:rsid w:val="0088296D"/>
    <w:rsid w:val="008837FB"/>
    <w:rsid w:val="00883F7D"/>
    <w:rsid w:val="0088536E"/>
    <w:rsid w:val="00885B17"/>
    <w:rsid w:val="008869DE"/>
    <w:rsid w:val="008908E3"/>
    <w:rsid w:val="00890A1D"/>
    <w:rsid w:val="00890C95"/>
    <w:rsid w:val="00890CC7"/>
    <w:rsid w:val="00890FF4"/>
    <w:rsid w:val="008911BE"/>
    <w:rsid w:val="008913DB"/>
    <w:rsid w:val="00891C22"/>
    <w:rsid w:val="00891FB0"/>
    <w:rsid w:val="008922ED"/>
    <w:rsid w:val="00892464"/>
    <w:rsid w:val="00892CC5"/>
    <w:rsid w:val="00893A7C"/>
    <w:rsid w:val="00895036"/>
    <w:rsid w:val="00895B30"/>
    <w:rsid w:val="00897F9B"/>
    <w:rsid w:val="008A07F7"/>
    <w:rsid w:val="008A084F"/>
    <w:rsid w:val="008A647C"/>
    <w:rsid w:val="008A67E5"/>
    <w:rsid w:val="008A71F4"/>
    <w:rsid w:val="008B01D5"/>
    <w:rsid w:val="008B0389"/>
    <w:rsid w:val="008B42C4"/>
    <w:rsid w:val="008B4E1E"/>
    <w:rsid w:val="008B52E1"/>
    <w:rsid w:val="008B66F4"/>
    <w:rsid w:val="008B6B78"/>
    <w:rsid w:val="008B7574"/>
    <w:rsid w:val="008C0676"/>
    <w:rsid w:val="008C0DCF"/>
    <w:rsid w:val="008C19AF"/>
    <w:rsid w:val="008C4849"/>
    <w:rsid w:val="008C573C"/>
    <w:rsid w:val="008C5848"/>
    <w:rsid w:val="008C5B90"/>
    <w:rsid w:val="008C5C3F"/>
    <w:rsid w:val="008C60D1"/>
    <w:rsid w:val="008C72F9"/>
    <w:rsid w:val="008C73E0"/>
    <w:rsid w:val="008D0065"/>
    <w:rsid w:val="008D09B6"/>
    <w:rsid w:val="008D0D90"/>
    <w:rsid w:val="008D131E"/>
    <w:rsid w:val="008D2F31"/>
    <w:rsid w:val="008D332C"/>
    <w:rsid w:val="008D4CE2"/>
    <w:rsid w:val="008D5DA8"/>
    <w:rsid w:val="008D609F"/>
    <w:rsid w:val="008D6F58"/>
    <w:rsid w:val="008D7C9D"/>
    <w:rsid w:val="008E03CC"/>
    <w:rsid w:val="008E0992"/>
    <w:rsid w:val="008E1AC6"/>
    <w:rsid w:val="008E211E"/>
    <w:rsid w:val="008E2D87"/>
    <w:rsid w:val="008E3FB2"/>
    <w:rsid w:val="008E4B88"/>
    <w:rsid w:val="008E6780"/>
    <w:rsid w:val="008E68A1"/>
    <w:rsid w:val="008E7270"/>
    <w:rsid w:val="008E73FE"/>
    <w:rsid w:val="008F01D1"/>
    <w:rsid w:val="008F1ECA"/>
    <w:rsid w:val="008F26DF"/>
    <w:rsid w:val="008F3E1E"/>
    <w:rsid w:val="008F4628"/>
    <w:rsid w:val="008F4697"/>
    <w:rsid w:val="008F552F"/>
    <w:rsid w:val="008F5EC9"/>
    <w:rsid w:val="0090008C"/>
    <w:rsid w:val="00900990"/>
    <w:rsid w:val="009020D3"/>
    <w:rsid w:val="00903C9E"/>
    <w:rsid w:val="009049F6"/>
    <w:rsid w:val="00904E78"/>
    <w:rsid w:val="00905371"/>
    <w:rsid w:val="00905811"/>
    <w:rsid w:val="00907342"/>
    <w:rsid w:val="00907350"/>
    <w:rsid w:val="00910FDE"/>
    <w:rsid w:val="009110FD"/>
    <w:rsid w:val="0091179E"/>
    <w:rsid w:val="0091242B"/>
    <w:rsid w:val="00913AF9"/>
    <w:rsid w:val="0091489F"/>
    <w:rsid w:val="009151B3"/>
    <w:rsid w:val="00916047"/>
    <w:rsid w:val="0091730E"/>
    <w:rsid w:val="00920B90"/>
    <w:rsid w:val="00921DFD"/>
    <w:rsid w:val="00922B2D"/>
    <w:rsid w:val="00923CF3"/>
    <w:rsid w:val="009240FF"/>
    <w:rsid w:val="009241D6"/>
    <w:rsid w:val="009258D1"/>
    <w:rsid w:val="00925E1E"/>
    <w:rsid w:val="00926EAA"/>
    <w:rsid w:val="00927940"/>
    <w:rsid w:val="00927A03"/>
    <w:rsid w:val="0093000D"/>
    <w:rsid w:val="00930637"/>
    <w:rsid w:val="00930D73"/>
    <w:rsid w:val="009319EB"/>
    <w:rsid w:val="00931F16"/>
    <w:rsid w:val="009331C0"/>
    <w:rsid w:val="00934004"/>
    <w:rsid w:val="00935CB0"/>
    <w:rsid w:val="00935D39"/>
    <w:rsid w:val="00936885"/>
    <w:rsid w:val="00936C46"/>
    <w:rsid w:val="00936C4F"/>
    <w:rsid w:val="0093757F"/>
    <w:rsid w:val="0093770A"/>
    <w:rsid w:val="0094136A"/>
    <w:rsid w:val="00943BA0"/>
    <w:rsid w:val="00946210"/>
    <w:rsid w:val="00946B83"/>
    <w:rsid w:val="009475F8"/>
    <w:rsid w:val="0095029D"/>
    <w:rsid w:val="00950AE6"/>
    <w:rsid w:val="00951F81"/>
    <w:rsid w:val="009526CF"/>
    <w:rsid w:val="00953530"/>
    <w:rsid w:val="009541B8"/>
    <w:rsid w:val="00955271"/>
    <w:rsid w:val="009622D0"/>
    <w:rsid w:val="0096389B"/>
    <w:rsid w:val="00966652"/>
    <w:rsid w:val="0097039D"/>
    <w:rsid w:val="00970DCC"/>
    <w:rsid w:val="00971473"/>
    <w:rsid w:val="00973508"/>
    <w:rsid w:val="0097368F"/>
    <w:rsid w:val="00973BF9"/>
    <w:rsid w:val="00974814"/>
    <w:rsid w:val="0097493D"/>
    <w:rsid w:val="009749D1"/>
    <w:rsid w:val="00974A87"/>
    <w:rsid w:val="00975C9F"/>
    <w:rsid w:val="00976A7E"/>
    <w:rsid w:val="00976ABB"/>
    <w:rsid w:val="009772EE"/>
    <w:rsid w:val="009778B8"/>
    <w:rsid w:val="009805E2"/>
    <w:rsid w:val="009848A5"/>
    <w:rsid w:val="00984B5C"/>
    <w:rsid w:val="0098545A"/>
    <w:rsid w:val="00986B1C"/>
    <w:rsid w:val="00987015"/>
    <w:rsid w:val="00991E25"/>
    <w:rsid w:val="00992942"/>
    <w:rsid w:val="009931E2"/>
    <w:rsid w:val="00993B72"/>
    <w:rsid w:val="00996687"/>
    <w:rsid w:val="00997E43"/>
    <w:rsid w:val="009A0F02"/>
    <w:rsid w:val="009A1782"/>
    <w:rsid w:val="009A39E7"/>
    <w:rsid w:val="009A4301"/>
    <w:rsid w:val="009A48EC"/>
    <w:rsid w:val="009A54B9"/>
    <w:rsid w:val="009A576C"/>
    <w:rsid w:val="009A5FDD"/>
    <w:rsid w:val="009B0FC1"/>
    <w:rsid w:val="009B1D3E"/>
    <w:rsid w:val="009B23EF"/>
    <w:rsid w:val="009B27F0"/>
    <w:rsid w:val="009B3364"/>
    <w:rsid w:val="009B4823"/>
    <w:rsid w:val="009B6713"/>
    <w:rsid w:val="009B712C"/>
    <w:rsid w:val="009C067D"/>
    <w:rsid w:val="009C0ACB"/>
    <w:rsid w:val="009C0D12"/>
    <w:rsid w:val="009C108E"/>
    <w:rsid w:val="009C2618"/>
    <w:rsid w:val="009C323E"/>
    <w:rsid w:val="009C34F6"/>
    <w:rsid w:val="009C44B7"/>
    <w:rsid w:val="009C64FE"/>
    <w:rsid w:val="009D141E"/>
    <w:rsid w:val="009D1D35"/>
    <w:rsid w:val="009D21D1"/>
    <w:rsid w:val="009D40C2"/>
    <w:rsid w:val="009D61D3"/>
    <w:rsid w:val="009D623D"/>
    <w:rsid w:val="009D6F7B"/>
    <w:rsid w:val="009E19C0"/>
    <w:rsid w:val="009E242A"/>
    <w:rsid w:val="009E3D54"/>
    <w:rsid w:val="009E4F97"/>
    <w:rsid w:val="009E6896"/>
    <w:rsid w:val="009E7AEF"/>
    <w:rsid w:val="009E7DB0"/>
    <w:rsid w:val="009F0B2F"/>
    <w:rsid w:val="009F1A16"/>
    <w:rsid w:val="009F1F31"/>
    <w:rsid w:val="009F2387"/>
    <w:rsid w:val="009F2451"/>
    <w:rsid w:val="009F30E0"/>
    <w:rsid w:val="009F35D9"/>
    <w:rsid w:val="009F4043"/>
    <w:rsid w:val="009F64B4"/>
    <w:rsid w:val="009F6DD5"/>
    <w:rsid w:val="009F6F00"/>
    <w:rsid w:val="009F764B"/>
    <w:rsid w:val="00A0199D"/>
    <w:rsid w:val="00A028A6"/>
    <w:rsid w:val="00A03942"/>
    <w:rsid w:val="00A04DA0"/>
    <w:rsid w:val="00A0543C"/>
    <w:rsid w:val="00A07425"/>
    <w:rsid w:val="00A1261C"/>
    <w:rsid w:val="00A1355E"/>
    <w:rsid w:val="00A14562"/>
    <w:rsid w:val="00A1489D"/>
    <w:rsid w:val="00A158FE"/>
    <w:rsid w:val="00A15AAB"/>
    <w:rsid w:val="00A21AE1"/>
    <w:rsid w:val="00A23BD6"/>
    <w:rsid w:val="00A26008"/>
    <w:rsid w:val="00A26812"/>
    <w:rsid w:val="00A2705B"/>
    <w:rsid w:val="00A2767C"/>
    <w:rsid w:val="00A2782C"/>
    <w:rsid w:val="00A27E58"/>
    <w:rsid w:val="00A31CA0"/>
    <w:rsid w:val="00A33A1A"/>
    <w:rsid w:val="00A346F9"/>
    <w:rsid w:val="00A3585B"/>
    <w:rsid w:val="00A36C40"/>
    <w:rsid w:val="00A37637"/>
    <w:rsid w:val="00A37BDF"/>
    <w:rsid w:val="00A37F4E"/>
    <w:rsid w:val="00A40306"/>
    <w:rsid w:val="00A40B1F"/>
    <w:rsid w:val="00A41058"/>
    <w:rsid w:val="00A410CD"/>
    <w:rsid w:val="00A43489"/>
    <w:rsid w:val="00A456E2"/>
    <w:rsid w:val="00A470C0"/>
    <w:rsid w:val="00A503EF"/>
    <w:rsid w:val="00A5054E"/>
    <w:rsid w:val="00A51314"/>
    <w:rsid w:val="00A51B4D"/>
    <w:rsid w:val="00A5217C"/>
    <w:rsid w:val="00A53B03"/>
    <w:rsid w:val="00A53DAA"/>
    <w:rsid w:val="00A546D4"/>
    <w:rsid w:val="00A54A41"/>
    <w:rsid w:val="00A54FB7"/>
    <w:rsid w:val="00A552AD"/>
    <w:rsid w:val="00A56579"/>
    <w:rsid w:val="00A56FEA"/>
    <w:rsid w:val="00A57637"/>
    <w:rsid w:val="00A600CC"/>
    <w:rsid w:val="00A60634"/>
    <w:rsid w:val="00A60DC8"/>
    <w:rsid w:val="00A62051"/>
    <w:rsid w:val="00A62674"/>
    <w:rsid w:val="00A6291C"/>
    <w:rsid w:val="00A62A22"/>
    <w:rsid w:val="00A63412"/>
    <w:rsid w:val="00A63573"/>
    <w:rsid w:val="00A63973"/>
    <w:rsid w:val="00A64681"/>
    <w:rsid w:val="00A64C30"/>
    <w:rsid w:val="00A667CF"/>
    <w:rsid w:val="00A67439"/>
    <w:rsid w:val="00A67761"/>
    <w:rsid w:val="00A70021"/>
    <w:rsid w:val="00A700A5"/>
    <w:rsid w:val="00A70229"/>
    <w:rsid w:val="00A70F72"/>
    <w:rsid w:val="00A75430"/>
    <w:rsid w:val="00A77E78"/>
    <w:rsid w:val="00A80635"/>
    <w:rsid w:val="00A8083D"/>
    <w:rsid w:val="00A8291E"/>
    <w:rsid w:val="00A82990"/>
    <w:rsid w:val="00A8303B"/>
    <w:rsid w:val="00A83464"/>
    <w:rsid w:val="00A83A2E"/>
    <w:rsid w:val="00A847EA"/>
    <w:rsid w:val="00A8567E"/>
    <w:rsid w:val="00A861AC"/>
    <w:rsid w:val="00A8622F"/>
    <w:rsid w:val="00A87697"/>
    <w:rsid w:val="00A90389"/>
    <w:rsid w:val="00A915E6"/>
    <w:rsid w:val="00A9221E"/>
    <w:rsid w:val="00A93746"/>
    <w:rsid w:val="00A93AC6"/>
    <w:rsid w:val="00A940B3"/>
    <w:rsid w:val="00A94C15"/>
    <w:rsid w:val="00A9560C"/>
    <w:rsid w:val="00A9593B"/>
    <w:rsid w:val="00A9653D"/>
    <w:rsid w:val="00A972C0"/>
    <w:rsid w:val="00A9746F"/>
    <w:rsid w:val="00A9768B"/>
    <w:rsid w:val="00A979AD"/>
    <w:rsid w:val="00A97C46"/>
    <w:rsid w:val="00AA0605"/>
    <w:rsid w:val="00AA065F"/>
    <w:rsid w:val="00AA131F"/>
    <w:rsid w:val="00AA257B"/>
    <w:rsid w:val="00AA29BD"/>
    <w:rsid w:val="00AA3982"/>
    <w:rsid w:val="00AA3AB2"/>
    <w:rsid w:val="00AA45BB"/>
    <w:rsid w:val="00AA5151"/>
    <w:rsid w:val="00AA64B7"/>
    <w:rsid w:val="00AA66A1"/>
    <w:rsid w:val="00AA6CD4"/>
    <w:rsid w:val="00AA7491"/>
    <w:rsid w:val="00AA7D72"/>
    <w:rsid w:val="00AB03BB"/>
    <w:rsid w:val="00AB1FE4"/>
    <w:rsid w:val="00AB213E"/>
    <w:rsid w:val="00AB3D09"/>
    <w:rsid w:val="00AB424B"/>
    <w:rsid w:val="00AB4AFF"/>
    <w:rsid w:val="00AB4EA0"/>
    <w:rsid w:val="00AB59C6"/>
    <w:rsid w:val="00AB5FE3"/>
    <w:rsid w:val="00AB634D"/>
    <w:rsid w:val="00AB6468"/>
    <w:rsid w:val="00AB6551"/>
    <w:rsid w:val="00AB66C3"/>
    <w:rsid w:val="00AB6AB0"/>
    <w:rsid w:val="00AB76D9"/>
    <w:rsid w:val="00AC067B"/>
    <w:rsid w:val="00AC1460"/>
    <w:rsid w:val="00AC1A61"/>
    <w:rsid w:val="00AC2FCA"/>
    <w:rsid w:val="00AC452E"/>
    <w:rsid w:val="00AC4D3D"/>
    <w:rsid w:val="00AC4F93"/>
    <w:rsid w:val="00AC5841"/>
    <w:rsid w:val="00AC7A41"/>
    <w:rsid w:val="00AD045A"/>
    <w:rsid w:val="00AD3529"/>
    <w:rsid w:val="00AD40FF"/>
    <w:rsid w:val="00AD5721"/>
    <w:rsid w:val="00AD687C"/>
    <w:rsid w:val="00AD75E2"/>
    <w:rsid w:val="00AE4289"/>
    <w:rsid w:val="00AE44A2"/>
    <w:rsid w:val="00AE4772"/>
    <w:rsid w:val="00AE6258"/>
    <w:rsid w:val="00AE718C"/>
    <w:rsid w:val="00AF0271"/>
    <w:rsid w:val="00AF0EB3"/>
    <w:rsid w:val="00AF1596"/>
    <w:rsid w:val="00AF16B5"/>
    <w:rsid w:val="00AF177A"/>
    <w:rsid w:val="00AF1C82"/>
    <w:rsid w:val="00AF2B41"/>
    <w:rsid w:val="00AF5DED"/>
    <w:rsid w:val="00AF765B"/>
    <w:rsid w:val="00AF7895"/>
    <w:rsid w:val="00B02180"/>
    <w:rsid w:val="00B02F7D"/>
    <w:rsid w:val="00B03911"/>
    <w:rsid w:val="00B04090"/>
    <w:rsid w:val="00B05E55"/>
    <w:rsid w:val="00B0629C"/>
    <w:rsid w:val="00B11E9D"/>
    <w:rsid w:val="00B129A3"/>
    <w:rsid w:val="00B13396"/>
    <w:rsid w:val="00B14C06"/>
    <w:rsid w:val="00B14E28"/>
    <w:rsid w:val="00B15901"/>
    <w:rsid w:val="00B16BBB"/>
    <w:rsid w:val="00B178E2"/>
    <w:rsid w:val="00B20EA3"/>
    <w:rsid w:val="00B22467"/>
    <w:rsid w:val="00B226DF"/>
    <w:rsid w:val="00B22751"/>
    <w:rsid w:val="00B243FE"/>
    <w:rsid w:val="00B244A2"/>
    <w:rsid w:val="00B25690"/>
    <w:rsid w:val="00B264A4"/>
    <w:rsid w:val="00B26C17"/>
    <w:rsid w:val="00B276A4"/>
    <w:rsid w:val="00B32B64"/>
    <w:rsid w:val="00B332EB"/>
    <w:rsid w:val="00B3384E"/>
    <w:rsid w:val="00B35E82"/>
    <w:rsid w:val="00B40DD6"/>
    <w:rsid w:val="00B414A5"/>
    <w:rsid w:val="00B425E2"/>
    <w:rsid w:val="00B42B04"/>
    <w:rsid w:val="00B4334B"/>
    <w:rsid w:val="00B438D6"/>
    <w:rsid w:val="00B44093"/>
    <w:rsid w:val="00B4596C"/>
    <w:rsid w:val="00B46169"/>
    <w:rsid w:val="00B4675D"/>
    <w:rsid w:val="00B5159E"/>
    <w:rsid w:val="00B5188A"/>
    <w:rsid w:val="00B52416"/>
    <w:rsid w:val="00B55193"/>
    <w:rsid w:val="00B552FE"/>
    <w:rsid w:val="00B55C1D"/>
    <w:rsid w:val="00B60119"/>
    <w:rsid w:val="00B63A2E"/>
    <w:rsid w:val="00B650D7"/>
    <w:rsid w:val="00B6557A"/>
    <w:rsid w:val="00B65875"/>
    <w:rsid w:val="00B717F5"/>
    <w:rsid w:val="00B746F5"/>
    <w:rsid w:val="00B7476A"/>
    <w:rsid w:val="00B74B3F"/>
    <w:rsid w:val="00B7515B"/>
    <w:rsid w:val="00B7563B"/>
    <w:rsid w:val="00B77030"/>
    <w:rsid w:val="00B80119"/>
    <w:rsid w:val="00B80847"/>
    <w:rsid w:val="00B81D5F"/>
    <w:rsid w:val="00B81ED4"/>
    <w:rsid w:val="00B821F8"/>
    <w:rsid w:val="00B82CB6"/>
    <w:rsid w:val="00B82D61"/>
    <w:rsid w:val="00B833C1"/>
    <w:rsid w:val="00B83C72"/>
    <w:rsid w:val="00B83D11"/>
    <w:rsid w:val="00B86FEB"/>
    <w:rsid w:val="00B87029"/>
    <w:rsid w:val="00B87086"/>
    <w:rsid w:val="00B90CAF"/>
    <w:rsid w:val="00B92599"/>
    <w:rsid w:val="00B93AA9"/>
    <w:rsid w:val="00B93EBB"/>
    <w:rsid w:val="00B96379"/>
    <w:rsid w:val="00B96392"/>
    <w:rsid w:val="00BA143B"/>
    <w:rsid w:val="00BA21EE"/>
    <w:rsid w:val="00BA2B02"/>
    <w:rsid w:val="00BA3FF1"/>
    <w:rsid w:val="00BA3FF8"/>
    <w:rsid w:val="00BA40EE"/>
    <w:rsid w:val="00BA68F0"/>
    <w:rsid w:val="00BA6AEF"/>
    <w:rsid w:val="00BB0E40"/>
    <w:rsid w:val="00BB2158"/>
    <w:rsid w:val="00BB288F"/>
    <w:rsid w:val="00BB2BA4"/>
    <w:rsid w:val="00BB3327"/>
    <w:rsid w:val="00BB410E"/>
    <w:rsid w:val="00BB471D"/>
    <w:rsid w:val="00BB4E70"/>
    <w:rsid w:val="00BB6085"/>
    <w:rsid w:val="00BC0548"/>
    <w:rsid w:val="00BC0653"/>
    <w:rsid w:val="00BC1F63"/>
    <w:rsid w:val="00BC2C45"/>
    <w:rsid w:val="00BC3F25"/>
    <w:rsid w:val="00BC507C"/>
    <w:rsid w:val="00BC5681"/>
    <w:rsid w:val="00BC5BF3"/>
    <w:rsid w:val="00BC737C"/>
    <w:rsid w:val="00BD26DE"/>
    <w:rsid w:val="00BD2BC1"/>
    <w:rsid w:val="00BD3784"/>
    <w:rsid w:val="00BD3B90"/>
    <w:rsid w:val="00BD3F74"/>
    <w:rsid w:val="00BD3FB1"/>
    <w:rsid w:val="00BD4470"/>
    <w:rsid w:val="00BD469C"/>
    <w:rsid w:val="00BE01E7"/>
    <w:rsid w:val="00BE053D"/>
    <w:rsid w:val="00BE106B"/>
    <w:rsid w:val="00BE2D35"/>
    <w:rsid w:val="00BE487B"/>
    <w:rsid w:val="00BE498B"/>
    <w:rsid w:val="00BF2449"/>
    <w:rsid w:val="00BF2EE4"/>
    <w:rsid w:val="00BF43C5"/>
    <w:rsid w:val="00BF59BF"/>
    <w:rsid w:val="00BF624C"/>
    <w:rsid w:val="00BF665E"/>
    <w:rsid w:val="00BF6DD0"/>
    <w:rsid w:val="00BF6F2F"/>
    <w:rsid w:val="00C0008C"/>
    <w:rsid w:val="00C011C5"/>
    <w:rsid w:val="00C012DD"/>
    <w:rsid w:val="00C01BBF"/>
    <w:rsid w:val="00C02876"/>
    <w:rsid w:val="00C03480"/>
    <w:rsid w:val="00C04FBC"/>
    <w:rsid w:val="00C064A1"/>
    <w:rsid w:val="00C06E05"/>
    <w:rsid w:val="00C07387"/>
    <w:rsid w:val="00C0762D"/>
    <w:rsid w:val="00C07844"/>
    <w:rsid w:val="00C11188"/>
    <w:rsid w:val="00C1169A"/>
    <w:rsid w:val="00C1181C"/>
    <w:rsid w:val="00C121C7"/>
    <w:rsid w:val="00C12CC5"/>
    <w:rsid w:val="00C13052"/>
    <w:rsid w:val="00C14095"/>
    <w:rsid w:val="00C1504C"/>
    <w:rsid w:val="00C1639B"/>
    <w:rsid w:val="00C165F4"/>
    <w:rsid w:val="00C20FA9"/>
    <w:rsid w:val="00C21383"/>
    <w:rsid w:val="00C233F7"/>
    <w:rsid w:val="00C23519"/>
    <w:rsid w:val="00C237B0"/>
    <w:rsid w:val="00C25227"/>
    <w:rsid w:val="00C25B42"/>
    <w:rsid w:val="00C2617F"/>
    <w:rsid w:val="00C268A1"/>
    <w:rsid w:val="00C30485"/>
    <w:rsid w:val="00C30533"/>
    <w:rsid w:val="00C320DF"/>
    <w:rsid w:val="00C34726"/>
    <w:rsid w:val="00C34B5C"/>
    <w:rsid w:val="00C35021"/>
    <w:rsid w:val="00C3762E"/>
    <w:rsid w:val="00C412C7"/>
    <w:rsid w:val="00C421E9"/>
    <w:rsid w:val="00C4344F"/>
    <w:rsid w:val="00C44070"/>
    <w:rsid w:val="00C4407C"/>
    <w:rsid w:val="00C44BF6"/>
    <w:rsid w:val="00C44EDF"/>
    <w:rsid w:val="00C45A32"/>
    <w:rsid w:val="00C45BAF"/>
    <w:rsid w:val="00C461E3"/>
    <w:rsid w:val="00C46654"/>
    <w:rsid w:val="00C47895"/>
    <w:rsid w:val="00C5050A"/>
    <w:rsid w:val="00C50B01"/>
    <w:rsid w:val="00C50C39"/>
    <w:rsid w:val="00C526CD"/>
    <w:rsid w:val="00C52904"/>
    <w:rsid w:val="00C537FF"/>
    <w:rsid w:val="00C55EF4"/>
    <w:rsid w:val="00C567B7"/>
    <w:rsid w:val="00C56A0E"/>
    <w:rsid w:val="00C57B94"/>
    <w:rsid w:val="00C61425"/>
    <w:rsid w:val="00C617C2"/>
    <w:rsid w:val="00C63600"/>
    <w:rsid w:val="00C63770"/>
    <w:rsid w:val="00C63B17"/>
    <w:rsid w:val="00C64166"/>
    <w:rsid w:val="00C641AC"/>
    <w:rsid w:val="00C71EF4"/>
    <w:rsid w:val="00C73295"/>
    <w:rsid w:val="00C7407B"/>
    <w:rsid w:val="00C75FFA"/>
    <w:rsid w:val="00C767F5"/>
    <w:rsid w:val="00C77DC4"/>
    <w:rsid w:val="00C805C0"/>
    <w:rsid w:val="00C8222E"/>
    <w:rsid w:val="00C85176"/>
    <w:rsid w:val="00C86694"/>
    <w:rsid w:val="00C8681C"/>
    <w:rsid w:val="00C87F0D"/>
    <w:rsid w:val="00C906F4"/>
    <w:rsid w:val="00C90B2A"/>
    <w:rsid w:val="00C9199C"/>
    <w:rsid w:val="00C93B56"/>
    <w:rsid w:val="00C93C4E"/>
    <w:rsid w:val="00C95202"/>
    <w:rsid w:val="00C955F7"/>
    <w:rsid w:val="00C97F38"/>
    <w:rsid w:val="00CA0861"/>
    <w:rsid w:val="00CA1311"/>
    <w:rsid w:val="00CA34C7"/>
    <w:rsid w:val="00CA4A98"/>
    <w:rsid w:val="00CA4B3E"/>
    <w:rsid w:val="00CA558C"/>
    <w:rsid w:val="00CA6B37"/>
    <w:rsid w:val="00CA79C7"/>
    <w:rsid w:val="00CB00CF"/>
    <w:rsid w:val="00CB132D"/>
    <w:rsid w:val="00CB1C15"/>
    <w:rsid w:val="00CB1DD7"/>
    <w:rsid w:val="00CB20B2"/>
    <w:rsid w:val="00CB27DE"/>
    <w:rsid w:val="00CB2C21"/>
    <w:rsid w:val="00CB2C5A"/>
    <w:rsid w:val="00CB351D"/>
    <w:rsid w:val="00CB364E"/>
    <w:rsid w:val="00CB3B43"/>
    <w:rsid w:val="00CB416F"/>
    <w:rsid w:val="00CB41CC"/>
    <w:rsid w:val="00CB4BBE"/>
    <w:rsid w:val="00CB5292"/>
    <w:rsid w:val="00CC105D"/>
    <w:rsid w:val="00CC1796"/>
    <w:rsid w:val="00CC1D65"/>
    <w:rsid w:val="00CC24A5"/>
    <w:rsid w:val="00CC24A8"/>
    <w:rsid w:val="00CC3790"/>
    <w:rsid w:val="00CC3A71"/>
    <w:rsid w:val="00CC3DB3"/>
    <w:rsid w:val="00CC49E1"/>
    <w:rsid w:val="00CC554C"/>
    <w:rsid w:val="00CC5603"/>
    <w:rsid w:val="00CC60E5"/>
    <w:rsid w:val="00CC7718"/>
    <w:rsid w:val="00CD15AD"/>
    <w:rsid w:val="00CD1992"/>
    <w:rsid w:val="00CD237E"/>
    <w:rsid w:val="00CD28EE"/>
    <w:rsid w:val="00CD3B74"/>
    <w:rsid w:val="00CD56E3"/>
    <w:rsid w:val="00CD67FF"/>
    <w:rsid w:val="00CD7A67"/>
    <w:rsid w:val="00CE0731"/>
    <w:rsid w:val="00CE118F"/>
    <w:rsid w:val="00CE163C"/>
    <w:rsid w:val="00CE1C19"/>
    <w:rsid w:val="00CE1EF3"/>
    <w:rsid w:val="00CE1FF3"/>
    <w:rsid w:val="00CE2A7C"/>
    <w:rsid w:val="00CE2F71"/>
    <w:rsid w:val="00CE5FA4"/>
    <w:rsid w:val="00CE6714"/>
    <w:rsid w:val="00CF002A"/>
    <w:rsid w:val="00CF19C3"/>
    <w:rsid w:val="00CF28DB"/>
    <w:rsid w:val="00CF4EAE"/>
    <w:rsid w:val="00CF68B2"/>
    <w:rsid w:val="00CF7AD5"/>
    <w:rsid w:val="00CF7D81"/>
    <w:rsid w:val="00D00926"/>
    <w:rsid w:val="00D019A4"/>
    <w:rsid w:val="00D01C68"/>
    <w:rsid w:val="00D0271C"/>
    <w:rsid w:val="00D03A94"/>
    <w:rsid w:val="00D040B3"/>
    <w:rsid w:val="00D07F89"/>
    <w:rsid w:val="00D148B3"/>
    <w:rsid w:val="00D1517A"/>
    <w:rsid w:val="00D15692"/>
    <w:rsid w:val="00D16FBF"/>
    <w:rsid w:val="00D170A0"/>
    <w:rsid w:val="00D20C6F"/>
    <w:rsid w:val="00D20EAD"/>
    <w:rsid w:val="00D20FA8"/>
    <w:rsid w:val="00D21911"/>
    <w:rsid w:val="00D21A0C"/>
    <w:rsid w:val="00D22AE9"/>
    <w:rsid w:val="00D2378B"/>
    <w:rsid w:val="00D24A96"/>
    <w:rsid w:val="00D24ADE"/>
    <w:rsid w:val="00D24FD6"/>
    <w:rsid w:val="00D25282"/>
    <w:rsid w:val="00D25E63"/>
    <w:rsid w:val="00D264FF"/>
    <w:rsid w:val="00D301FC"/>
    <w:rsid w:val="00D322F0"/>
    <w:rsid w:val="00D33551"/>
    <w:rsid w:val="00D33B63"/>
    <w:rsid w:val="00D340D3"/>
    <w:rsid w:val="00D350BD"/>
    <w:rsid w:val="00D35494"/>
    <w:rsid w:val="00D36106"/>
    <w:rsid w:val="00D36D4B"/>
    <w:rsid w:val="00D37760"/>
    <w:rsid w:val="00D40903"/>
    <w:rsid w:val="00D420BB"/>
    <w:rsid w:val="00D43990"/>
    <w:rsid w:val="00D45681"/>
    <w:rsid w:val="00D45E9F"/>
    <w:rsid w:val="00D464C6"/>
    <w:rsid w:val="00D46CB5"/>
    <w:rsid w:val="00D47471"/>
    <w:rsid w:val="00D47A13"/>
    <w:rsid w:val="00D50474"/>
    <w:rsid w:val="00D5137F"/>
    <w:rsid w:val="00D536E4"/>
    <w:rsid w:val="00D53A88"/>
    <w:rsid w:val="00D53DB5"/>
    <w:rsid w:val="00D554B6"/>
    <w:rsid w:val="00D55C0B"/>
    <w:rsid w:val="00D5606F"/>
    <w:rsid w:val="00D57516"/>
    <w:rsid w:val="00D60684"/>
    <w:rsid w:val="00D61657"/>
    <w:rsid w:val="00D62D9E"/>
    <w:rsid w:val="00D640CF"/>
    <w:rsid w:val="00D6469D"/>
    <w:rsid w:val="00D65B55"/>
    <w:rsid w:val="00D65D49"/>
    <w:rsid w:val="00D665D4"/>
    <w:rsid w:val="00D71118"/>
    <w:rsid w:val="00D71C3E"/>
    <w:rsid w:val="00D71E2C"/>
    <w:rsid w:val="00D72976"/>
    <w:rsid w:val="00D73E37"/>
    <w:rsid w:val="00D745D3"/>
    <w:rsid w:val="00D7630E"/>
    <w:rsid w:val="00D772C7"/>
    <w:rsid w:val="00D805AB"/>
    <w:rsid w:val="00D8094C"/>
    <w:rsid w:val="00D80B80"/>
    <w:rsid w:val="00D817EF"/>
    <w:rsid w:val="00D821F3"/>
    <w:rsid w:val="00D8293F"/>
    <w:rsid w:val="00D83268"/>
    <w:rsid w:val="00D83885"/>
    <w:rsid w:val="00D857EB"/>
    <w:rsid w:val="00D90661"/>
    <w:rsid w:val="00D917D6"/>
    <w:rsid w:val="00D920D5"/>
    <w:rsid w:val="00D92663"/>
    <w:rsid w:val="00D92D06"/>
    <w:rsid w:val="00D936B9"/>
    <w:rsid w:val="00D94A4C"/>
    <w:rsid w:val="00D94C6C"/>
    <w:rsid w:val="00D961A8"/>
    <w:rsid w:val="00D9626F"/>
    <w:rsid w:val="00D9792E"/>
    <w:rsid w:val="00DA0B21"/>
    <w:rsid w:val="00DA3C9A"/>
    <w:rsid w:val="00DA4295"/>
    <w:rsid w:val="00DA5812"/>
    <w:rsid w:val="00DA69DA"/>
    <w:rsid w:val="00DB0C9A"/>
    <w:rsid w:val="00DB0DCC"/>
    <w:rsid w:val="00DB25ED"/>
    <w:rsid w:val="00DB2D3A"/>
    <w:rsid w:val="00DB4840"/>
    <w:rsid w:val="00DB5D71"/>
    <w:rsid w:val="00DB6ECA"/>
    <w:rsid w:val="00DC0632"/>
    <w:rsid w:val="00DC08E8"/>
    <w:rsid w:val="00DC14DE"/>
    <w:rsid w:val="00DC2762"/>
    <w:rsid w:val="00DC2F9F"/>
    <w:rsid w:val="00DC4BFB"/>
    <w:rsid w:val="00DC67F6"/>
    <w:rsid w:val="00DC6B30"/>
    <w:rsid w:val="00DC6F79"/>
    <w:rsid w:val="00DC7657"/>
    <w:rsid w:val="00DD0571"/>
    <w:rsid w:val="00DD09EE"/>
    <w:rsid w:val="00DD1EBA"/>
    <w:rsid w:val="00DD21A6"/>
    <w:rsid w:val="00DD2EEA"/>
    <w:rsid w:val="00DD2F3F"/>
    <w:rsid w:val="00DD35FF"/>
    <w:rsid w:val="00DD465F"/>
    <w:rsid w:val="00DD6A8A"/>
    <w:rsid w:val="00DE12C1"/>
    <w:rsid w:val="00DE2EF9"/>
    <w:rsid w:val="00DE35BF"/>
    <w:rsid w:val="00DE3A48"/>
    <w:rsid w:val="00DE3BC9"/>
    <w:rsid w:val="00DE49C7"/>
    <w:rsid w:val="00DE4E7B"/>
    <w:rsid w:val="00DE703F"/>
    <w:rsid w:val="00DE7714"/>
    <w:rsid w:val="00DE79C0"/>
    <w:rsid w:val="00DE7AB0"/>
    <w:rsid w:val="00DF06EF"/>
    <w:rsid w:val="00DF0DA5"/>
    <w:rsid w:val="00DF1A15"/>
    <w:rsid w:val="00DF1BF8"/>
    <w:rsid w:val="00DF25D8"/>
    <w:rsid w:val="00DF26F5"/>
    <w:rsid w:val="00DF40B4"/>
    <w:rsid w:val="00DF44D4"/>
    <w:rsid w:val="00DF4D74"/>
    <w:rsid w:val="00DF57FE"/>
    <w:rsid w:val="00DF6179"/>
    <w:rsid w:val="00DF6556"/>
    <w:rsid w:val="00DF6E3F"/>
    <w:rsid w:val="00DF7253"/>
    <w:rsid w:val="00DF7907"/>
    <w:rsid w:val="00DF7D23"/>
    <w:rsid w:val="00E001C0"/>
    <w:rsid w:val="00E0047D"/>
    <w:rsid w:val="00E015DE"/>
    <w:rsid w:val="00E022E5"/>
    <w:rsid w:val="00E0293C"/>
    <w:rsid w:val="00E03CE0"/>
    <w:rsid w:val="00E0403A"/>
    <w:rsid w:val="00E04856"/>
    <w:rsid w:val="00E05E40"/>
    <w:rsid w:val="00E06C4C"/>
    <w:rsid w:val="00E06FC6"/>
    <w:rsid w:val="00E07BE8"/>
    <w:rsid w:val="00E10C2E"/>
    <w:rsid w:val="00E11284"/>
    <w:rsid w:val="00E118D9"/>
    <w:rsid w:val="00E13982"/>
    <w:rsid w:val="00E1416B"/>
    <w:rsid w:val="00E15062"/>
    <w:rsid w:val="00E170BD"/>
    <w:rsid w:val="00E1755F"/>
    <w:rsid w:val="00E17A1E"/>
    <w:rsid w:val="00E17A96"/>
    <w:rsid w:val="00E20036"/>
    <w:rsid w:val="00E20730"/>
    <w:rsid w:val="00E21356"/>
    <w:rsid w:val="00E21885"/>
    <w:rsid w:val="00E2220E"/>
    <w:rsid w:val="00E22BE2"/>
    <w:rsid w:val="00E22C47"/>
    <w:rsid w:val="00E2392B"/>
    <w:rsid w:val="00E261A4"/>
    <w:rsid w:val="00E2629D"/>
    <w:rsid w:val="00E264C1"/>
    <w:rsid w:val="00E26AC0"/>
    <w:rsid w:val="00E2702B"/>
    <w:rsid w:val="00E27AAE"/>
    <w:rsid w:val="00E305A2"/>
    <w:rsid w:val="00E30FB8"/>
    <w:rsid w:val="00E31362"/>
    <w:rsid w:val="00E31825"/>
    <w:rsid w:val="00E32538"/>
    <w:rsid w:val="00E339C6"/>
    <w:rsid w:val="00E340F0"/>
    <w:rsid w:val="00E364A7"/>
    <w:rsid w:val="00E36664"/>
    <w:rsid w:val="00E40339"/>
    <w:rsid w:val="00E42D3F"/>
    <w:rsid w:val="00E44CCD"/>
    <w:rsid w:val="00E4587E"/>
    <w:rsid w:val="00E47DC8"/>
    <w:rsid w:val="00E505DD"/>
    <w:rsid w:val="00E51350"/>
    <w:rsid w:val="00E51EF7"/>
    <w:rsid w:val="00E5213B"/>
    <w:rsid w:val="00E52C58"/>
    <w:rsid w:val="00E53E2B"/>
    <w:rsid w:val="00E546CA"/>
    <w:rsid w:val="00E54707"/>
    <w:rsid w:val="00E54DB6"/>
    <w:rsid w:val="00E55D49"/>
    <w:rsid w:val="00E56143"/>
    <w:rsid w:val="00E56E2F"/>
    <w:rsid w:val="00E57624"/>
    <w:rsid w:val="00E57E6A"/>
    <w:rsid w:val="00E60B33"/>
    <w:rsid w:val="00E612C7"/>
    <w:rsid w:val="00E6425A"/>
    <w:rsid w:val="00E64E77"/>
    <w:rsid w:val="00E65933"/>
    <w:rsid w:val="00E659EB"/>
    <w:rsid w:val="00E66E2E"/>
    <w:rsid w:val="00E6702C"/>
    <w:rsid w:val="00E67072"/>
    <w:rsid w:val="00E671A0"/>
    <w:rsid w:val="00E7013D"/>
    <w:rsid w:val="00E705D0"/>
    <w:rsid w:val="00E71639"/>
    <w:rsid w:val="00E72CB5"/>
    <w:rsid w:val="00E72FFB"/>
    <w:rsid w:val="00E7460A"/>
    <w:rsid w:val="00E75016"/>
    <w:rsid w:val="00E757A9"/>
    <w:rsid w:val="00E77000"/>
    <w:rsid w:val="00E7790C"/>
    <w:rsid w:val="00E77E6F"/>
    <w:rsid w:val="00E80BE2"/>
    <w:rsid w:val="00E81BDF"/>
    <w:rsid w:val="00E81CFA"/>
    <w:rsid w:val="00E82165"/>
    <w:rsid w:val="00E82ECB"/>
    <w:rsid w:val="00E84CD2"/>
    <w:rsid w:val="00E86E47"/>
    <w:rsid w:val="00E86F37"/>
    <w:rsid w:val="00E87690"/>
    <w:rsid w:val="00E87A53"/>
    <w:rsid w:val="00E87D45"/>
    <w:rsid w:val="00E90916"/>
    <w:rsid w:val="00E911F1"/>
    <w:rsid w:val="00E91C44"/>
    <w:rsid w:val="00E920FC"/>
    <w:rsid w:val="00E93290"/>
    <w:rsid w:val="00E95191"/>
    <w:rsid w:val="00E953B2"/>
    <w:rsid w:val="00E955FE"/>
    <w:rsid w:val="00E95A2E"/>
    <w:rsid w:val="00E968A1"/>
    <w:rsid w:val="00E97D20"/>
    <w:rsid w:val="00EA0134"/>
    <w:rsid w:val="00EA1463"/>
    <w:rsid w:val="00EA166D"/>
    <w:rsid w:val="00EA3667"/>
    <w:rsid w:val="00EA4D92"/>
    <w:rsid w:val="00EA5A4C"/>
    <w:rsid w:val="00EA5EB7"/>
    <w:rsid w:val="00EA6E4E"/>
    <w:rsid w:val="00EA724B"/>
    <w:rsid w:val="00EB01CF"/>
    <w:rsid w:val="00EB15E8"/>
    <w:rsid w:val="00EB1C5C"/>
    <w:rsid w:val="00EB35E0"/>
    <w:rsid w:val="00EB417C"/>
    <w:rsid w:val="00EB5C6D"/>
    <w:rsid w:val="00EB6B9B"/>
    <w:rsid w:val="00EB707B"/>
    <w:rsid w:val="00EB7464"/>
    <w:rsid w:val="00EB76F8"/>
    <w:rsid w:val="00EC1AFF"/>
    <w:rsid w:val="00EC3036"/>
    <w:rsid w:val="00EC3F5D"/>
    <w:rsid w:val="00EC4F85"/>
    <w:rsid w:val="00EC50FC"/>
    <w:rsid w:val="00EC556D"/>
    <w:rsid w:val="00EC6A81"/>
    <w:rsid w:val="00EC710E"/>
    <w:rsid w:val="00ED017F"/>
    <w:rsid w:val="00ED08A1"/>
    <w:rsid w:val="00ED4935"/>
    <w:rsid w:val="00ED6FE8"/>
    <w:rsid w:val="00ED7601"/>
    <w:rsid w:val="00EE058B"/>
    <w:rsid w:val="00EE1A10"/>
    <w:rsid w:val="00EE1F3F"/>
    <w:rsid w:val="00EE25FE"/>
    <w:rsid w:val="00EE40F8"/>
    <w:rsid w:val="00EE67B4"/>
    <w:rsid w:val="00EE6E5F"/>
    <w:rsid w:val="00EF038D"/>
    <w:rsid w:val="00EF0882"/>
    <w:rsid w:val="00EF0AF2"/>
    <w:rsid w:val="00EF2257"/>
    <w:rsid w:val="00EF2C1A"/>
    <w:rsid w:val="00EF4D49"/>
    <w:rsid w:val="00EF67BC"/>
    <w:rsid w:val="00EF68BB"/>
    <w:rsid w:val="00EF6DAE"/>
    <w:rsid w:val="00EF79A7"/>
    <w:rsid w:val="00EF7A45"/>
    <w:rsid w:val="00F00BCD"/>
    <w:rsid w:val="00F00BDB"/>
    <w:rsid w:val="00F01B54"/>
    <w:rsid w:val="00F01B93"/>
    <w:rsid w:val="00F01DBC"/>
    <w:rsid w:val="00F02311"/>
    <w:rsid w:val="00F027CF"/>
    <w:rsid w:val="00F0281A"/>
    <w:rsid w:val="00F04949"/>
    <w:rsid w:val="00F05EB4"/>
    <w:rsid w:val="00F06065"/>
    <w:rsid w:val="00F10603"/>
    <w:rsid w:val="00F10BF4"/>
    <w:rsid w:val="00F110D6"/>
    <w:rsid w:val="00F11EE3"/>
    <w:rsid w:val="00F121D0"/>
    <w:rsid w:val="00F13075"/>
    <w:rsid w:val="00F144D7"/>
    <w:rsid w:val="00F145BF"/>
    <w:rsid w:val="00F15201"/>
    <w:rsid w:val="00F16215"/>
    <w:rsid w:val="00F16AC6"/>
    <w:rsid w:val="00F20C34"/>
    <w:rsid w:val="00F22194"/>
    <w:rsid w:val="00F23CB6"/>
    <w:rsid w:val="00F2465E"/>
    <w:rsid w:val="00F24E86"/>
    <w:rsid w:val="00F3005F"/>
    <w:rsid w:val="00F30917"/>
    <w:rsid w:val="00F3297C"/>
    <w:rsid w:val="00F32A46"/>
    <w:rsid w:val="00F332CA"/>
    <w:rsid w:val="00F334EB"/>
    <w:rsid w:val="00F33819"/>
    <w:rsid w:val="00F33A24"/>
    <w:rsid w:val="00F35F28"/>
    <w:rsid w:val="00F361FB"/>
    <w:rsid w:val="00F36BA5"/>
    <w:rsid w:val="00F3723F"/>
    <w:rsid w:val="00F37244"/>
    <w:rsid w:val="00F378F5"/>
    <w:rsid w:val="00F42256"/>
    <w:rsid w:val="00F42B18"/>
    <w:rsid w:val="00F43487"/>
    <w:rsid w:val="00F44336"/>
    <w:rsid w:val="00F44E94"/>
    <w:rsid w:val="00F45072"/>
    <w:rsid w:val="00F468D6"/>
    <w:rsid w:val="00F46C63"/>
    <w:rsid w:val="00F50D46"/>
    <w:rsid w:val="00F528CC"/>
    <w:rsid w:val="00F5371D"/>
    <w:rsid w:val="00F54A3D"/>
    <w:rsid w:val="00F5519C"/>
    <w:rsid w:val="00F57715"/>
    <w:rsid w:val="00F60D36"/>
    <w:rsid w:val="00F60F91"/>
    <w:rsid w:val="00F63483"/>
    <w:rsid w:val="00F6364E"/>
    <w:rsid w:val="00F63839"/>
    <w:rsid w:val="00F639AF"/>
    <w:rsid w:val="00F644FD"/>
    <w:rsid w:val="00F64C3D"/>
    <w:rsid w:val="00F64CFF"/>
    <w:rsid w:val="00F64E6D"/>
    <w:rsid w:val="00F6619F"/>
    <w:rsid w:val="00F7080E"/>
    <w:rsid w:val="00F70EDB"/>
    <w:rsid w:val="00F70FA3"/>
    <w:rsid w:val="00F722B2"/>
    <w:rsid w:val="00F7287B"/>
    <w:rsid w:val="00F73FEF"/>
    <w:rsid w:val="00F754D4"/>
    <w:rsid w:val="00F7578B"/>
    <w:rsid w:val="00F764C0"/>
    <w:rsid w:val="00F77D40"/>
    <w:rsid w:val="00F80BE4"/>
    <w:rsid w:val="00F82B3F"/>
    <w:rsid w:val="00F82B40"/>
    <w:rsid w:val="00F83465"/>
    <w:rsid w:val="00F8453F"/>
    <w:rsid w:val="00F8545F"/>
    <w:rsid w:val="00F8563D"/>
    <w:rsid w:val="00F87253"/>
    <w:rsid w:val="00F87DDD"/>
    <w:rsid w:val="00F87FA3"/>
    <w:rsid w:val="00F911A4"/>
    <w:rsid w:val="00F923C6"/>
    <w:rsid w:val="00F92539"/>
    <w:rsid w:val="00F96F31"/>
    <w:rsid w:val="00FA0777"/>
    <w:rsid w:val="00FA0EE8"/>
    <w:rsid w:val="00FA17E7"/>
    <w:rsid w:val="00FA1C50"/>
    <w:rsid w:val="00FA28C8"/>
    <w:rsid w:val="00FA2A7E"/>
    <w:rsid w:val="00FA3175"/>
    <w:rsid w:val="00FA3FCC"/>
    <w:rsid w:val="00FA41D3"/>
    <w:rsid w:val="00FA5C2B"/>
    <w:rsid w:val="00FA7194"/>
    <w:rsid w:val="00FA74BD"/>
    <w:rsid w:val="00FA7925"/>
    <w:rsid w:val="00FA7E8C"/>
    <w:rsid w:val="00FB2DAB"/>
    <w:rsid w:val="00FB2E79"/>
    <w:rsid w:val="00FB365C"/>
    <w:rsid w:val="00FB3924"/>
    <w:rsid w:val="00FB47AD"/>
    <w:rsid w:val="00FB4C90"/>
    <w:rsid w:val="00FB62F3"/>
    <w:rsid w:val="00FB7E3B"/>
    <w:rsid w:val="00FC11D1"/>
    <w:rsid w:val="00FC1413"/>
    <w:rsid w:val="00FC166C"/>
    <w:rsid w:val="00FC261E"/>
    <w:rsid w:val="00FC3365"/>
    <w:rsid w:val="00FC3732"/>
    <w:rsid w:val="00FC41DC"/>
    <w:rsid w:val="00FC49E8"/>
    <w:rsid w:val="00FC5237"/>
    <w:rsid w:val="00FC6170"/>
    <w:rsid w:val="00FC6212"/>
    <w:rsid w:val="00FC675A"/>
    <w:rsid w:val="00FC6D3B"/>
    <w:rsid w:val="00FC7DB8"/>
    <w:rsid w:val="00FD0C5B"/>
    <w:rsid w:val="00FD107C"/>
    <w:rsid w:val="00FD1AA4"/>
    <w:rsid w:val="00FD2E80"/>
    <w:rsid w:val="00FD43EE"/>
    <w:rsid w:val="00FD4CA5"/>
    <w:rsid w:val="00FD5ACE"/>
    <w:rsid w:val="00FD5B3C"/>
    <w:rsid w:val="00FD7110"/>
    <w:rsid w:val="00FE16B8"/>
    <w:rsid w:val="00FE17DB"/>
    <w:rsid w:val="00FE1D53"/>
    <w:rsid w:val="00FE25A3"/>
    <w:rsid w:val="00FE3C10"/>
    <w:rsid w:val="00FE4B20"/>
    <w:rsid w:val="00FE4DEE"/>
    <w:rsid w:val="00FE60FB"/>
    <w:rsid w:val="00FE648A"/>
    <w:rsid w:val="00FE6B0F"/>
    <w:rsid w:val="00FE770B"/>
    <w:rsid w:val="00FF0557"/>
    <w:rsid w:val="00FF1CED"/>
    <w:rsid w:val="00FF2AE5"/>
    <w:rsid w:val="00FF44C2"/>
    <w:rsid w:val="00FF4C39"/>
    <w:rsid w:val="00FF7D35"/>
    <w:rsid w:val="077843EB"/>
    <w:rsid w:val="1FB63F1E"/>
    <w:rsid w:val="368D3213"/>
    <w:rsid w:val="482D7C36"/>
    <w:rsid w:val="52F81F7A"/>
    <w:rsid w:val="64E03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qFormat="1" w:uiPriority="0" w:semiHidden="0"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qFormat="1" w:uiPriority="99" w:semiHidden="0" w:name="HTML Acronym"/>
    <w:lsdException w:uiPriority="99" w:name="HTML Address"/>
    <w:lsdException w:uiPriority="99" w:name="HTML Cite"/>
    <w:lsdException w:qFormat="1" w:uiPriority="0" w:semiHidden="0" w:name="HTML Code"/>
    <w:lsdException w:uiPriority="99" w:name="HTML Definition"/>
    <w:lsdException w:uiPriority="99"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qFormat="1" w:unhideWhenUsed="0" w:uiPriority="0" w:semiHidden="0"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qFormat="1" w:unhideWhenUsed="0" w:uiPriority="0" w:semiHidden="0"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overflowPunct w:val="0"/>
      <w:autoSpaceDE w:val="0"/>
      <w:spacing w:after="180"/>
      <w:textAlignment w:val="baseline"/>
    </w:pPr>
    <w:rPr>
      <w:rFonts w:ascii="Times New Roman" w:hAnsi="Times New Roman" w:eastAsia="宋体" w:cs="Times New Roman"/>
      <w:lang w:val="en-GB" w:eastAsia="zh-CN" w:bidi="ar-SA"/>
    </w:rPr>
  </w:style>
  <w:style w:type="paragraph" w:styleId="3">
    <w:name w:val="heading 1"/>
    <w:next w:val="4"/>
    <w:qFormat/>
    <w:uiPriority w:val="0"/>
    <w:pPr>
      <w:keepNext/>
      <w:keepLines/>
      <w:numPr>
        <w:ilvl w:val="0"/>
        <w:numId w:val="1"/>
      </w:numPr>
      <w:pBdr>
        <w:top w:val="single" w:color="000000" w:sz="12" w:space="3"/>
        <w:left w:val="none" w:color="000000" w:sz="0" w:space="0"/>
        <w:bottom w:val="none" w:color="000000" w:sz="0" w:space="0"/>
        <w:right w:val="none" w:color="000000" w:sz="0" w:space="0"/>
      </w:pBdr>
      <w:suppressAutoHyphens/>
      <w:overflowPunct w:val="0"/>
      <w:autoSpaceDE w:val="0"/>
      <w:spacing w:before="240" w:after="180"/>
      <w:textAlignment w:val="baseline"/>
      <w:outlineLvl w:val="0"/>
    </w:pPr>
    <w:rPr>
      <w:rFonts w:ascii="Arial" w:hAnsi="Arial" w:eastAsia="Arial" w:cs="Arial"/>
      <w:sz w:val="36"/>
      <w:lang w:val="en-GB" w:eastAsia="zh-CN" w:bidi="ar-SA"/>
    </w:rPr>
  </w:style>
  <w:style w:type="paragraph" w:styleId="4">
    <w:name w:val="heading 2"/>
    <w:next w:val="1"/>
    <w:qFormat/>
    <w:uiPriority w:val="0"/>
    <w:pPr>
      <w:numPr>
        <w:ilvl w:val="1"/>
        <w:numId w:val="1"/>
      </w:numPr>
      <w:suppressAutoHyphens/>
      <w:spacing w:before="280" w:after="100"/>
      <w:outlineLvl w:val="1"/>
    </w:pPr>
    <w:rPr>
      <w:rFonts w:ascii="Arial" w:hAnsi="Arial" w:eastAsia="Arial" w:cs="Arial"/>
      <w:sz w:val="32"/>
      <w:lang w:val="en-GB" w:eastAsia="zh-CN" w:bidi="ar-SA"/>
    </w:rPr>
  </w:style>
  <w:style w:type="paragraph" w:styleId="5">
    <w:name w:val="heading 3"/>
    <w:basedOn w:val="4"/>
    <w:next w:val="1"/>
    <w:link w:val="538"/>
    <w:qFormat/>
    <w:uiPriority w:val="0"/>
    <w:pPr>
      <w:numPr>
        <w:ilvl w:val="2"/>
      </w:numPr>
      <w:tabs>
        <w:tab w:val="left" w:pos="8640"/>
      </w:tabs>
      <w:spacing w:before="120"/>
      <w:ind w:left="8640"/>
      <w:outlineLvl w:val="2"/>
    </w:pPr>
    <w:rPr>
      <w:sz w:val="28"/>
    </w:rPr>
  </w:style>
  <w:style w:type="paragraph" w:styleId="6">
    <w:name w:val="heading 4"/>
    <w:basedOn w:val="5"/>
    <w:next w:val="1"/>
    <w:link w:val="539"/>
    <w:qFormat/>
    <w:uiPriority w:val="0"/>
    <w:pPr>
      <w:numPr>
        <w:ilvl w:val="0"/>
        <w:numId w:val="0"/>
      </w:numPr>
      <w:outlineLvl w:val="3"/>
    </w:pPr>
    <w:rPr>
      <w:sz w:val="24"/>
    </w:rPr>
  </w:style>
  <w:style w:type="paragraph" w:styleId="7">
    <w:name w:val="heading 5"/>
    <w:basedOn w:val="6"/>
    <w:next w:val="1"/>
    <w:qFormat/>
    <w:uiPriority w:val="0"/>
    <w:pPr>
      <w:numPr>
        <w:numId w:val="2"/>
      </w:numPr>
      <w:tabs>
        <w:tab w:val="left" w:pos="432"/>
      </w:tabs>
      <w:outlineLvl w:val="4"/>
    </w:pPr>
    <w:rPr>
      <w:sz w:val="22"/>
    </w:rPr>
  </w:style>
  <w:style w:type="paragraph" w:styleId="8">
    <w:name w:val="heading 6"/>
    <w:basedOn w:val="9"/>
    <w:next w:val="1"/>
    <w:qFormat/>
    <w:uiPriority w:val="0"/>
    <w:pPr>
      <w:numPr>
        <w:numId w:val="3"/>
      </w:numPr>
      <w:tabs>
        <w:tab w:val="left" w:pos="397"/>
        <w:tab w:val="left" w:pos="432"/>
        <w:tab w:val="left" w:pos="3270"/>
        <w:tab w:val="left" w:pos="8640"/>
      </w:tabs>
      <w:ind w:left="1985" w:hanging="1985"/>
      <w:outlineLvl w:val="5"/>
    </w:pPr>
  </w:style>
  <w:style w:type="paragraph" w:styleId="10">
    <w:name w:val="heading 7"/>
    <w:basedOn w:val="9"/>
    <w:next w:val="1"/>
    <w:link w:val="92"/>
    <w:qFormat/>
    <w:uiPriority w:val="0"/>
    <w:pPr>
      <w:numPr>
        <w:ilvl w:val="6"/>
        <w:numId w:val="1"/>
      </w:numPr>
      <w:tabs>
        <w:tab w:val="left" w:pos="432"/>
        <w:tab w:val="left" w:pos="1499"/>
        <w:tab w:val="left" w:pos="3270"/>
        <w:tab w:val="left" w:pos="8640"/>
      </w:tabs>
      <w:outlineLvl w:val="6"/>
    </w:pPr>
  </w:style>
  <w:style w:type="paragraph" w:styleId="11">
    <w:name w:val="heading 8"/>
    <w:basedOn w:val="3"/>
    <w:next w:val="1"/>
    <w:link w:val="558"/>
    <w:qFormat/>
    <w:uiPriority w:val="0"/>
    <w:pPr>
      <w:numPr>
        <w:ilvl w:val="7"/>
      </w:numPr>
      <w:tabs>
        <w:tab w:val="left" w:pos="1440"/>
      </w:tabs>
      <w:outlineLvl w:val="7"/>
    </w:pPr>
  </w:style>
  <w:style w:type="paragraph" w:styleId="12">
    <w:name w:val="heading 9"/>
    <w:basedOn w:val="11"/>
    <w:next w:val="1"/>
    <w:link w:val="559"/>
    <w:qFormat/>
    <w:uiPriority w:val="0"/>
    <w:pPr>
      <w:numPr>
        <w:ilvl w:val="8"/>
      </w:numPr>
      <w:tabs>
        <w:tab w:val="left" w:pos="1584"/>
      </w:tabs>
      <w:outlineLvl w:val="8"/>
    </w:pPr>
  </w:style>
  <w:style w:type="character" w:default="1" w:styleId="77">
    <w:name w:val="Default Paragraph Font"/>
    <w:semiHidden/>
    <w:unhideWhenUsed/>
    <w:qFormat/>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2">
    <w:name w:val="macro"/>
    <w:link w:val="1015"/>
    <w:unhideWhenUsed/>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qFormat/>
    <w:uiPriority w:val="0"/>
    <w:pPr>
      <w:ind w:left="1985" w:hanging="1985"/>
    </w:pPr>
    <w:rPr>
      <w:sz w:val="20"/>
    </w:rPr>
  </w:style>
  <w:style w:type="paragraph" w:styleId="13">
    <w:name w:val="List 3"/>
    <w:basedOn w:val="14"/>
    <w:qFormat/>
    <w:uiPriority w:val="0"/>
    <w:pPr>
      <w:ind w:left="1135"/>
    </w:pPr>
  </w:style>
  <w:style w:type="paragraph" w:styleId="14">
    <w:name w:val="List 2"/>
    <w:basedOn w:val="15"/>
    <w:link w:val="624"/>
    <w:qFormat/>
    <w:uiPriority w:val="0"/>
    <w:pPr>
      <w:ind w:left="851"/>
    </w:pPr>
  </w:style>
  <w:style w:type="paragraph" w:styleId="15">
    <w:name w:val="List"/>
    <w:basedOn w:val="1"/>
    <w:link w:val="623"/>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tabs>
        <w:tab w:val="right" w:leader="dot" w:pos="9639"/>
      </w:tabs>
      <w:spacing w:before="0"/>
      <w:ind w:left="851" w:hanging="851"/>
    </w:pPr>
    <w:rPr>
      <w:sz w:val="20"/>
    </w:rPr>
  </w:style>
  <w:style w:type="paragraph" w:styleId="22">
    <w:name w:val="toc 1"/>
    <w:next w:val="1"/>
    <w:qFormat/>
    <w:uiPriority w:val="39"/>
    <w:pPr>
      <w:keepLines/>
      <w:widowControl w:val="0"/>
      <w:tabs>
        <w:tab w:val="right" w:leader="dot" w:pos="9639"/>
      </w:tabs>
      <w:suppressAutoHyphens/>
      <w:overflowPunct w:val="0"/>
      <w:autoSpaceDE w:val="0"/>
      <w:spacing w:before="120"/>
      <w:ind w:left="567" w:right="425" w:hanging="567"/>
      <w:textAlignment w:val="baseline"/>
    </w:pPr>
    <w:rPr>
      <w:rFonts w:ascii="Times New Roman" w:hAnsi="Times New Roman" w:eastAsia="宋体" w:cs="Times New Roman"/>
      <w:sz w:val="22"/>
      <w:lang w:val="en-GB" w:eastAsia="zh-CN" w:bidi="ar-SA"/>
    </w:rPr>
  </w:style>
  <w:style w:type="paragraph" w:styleId="23">
    <w:name w:val="List Number 2"/>
    <w:basedOn w:val="24"/>
    <w:qFormat/>
    <w:uiPriority w:val="0"/>
    <w:pPr>
      <w:numPr>
        <w:ilvl w:val="0"/>
        <w:numId w:val="4"/>
      </w:numPr>
      <w:ind w:left="851" w:hanging="284"/>
    </w:pPr>
  </w:style>
  <w:style w:type="paragraph" w:styleId="24">
    <w:name w:val="List Number"/>
    <w:basedOn w:val="15"/>
    <w:qFormat/>
    <w:uiPriority w:val="0"/>
    <w:pPr>
      <w:numPr>
        <w:ilvl w:val="0"/>
        <w:numId w:val="5"/>
      </w:numPr>
    </w:pPr>
  </w:style>
  <w:style w:type="paragraph" w:styleId="25">
    <w:name w:val="Note Heading"/>
    <w:basedOn w:val="1"/>
    <w:next w:val="1"/>
    <w:link w:val="794"/>
    <w:qFormat/>
    <w:uiPriority w:val="0"/>
    <w:pPr>
      <w:suppressAutoHyphens w:val="0"/>
      <w:autoSpaceDN w:val="0"/>
      <w:adjustRightInd w:val="0"/>
    </w:pPr>
    <w:rPr>
      <w:rFonts w:eastAsia="MS Mincho"/>
    </w:rPr>
  </w:style>
  <w:style w:type="paragraph" w:styleId="26">
    <w:name w:val="List Bullet 4"/>
    <w:basedOn w:val="27"/>
    <w:qFormat/>
    <w:uiPriority w:val="0"/>
    <w:pPr>
      <w:tabs>
        <w:tab w:val="left" w:pos="283"/>
      </w:tabs>
      <w:ind w:left="1418"/>
    </w:pPr>
  </w:style>
  <w:style w:type="paragraph" w:styleId="27">
    <w:name w:val="List Bullet 3"/>
    <w:basedOn w:val="28"/>
    <w:link w:val="625"/>
    <w:qFormat/>
    <w:uiPriority w:val="0"/>
    <w:pPr>
      <w:tabs>
        <w:tab w:val="left" w:pos="283"/>
      </w:tabs>
      <w:ind w:left="1135"/>
    </w:pPr>
  </w:style>
  <w:style w:type="paragraph" w:styleId="28">
    <w:name w:val="List Bullet 2"/>
    <w:basedOn w:val="29"/>
    <w:link w:val="626"/>
    <w:qFormat/>
    <w:uiPriority w:val="0"/>
    <w:pPr>
      <w:numPr>
        <w:ilvl w:val="0"/>
        <w:numId w:val="0"/>
      </w:numPr>
      <w:tabs>
        <w:tab w:val="left" w:pos="283"/>
      </w:tabs>
      <w:ind w:left="851" w:hanging="284"/>
    </w:pPr>
  </w:style>
  <w:style w:type="paragraph" w:styleId="29">
    <w:name w:val="List Bullet"/>
    <w:basedOn w:val="15"/>
    <w:link w:val="627"/>
    <w:qFormat/>
    <w:uiPriority w:val="0"/>
    <w:pPr>
      <w:numPr>
        <w:ilvl w:val="0"/>
        <w:numId w:val="6"/>
      </w:numPr>
    </w:pPr>
  </w:style>
  <w:style w:type="paragraph" w:styleId="30">
    <w:name w:val="index 8"/>
    <w:basedOn w:val="1"/>
    <w:next w:val="1"/>
    <w:unhideWhenUsed/>
    <w:qFormat/>
    <w:uiPriority w:val="0"/>
    <w:pPr>
      <w:widowControl w:val="0"/>
      <w:suppressAutoHyphens w:val="0"/>
      <w:overflowPunct/>
      <w:autoSpaceDE/>
      <w:spacing w:beforeLines="10" w:after="0"/>
      <w:ind w:left="1400" w:leftChars="1400" w:hanging="578"/>
      <w:jc w:val="both"/>
      <w:textAlignment w:val="auto"/>
    </w:pPr>
    <w:rPr>
      <w:rFonts w:ascii="Calibri" w:hAnsi="Calibri"/>
      <w:kern w:val="2"/>
      <w:sz w:val="21"/>
      <w:szCs w:val="24"/>
      <w:lang w:val="en-US"/>
    </w:rPr>
  </w:style>
  <w:style w:type="paragraph" w:styleId="31">
    <w:name w:val="Normal Indent"/>
    <w:basedOn w:val="1"/>
    <w:link w:val="928"/>
    <w:qFormat/>
    <w:uiPriority w:val="0"/>
    <w:pPr>
      <w:suppressAutoHyphens w:val="0"/>
      <w:overflowPunct/>
      <w:autoSpaceDE/>
      <w:spacing w:after="0"/>
      <w:ind w:left="851"/>
      <w:textAlignment w:val="auto"/>
    </w:pPr>
    <w:rPr>
      <w:rFonts w:eastAsia="MS Mincho"/>
      <w:lang w:val="it-IT" w:eastAsia="en-GB"/>
    </w:rPr>
  </w:style>
  <w:style w:type="paragraph" w:styleId="32">
    <w:name w:val="caption"/>
    <w:basedOn w:val="1"/>
    <w:next w:val="1"/>
    <w:link w:val="556"/>
    <w:qFormat/>
    <w:uiPriority w:val="0"/>
    <w:pPr>
      <w:suppressLineNumbers/>
      <w:spacing w:before="120" w:after="120"/>
    </w:pPr>
    <w:rPr>
      <w:rFonts w:cs="Lucida Sans"/>
      <w:i/>
      <w:iCs/>
      <w:sz w:val="24"/>
      <w:szCs w:val="24"/>
    </w:rPr>
  </w:style>
  <w:style w:type="paragraph" w:styleId="33">
    <w:name w:val="index 5"/>
    <w:basedOn w:val="1"/>
    <w:next w:val="1"/>
    <w:unhideWhenUsed/>
    <w:qFormat/>
    <w:uiPriority w:val="0"/>
    <w:pPr>
      <w:widowControl w:val="0"/>
      <w:suppressAutoHyphens w:val="0"/>
      <w:overflowPunct/>
      <w:autoSpaceDE/>
      <w:spacing w:beforeLines="10" w:after="0"/>
      <w:ind w:left="800" w:leftChars="800" w:hanging="578"/>
      <w:jc w:val="both"/>
      <w:textAlignment w:val="auto"/>
    </w:pPr>
    <w:rPr>
      <w:rFonts w:ascii="Calibri" w:hAnsi="Calibri"/>
      <w:kern w:val="2"/>
      <w:sz w:val="21"/>
      <w:szCs w:val="24"/>
      <w:lang w:val="en-US"/>
    </w:rPr>
  </w:style>
  <w:style w:type="paragraph" w:styleId="34">
    <w:name w:val="Document Map"/>
    <w:basedOn w:val="1"/>
    <w:link w:val="544"/>
    <w:qFormat/>
    <w:uiPriority w:val="0"/>
    <w:pPr>
      <w:shd w:val="clear" w:color="auto" w:fill="000080"/>
    </w:pPr>
    <w:rPr>
      <w:rFonts w:ascii="Tahoma" w:hAnsi="Tahoma" w:cs="Tahoma"/>
    </w:rPr>
  </w:style>
  <w:style w:type="paragraph" w:styleId="35">
    <w:name w:val="annotation text"/>
    <w:basedOn w:val="1"/>
    <w:link w:val="542"/>
    <w:qFormat/>
    <w:uiPriority w:val="99"/>
    <w:pPr>
      <w:widowControl w:val="0"/>
      <w:spacing w:line="360" w:lineRule="atLeast"/>
    </w:pPr>
    <w:rPr>
      <w:rFonts w:ascii="–¾’©" w:hAnsi="–¾’©" w:eastAsia="–¾’©" w:cs="–¾’©"/>
      <w:sz w:val="24"/>
    </w:rPr>
  </w:style>
  <w:style w:type="paragraph" w:styleId="36">
    <w:name w:val="index 6"/>
    <w:basedOn w:val="1"/>
    <w:next w:val="1"/>
    <w:unhideWhenUsed/>
    <w:qFormat/>
    <w:uiPriority w:val="0"/>
    <w:pPr>
      <w:widowControl w:val="0"/>
      <w:suppressAutoHyphens w:val="0"/>
      <w:overflowPunct/>
      <w:autoSpaceDE/>
      <w:spacing w:beforeLines="10" w:after="0"/>
      <w:ind w:left="1000" w:leftChars="1000" w:hanging="578"/>
      <w:jc w:val="both"/>
      <w:textAlignment w:val="auto"/>
    </w:pPr>
    <w:rPr>
      <w:rFonts w:ascii="Calibri" w:hAnsi="Calibri"/>
      <w:kern w:val="2"/>
      <w:sz w:val="21"/>
      <w:szCs w:val="24"/>
      <w:lang w:val="en-US"/>
    </w:rPr>
  </w:style>
  <w:style w:type="paragraph" w:styleId="37">
    <w:name w:val="Body Text 3"/>
    <w:basedOn w:val="1"/>
    <w:link w:val="564"/>
    <w:qFormat/>
    <w:uiPriority w:val="0"/>
    <w:pPr>
      <w:keepNext/>
      <w:keepLines/>
    </w:pPr>
    <w:rPr>
      <w:rFonts w:eastAsia="Osaka"/>
      <w:color w:val="000000"/>
    </w:rPr>
  </w:style>
  <w:style w:type="paragraph" w:styleId="38">
    <w:name w:val="Body Text"/>
    <w:basedOn w:val="1"/>
    <w:link w:val="562"/>
    <w:qFormat/>
    <w:uiPriority w:val="0"/>
  </w:style>
  <w:style w:type="paragraph" w:styleId="39">
    <w:name w:val="Body Text Indent"/>
    <w:basedOn w:val="1"/>
    <w:link w:val="547"/>
    <w:qFormat/>
    <w:uiPriority w:val="0"/>
    <w:pPr>
      <w:widowControl w:val="0"/>
      <w:ind w:left="210"/>
      <w:jc w:val="both"/>
    </w:pPr>
    <w:rPr>
      <w:kern w:val="2"/>
      <w:sz w:val="21"/>
    </w:rPr>
  </w:style>
  <w:style w:type="paragraph" w:styleId="40">
    <w:name w:val="List Number 3"/>
    <w:basedOn w:val="1"/>
    <w:qFormat/>
    <w:uiPriority w:val="0"/>
    <w:pPr>
      <w:numPr>
        <w:ilvl w:val="0"/>
        <w:numId w:val="7"/>
      </w:numPr>
      <w:tabs>
        <w:tab w:val="left" w:pos="926"/>
      </w:tabs>
      <w:ind w:left="926" w:firstLine="0"/>
    </w:pPr>
    <w:rPr>
      <w:rFonts w:eastAsia="MS Mincho"/>
    </w:rPr>
  </w:style>
  <w:style w:type="paragraph" w:styleId="41">
    <w:name w:val="Block Text"/>
    <w:basedOn w:val="1"/>
    <w:qFormat/>
    <w:uiPriority w:val="0"/>
    <w:pPr>
      <w:suppressAutoHyphens w:val="0"/>
      <w:overflowPunct/>
      <w:autoSpaceDE/>
      <w:spacing w:after="120"/>
      <w:ind w:left="1440" w:right="1440"/>
      <w:textAlignment w:val="auto"/>
    </w:pPr>
    <w:rPr>
      <w:rFonts w:eastAsia="MS Mincho"/>
      <w:lang w:eastAsia="en-US"/>
    </w:rPr>
  </w:style>
  <w:style w:type="paragraph" w:styleId="42">
    <w:name w:val="index 4"/>
    <w:basedOn w:val="1"/>
    <w:next w:val="1"/>
    <w:unhideWhenUsed/>
    <w:qFormat/>
    <w:uiPriority w:val="0"/>
    <w:pPr>
      <w:widowControl w:val="0"/>
      <w:suppressAutoHyphens w:val="0"/>
      <w:overflowPunct/>
      <w:autoSpaceDE/>
      <w:spacing w:beforeLines="10" w:after="0"/>
      <w:ind w:left="600" w:leftChars="600" w:hanging="578"/>
      <w:jc w:val="both"/>
      <w:textAlignment w:val="auto"/>
    </w:pPr>
    <w:rPr>
      <w:rFonts w:ascii="Calibri" w:hAnsi="Calibri"/>
      <w:kern w:val="2"/>
      <w:sz w:val="21"/>
      <w:szCs w:val="24"/>
      <w:lang w:val="en-US"/>
    </w:rPr>
  </w:style>
  <w:style w:type="paragraph" w:styleId="43">
    <w:name w:val="Plain Text"/>
    <w:basedOn w:val="1"/>
    <w:link w:val="561"/>
    <w:qFormat/>
    <w:uiPriority w:val="0"/>
    <w:rPr>
      <w:rFonts w:ascii="Courier New" w:hAnsi="Courier New" w:cs="Courier New"/>
      <w:lang w:val="nb-NO"/>
    </w:rPr>
  </w:style>
  <w:style w:type="paragraph" w:styleId="44">
    <w:name w:val="List Bullet 5"/>
    <w:basedOn w:val="26"/>
    <w:qFormat/>
    <w:uiPriority w:val="0"/>
    <w:pPr>
      <w:ind w:left="1702"/>
    </w:pPr>
  </w:style>
  <w:style w:type="paragraph" w:styleId="45">
    <w:name w:val="List Number 4"/>
    <w:basedOn w:val="1"/>
    <w:qFormat/>
    <w:uiPriority w:val="0"/>
    <w:pPr>
      <w:numPr>
        <w:ilvl w:val="0"/>
        <w:numId w:val="8"/>
      </w:numPr>
      <w:tabs>
        <w:tab w:val="left" w:pos="1209"/>
      </w:tabs>
      <w:ind w:left="1209" w:firstLine="0"/>
    </w:pPr>
    <w:rPr>
      <w:rFonts w:eastAsia="MS Mincho"/>
    </w:rPr>
  </w:style>
  <w:style w:type="paragraph" w:styleId="46">
    <w:name w:val="toc 8"/>
    <w:basedOn w:val="22"/>
    <w:next w:val="1"/>
    <w:qFormat/>
    <w:uiPriority w:val="39"/>
    <w:pPr>
      <w:spacing w:before="180"/>
      <w:ind w:left="2693" w:hanging="2693"/>
    </w:pPr>
    <w:rPr>
      <w:b/>
    </w:rPr>
  </w:style>
  <w:style w:type="paragraph" w:styleId="47">
    <w:name w:val="index 3"/>
    <w:basedOn w:val="1"/>
    <w:next w:val="1"/>
    <w:unhideWhenUsed/>
    <w:qFormat/>
    <w:uiPriority w:val="0"/>
    <w:pPr>
      <w:widowControl w:val="0"/>
      <w:suppressAutoHyphens w:val="0"/>
      <w:overflowPunct/>
      <w:autoSpaceDE/>
      <w:spacing w:beforeLines="10" w:after="0"/>
      <w:ind w:left="400" w:leftChars="400" w:hanging="578"/>
      <w:jc w:val="both"/>
      <w:textAlignment w:val="auto"/>
    </w:pPr>
    <w:rPr>
      <w:rFonts w:ascii="Calibri" w:hAnsi="Calibri"/>
      <w:kern w:val="2"/>
      <w:sz w:val="21"/>
      <w:szCs w:val="24"/>
      <w:lang w:val="en-US"/>
    </w:rPr>
  </w:style>
  <w:style w:type="paragraph" w:styleId="48">
    <w:name w:val="Date"/>
    <w:basedOn w:val="1"/>
    <w:next w:val="1"/>
    <w:link w:val="571"/>
    <w:qFormat/>
    <w:uiPriority w:val="0"/>
  </w:style>
  <w:style w:type="paragraph" w:styleId="49">
    <w:name w:val="Body Text Indent 2"/>
    <w:basedOn w:val="1"/>
    <w:link w:val="568"/>
    <w:qFormat/>
    <w:uiPriority w:val="0"/>
    <w:pPr>
      <w:ind w:left="400" w:hanging="200"/>
    </w:pPr>
    <w:rPr>
      <w:rFonts w:eastAsia="MS Mincho"/>
    </w:rPr>
  </w:style>
  <w:style w:type="paragraph" w:styleId="50">
    <w:name w:val="endnote text"/>
    <w:basedOn w:val="1"/>
    <w:link w:val="569"/>
    <w:qFormat/>
    <w:uiPriority w:val="0"/>
    <w:pPr>
      <w:overflowPunct/>
      <w:autoSpaceDE/>
      <w:snapToGrid w:val="0"/>
      <w:textAlignment w:val="auto"/>
    </w:pPr>
  </w:style>
  <w:style w:type="paragraph" w:styleId="51">
    <w:name w:val="Balloon Text"/>
    <w:basedOn w:val="1"/>
    <w:link w:val="91"/>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link w:val="535"/>
    <w:qFormat/>
    <w:uiPriority w:val="0"/>
    <w:pPr>
      <w:widowControl w:val="0"/>
      <w:suppressAutoHyphens/>
      <w:overflowPunct w:val="0"/>
      <w:autoSpaceDE w:val="0"/>
      <w:textAlignment w:val="baseline"/>
    </w:pPr>
    <w:rPr>
      <w:rFonts w:ascii="Arial" w:hAnsi="Arial" w:eastAsia="宋体" w:cs="Arial"/>
      <w:b/>
      <w:sz w:val="18"/>
      <w:lang w:val="en-GB" w:eastAsia="zh-CN" w:bidi="ar-SA"/>
    </w:rPr>
  </w:style>
  <w:style w:type="paragraph" w:styleId="54">
    <w:name w:val="index heading"/>
    <w:basedOn w:val="1"/>
    <w:next w:val="1"/>
    <w:qFormat/>
    <w:uiPriority w:val="0"/>
    <w:pPr>
      <w:pBdr>
        <w:top w:val="single" w:color="000000" w:sz="12" w:space="0"/>
        <w:left w:val="none" w:color="000000" w:sz="0" w:space="0"/>
        <w:bottom w:val="none" w:color="000000" w:sz="0" w:space="0"/>
        <w:right w:val="none" w:color="000000" w:sz="0" w:space="0"/>
      </w:pBdr>
      <w:spacing w:before="360" w:after="240"/>
    </w:pPr>
    <w:rPr>
      <w:b/>
      <w:i/>
      <w:sz w:val="26"/>
    </w:rPr>
  </w:style>
  <w:style w:type="paragraph" w:styleId="55">
    <w:name w:val="List Number 5"/>
    <w:basedOn w:val="1"/>
    <w:qFormat/>
    <w:uiPriority w:val="0"/>
    <w:pPr>
      <w:tabs>
        <w:tab w:val="left" w:pos="851"/>
        <w:tab w:val="left" w:pos="1800"/>
      </w:tabs>
      <w:ind w:left="1800" w:hanging="851"/>
    </w:pPr>
    <w:rPr>
      <w:rFonts w:eastAsia="MS Mincho"/>
    </w:rPr>
  </w:style>
  <w:style w:type="paragraph" w:styleId="56">
    <w:name w:val="footnote text"/>
    <w:basedOn w:val="1"/>
    <w:link w:val="541"/>
    <w:qFormat/>
    <w:uiPriority w:val="0"/>
    <w:pPr>
      <w:keepLines/>
      <w:ind w:left="454" w:hanging="454"/>
    </w:pPr>
    <w:rPr>
      <w:sz w:val="16"/>
    </w:rPr>
  </w:style>
  <w:style w:type="paragraph" w:styleId="57">
    <w:name w:val="List 5"/>
    <w:basedOn w:val="58"/>
    <w:qFormat/>
    <w:uiPriority w:val="0"/>
    <w:pPr>
      <w:ind w:left="1702"/>
    </w:pPr>
  </w:style>
  <w:style w:type="paragraph" w:styleId="58">
    <w:name w:val="List 4"/>
    <w:basedOn w:val="13"/>
    <w:qFormat/>
    <w:uiPriority w:val="0"/>
    <w:pPr>
      <w:ind w:left="1418"/>
    </w:pPr>
  </w:style>
  <w:style w:type="paragraph" w:styleId="59">
    <w:name w:val="Body Text Indent 3"/>
    <w:basedOn w:val="1"/>
    <w:link w:val="620"/>
    <w:qFormat/>
    <w:uiPriority w:val="0"/>
    <w:pPr>
      <w:ind w:left="1080"/>
    </w:pPr>
  </w:style>
  <w:style w:type="paragraph" w:styleId="60">
    <w:name w:val="index 7"/>
    <w:basedOn w:val="1"/>
    <w:next w:val="1"/>
    <w:unhideWhenUsed/>
    <w:qFormat/>
    <w:uiPriority w:val="0"/>
    <w:pPr>
      <w:widowControl w:val="0"/>
      <w:suppressAutoHyphens w:val="0"/>
      <w:overflowPunct/>
      <w:autoSpaceDE/>
      <w:spacing w:beforeLines="10" w:after="0"/>
      <w:ind w:left="1200" w:leftChars="1200" w:hanging="578"/>
      <w:jc w:val="both"/>
      <w:textAlignment w:val="auto"/>
    </w:pPr>
    <w:rPr>
      <w:rFonts w:ascii="Calibri" w:hAnsi="Calibri"/>
      <w:kern w:val="2"/>
      <w:sz w:val="21"/>
      <w:szCs w:val="24"/>
      <w:lang w:val="en-US"/>
    </w:rPr>
  </w:style>
  <w:style w:type="paragraph" w:styleId="61">
    <w:name w:val="index 9"/>
    <w:basedOn w:val="1"/>
    <w:next w:val="1"/>
    <w:unhideWhenUsed/>
    <w:qFormat/>
    <w:uiPriority w:val="0"/>
    <w:pPr>
      <w:widowControl w:val="0"/>
      <w:suppressAutoHyphens w:val="0"/>
      <w:overflowPunct/>
      <w:autoSpaceDE/>
      <w:spacing w:beforeLines="10" w:after="0"/>
      <w:ind w:left="1600" w:leftChars="1600" w:hanging="578"/>
      <w:jc w:val="both"/>
      <w:textAlignment w:val="auto"/>
    </w:pPr>
    <w:rPr>
      <w:rFonts w:ascii="Calibri" w:hAnsi="Calibri"/>
      <w:kern w:val="2"/>
      <w:sz w:val="21"/>
      <w:szCs w:val="24"/>
      <w:lang w:val="en-US"/>
    </w:rPr>
  </w:style>
  <w:style w:type="paragraph" w:styleId="62">
    <w:name w:val="table of figures"/>
    <w:basedOn w:val="1"/>
    <w:next w:val="1"/>
    <w:qFormat/>
    <w:uiPriority w:val="0"/>
    <w:pPr>
      <w:ind w:left="400" w:hanging="400"/>
      <w:jc w:val="center"/>
    </w:pPr>
    <w:rPr>
      <w:b/>
    </w:rPr>
  </w:style>
  <w:style w:type="paragraph" w:styleId="63">
    <w:name w:val="toc 9"/>
    <w:basedOn w:val="46"/>
    <w:next w:val="1"/>
    <w:qFormat/>
    <w:uiPriority w:val="39"/>
    <w:pPr>
      <w:ind w:left="1418" w:hanging="1418"/>
    </w:pPr>
  </w:style>
  <w:style w:type="paragraph" w:styleId="64">
    <w:name w:val="Body Text 2"/>
    <w:basedOn w:val="1"/>
    <w:link w:val="563"/>
    <w:qFormat/>
    <w:uiPriority w:val="0"/>
    <w:rPr>
      <w:i/>
    </w:rPr>
  </w:style>
  <w:style w:type="paragraph" w:styleId="65">
    <w:name w:val="HTML Preformatted"/>
    <w:basedOn w:val="1"/>
    <w:link w:val="819"/>
    <w:qFormat/>
    <w:uiPriority w:val="0"/>
    <w:pPr>
      <w:suppressAutoHyphens w:val="0"/>
      <w:autoSpaceDN w:val="0"/>
      <w:adjustRightInd w:val="0"/>
    </w:pPr>
    <w:rPr>
      <w:rFonts w:ascii="Courier New" w:hAnsi="Courier New" w:eastAsia="MS Mincho"/>
    </w:rPr>
  </w:style>
  <w:style w:type="paragraph" w:styleId="66">
    <w:name w:val="Normal (Web)"/>
    <w:basedOn w:val="1"/>
    <w:qFormat/>
    <w:uiPriority w:val="99"/>
    <w:pPr>
      <w:overflowPunct/>
      <w:autoSpaceDE/>
      <w:spacing w:before="280" w:after="280"/>
      <w:textAlignment w:val="auto"/>
    </w:pPr>
    <w:rPr>
      <w:rFonts w:eastAsia="Arial Unicode MS"/>
      <w:sz w:val="24"/>
      <w:szCs w:val="24"/>
    </w:rPr>
  </w:style>
  <w:style w:type="paragraph" w:styleId="67">
    <w:name w:val="index 1"/>
    <w:basedOn w:val="1"/>
    <w:next w:val="1"/>
    <w:qFormat/>
    <w:uiPriority w:val="0"/>
    <w:pPr>
      <w:keepLines/>
    </w:pPr>
  </w:style>
  <w:style w:type="paragraph" w:styleId="68">
    <w:name w:val="index 2"/>
    <w:basedOn w:val="67"/>
    <w:next w:val="1"/>
    <w:qFormat/>
    <w:uiPriority w:val="0"/>
    <w:pPr>
      <w:ind w:left="284"/>
    </w:pPr>
  </w:style>
  <w:style w:type="paragraph" w:styleId="69">
    <w:name w:val="Title"/>
    <w:basedOn w:val="1"/>
    <w:next w:val="1"/>
    <w:link w:val="570"/>
    <w:qFormat/>
    <w:uiPriority w:val="0"/>
    <w:pPr>
      <w:suppressAutoHyphens w:val="0"/>
      <w:autoSpaceDN w:val="0"/>
      <w:adjustRightInd w:val="0"/>
      <w:spacing w:before="240" w:after="60"/>
      <w:outlineLvl w:val="0"/>
    </w:pPr>
    <w:rPr>
      <w:rFonts w:ascii="Courier New" w:hAnsi="Courier New" w:eastAsia="MS Mincho"/>
      <w:lang w:val="nb-NO" w:eastAsia="en-US"/>
    </w:rPr>
  </w:style>
  <w:style w:type="paragraph" w:styleId="70">
    <w:name w:val="annotation subject"/>
    <w:basedOn w:val="35"/>
    <w:next w:val="35"/>
    <w:link w:val="543"/>
    <w:qFormat/>
    <w:uiPriority w:val="0"/>
    <w:pPr>
      <w:widowControl/>
      <w:spacing w:line="240" w:lineRule="auto"/>
    </w:pPr>
    <w:rPr>
      <w:rFonts w:ascii="Times New Roman" w:hAnsi="Times New Roman" w:eastAsia="Times New Roman" w:cs="Times New Roman"/>
      <w:b/>
      <w:bCs/>
      <w:sz w:val="20"/>
    </w:rPr>
  </w:style>
  <w:style w:type="table" w:styleId="72">
    <w:name w:val="Table Grid"/>
    <w:basedOn w:val="71"/>
    <w:qFormat/>
    <w:uiPriority w:val="39"/>
    <w:pPr>
      <w:spacing w:before="120" w:line="280" w:lineRule="atLeast"/>
      <w:jc w:val="both"/>
    </w:pPr>
    <w:rPr>
      <w:rFonts w:ascii="New York" w:hAnsi="New York"/>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3">
    <w:name w:val="Table Elegant"/>
    <w:basedOn w:val="71"/>
    <w:semiHidden/>
    <w:qFormat/>
    <w:uiPriority w:val="0"/>
    <w:pPr>
      <w:spacing w:after="180" w:line="259" w:lineRule="auto"/>
    </w:pPr>
    <w:rPr>
      <w:lang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6">
    <w:name w:val="Light List"/>
    <w:basedOn w:val="71"/>
    <w:qFormat/>
    <w:uiPriority w:val="61"/>
    <w:rPr>
      <w:rFonts w:asciiTheme="minorHAnsi" w:hAnsiTheme="minorHAnsi" w:eastAsiaTheme="minorEastAsia" w:cstheme="minorBidi"/>
      <w:sz w:val="22"/>
      <w:szCs w:val="22"/>
      <w:lang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78">
    <w:name w:val="Strong"/>
    <w:qFormat/>
    <w:uiPriority w:val="22"/>
    <w:rPr>
      <w:b/>
      <w:bCs/>
    </w:rPr>
  </w:style>
  <w:style w:type="character" w:styleId="79">
    <w:name w:val="endnote reference"/>
    <w:qFormat/>
    <w:uiPriority w:val="0"/>
    <w:rPr>
      <w:vertAlign w:val="superscript"/>
    </w:rPr>
  </w:style>
  <w:style w:type="character" w:styleId="80">
    <w:name w:val="page number"/>
    <w:qFormat/>
    <w:uiPriority w:val="0"/>
  </w:style>
  <w:style w:type="character" w:styleId="81">
    <w:name w:val="FollowedHyperlink"/>
    <w:qFormat/>
    <w:uiPriority w:val="99"/>
    <w:rPr>
      <w:color w:val="800080"/>
      <w:u w:val="single"/>
    </w:rPr>
  </w:style>
  <w:style w:type="character" w:styleId="82">
    <w:name w:val="Emphasis"/>
    <w:qFormat/>
    <w:uiPriority w:val="0"/>
    <w:rPr>
      <w:i/>
      <w:iCs/>
    </w:rPr>
  </w:style>
  <w:style w:type="character" w:styleId="83">
    <w:name w:val="line number"/>
    <w:qFormat/>
    <w:uiPriority w:val="0"/>
    <w:rPr>
      <w:rFonts w:ascii="Arial" w:hAnsi="Arial" w:eastAsia="宋体" w:cs="Arial"/>
      <w:color w:val="0000FF"/>
      <w:kern w:val="2"/>
      <w:lang w:val="en-US" w:eastAsia="zh-CN" w:bidi="ar-SA"/>
    </w:rPr>
  </w:style>
  <w:style w:type="character" w:styleId="84">
    <w:name w:val="HTML Typewriter"/>
    <w:qFormat/>
    <w:uiPriority w:val="0"/>
    <w:rPr>
      <w:rFonts w:ascii="Courier New" w:hAnsi="Courier New" w:eastAsia="Times New Roman" w:cs="Courier New"/>
      <w:sz w:val="20"/>
      <w:szCs w:val="20"/>
    </w:rPr>
  </w:style>
  <w:style w:type="character" w:styleId="85">
    <w:name w:val="HTML Acronym"/>
    <w:basedOn w:val="77"/>
    <w:unhideWhenUsed/>
    <w:qFormat/>
    <w:uiPriority w:val="99"/>
  </w:style>
  <w:style w:type="character" w:styleId="86">
    <w:name w:val="Hyperlink"/>
    <w:qFormat/>
    <w:uiPriority w:val="99"/>
    <w:rPr>
      <w:color w:val="0000FF"/>
      <w:u w:val="single"/>
    </w:rPr>
  </w:style>
  <w:style w:type="character" w:styleId="87">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8">
    <w:name w:val="annotation reference"/>
    <w:qFormat/>
    <w:uiPriority w:val="99"/>
    <w:rPr>
      <w:sz w:val="16"/>
      <w:szCs w:val="16"/>
    </w:rPr>
  </w:style>
  <w:style w:type="character" w:styleId="89">
    <w:name w:val="footnote reference"/>
    <w:qFormat/>
    <w:uiPriority w:val="0"/>
    <w:rPr>
      <w:b/>
      <w:position w:val="6"/>
      <w:sz w:val="16"/>
    </w:rPr>
  </w:style>
  <w:style w:type="character" w:styleId="90">
    <w:name w:val="HTML Sample"/>
    <w:qFormat/>
    <w:uiPriority w:val="0"/>
    <w:rPr>
      <w:rFonts w:ascii="Courier New" w:hAnsi="Courier New" w:eastAsia="宋体" w:cs="Courier New"/>
      <w:color w:val="0000FF"/>
      <w:kern w:val="2"/>
      <w:lang w:val="en-US" w:eastAsia="zh-CN" w:bidi="ar-SA"/>
    </w:rPr>
  </w:style>
  <w:style w:type="character" w:customStyle="1" w:styleId="91">
    <w:name w:val="批注框文本 Char"/>
    <w:link w:val="51"/>
    <w:qFormat/>
    <w:uiPriority w:val="0"/>
    <w:rPr>
      <w:rFonts w:ascii="Tahoma" w:hAnsi="Tahoma" w:cs="Tahoma"/>
      <w:sz w:val="16"/>
      <w:szCs w:val="16"/>
      <w:lang w:val="en-GB"/>
    </w:rPr>
  </w:style>
  <w:style w:type="character" w:customStyle="1" w:styleId="92">
    <w:name w:val="标题 7 Char"/>
    <w:link w:val="10"/>
    <w:qFormat/>
    <w:uiPriority w:val="0"/>
    <w:rPr>
      <w:rFonts w:ascii="Arial" w:hAnsi="Arial" w:eastAsia="Arial" w:cs="Arial"/>
      <w:lang w:val="en-GB"/>
    </w:rPr>
  </w:style>
  <w:style w:type="character" w:customStyle="1" w:styleId="93">
    <w:name w:val="默认段落字体1"/>
    <w:qFormat/>
    <w:uiPriority w:val="0"/>
  </w:style>
  <w:style w:type="character" w:customStyle="1" w:styleId="94">
    <w:name w:val="批注框文本 字符"/>
    <w:qFormat/>
    <w:uiPriority w:val="0"/>
    <w:rPr>
      <w:rFonts w:ascii="Tahoma" w:hAnsi="Tahoma" w:eastAsia="Times New Roman" w:cs="Tahoma"/>
      <w:sz w:val="16"/>
      <w:szCs w:val="16"/>
      <w:lang w:val="en-GB"/>
    </w:rPr>
  </w:style>
  <w:style w:type="character" w:customStyle="1" w:styleId="95">
    <w:name w:val="WW8Num1z0"/>
    <w:qFormat/>
    <w:uiPriority w:val="0"/>
    <w:rPr>
      <w:rFonts w:hint="default"/>
    </w:rPr>
  </w:style>
  <w:style w:type="character" w:customStyle="1" w:styleId="96">
    <w:name w:val="WW8Num1z1"/>
    <w:qFormat/>
    <w:uiPriority w:val="0"/>
    <w:rPr>
      <w:rFonts w:hint="default"/>
      <w:lang w:val="en-US"/>
    </w:rPr>
  </w:style>
  <w:style w:type="character" w:customStyle="1" w:styleId="97">
    <w:name w:val="WW8Num1z4"/>
    <w:qFormat/>
    <w:uiPriority w:val="0"/>
  </w:style>
  <w:style w:type="character" w:customStyle="1" w:styleId="98">
    <w:name w:val="WW8Num1z5"/>
    <w:qFormat/>
    <w:uiPriority w:val="0"/>
  </w:style>
  <w:style w:type="character" w:customStyle="1" w:styleId="99">
    <w:name w:val="WW8Num2z0"/>
    <w:qFormat/>
    <w:uiPriority w:val="0"/>
    <w:rPr>
      <w:rFonts w:hint="default" w:ascii="Arial" w:hAnsi="Arial" w:cs="Arial"/>
    </w:rPr>
  </w:style>
  <w:style w:type="character" w:customStyle="1" w:styleId="100">
    <w:name w:val="WW8Num2z5"/>
    <w:qFormat/>
    <w:uiPriority w:val="0"/>
    <w:rPr>
      <w:rFonts w:hint="default" w:ascii="Times New Roman" w:hAnsi="Times New Roman" w:cs="Times New Roman"/>
    </w:rPr>
  </w:style>
  <w:style w:type="character" w:customStyle="1" w:styleId="101">
    <w:name w:val="WW8Num3z0"/>
    <w:qFormat/>
    <w:uiPriority w:val="0"/>
    <w:rPr>
      <w:rFonts w:hint="default" w:ascii="Symbol" w:hAnsi="Symbol" w:cs="Symbol"/>
    </w:rPr>
  </w:style>
  <w:style w:type="character" w:customStyle="1" w:styleId="102">
    <w:name w:val="WW8Num4z0"/>
    <w:qFormat/>
    <w:uiPriority w:val="0"/>
  </w:style>
  <w:style w:type="character" w:customStyle="1" w:styleId="103">
    <w:name w:val="WW8Num5z0"/>
    <w:qFormat/>
    <w:uiPriority w:val="0"/>
    <w:rPr>
      <w:rFonts w:hint="eastAsia"/>
    </w:rPr>
  </w:style>
  <w:style w:type="character" w:customStyle="1" w:styleId="104">
    <w:name w:val="WW8Num5z3"/>
    <w:qFormat/>
    <w:uiPriority w:val="0"/>
    <w:rPr>
      <w:rFonts w:hint="eastAsia" w:ascii="Times New Roman" w:hAnsi="Times New Roman" w:cs="Times New Roman"/>
      <w:color w:val="000000"/>
      <w:spacing w:val="0"/>
      <w:kern w:val="0"/>
      <w:position w:val="0"/>
      <w:sz w:val="24"/>
      <w:u w:val="none"/>
      <w:vertAlign w:val="baseline"/>
      <w14:shadow w14:blurRad="0" w14:dist="0" w14:dir="0" w14:sx="0" w14:sy="0" w14:kx="0" w14:ky="0" w14:algn="none">
        <w14:srgbClr w14:val="000000"/>
      </w14:shadow>
    </w:rPr>
  </w:style>
  <w:style w:type="character" w:customStyle="1" w:styleId="105">
    <w:name w:val="WW8Num5z6"/>
    <w:qFormat/>
    <w:uiPriority w:val="0"/>
    <w:rPr>
      <w:rFonts w:hint="default"/>
    </w:rPr>
  </w:style>
  <w:style w:type="character" w:customStyle="1" w:styleId="106">
    <w:name w:val="WW8Num6z0"/>
    <w:qFormat/>
    <w:uiPriority w:val="0"/>
    <w:rPr>
      <w:rFonts w:hint="default" w:ascii="Symbol" w:hAnsi="Symbol" w:cs="Symbol"/>
    </w:rPr>
  </w:style>
  <w:style w:type="character" w:customStyle="1" w:styleId="107">
    <w:name w:val="WW8Num7z0"/>
    <w:qFormat/>
    <w:uiPriority w:val="0"/>
    <w:rPr>
      <w:rFonts w:eastAsia="宋体"/>
      <w:i/>
      <w:lang w:eastAsia="zh-CN"/>
    </w:rPr>
  </w:style>
  <w:style w:type="character" w:customStyle="1" w:styleId="108">
    <w:name w:val="WW8Num7z1"/>
    <w:qFormat/>
    <w:uiPriority w:val="0"/>
    <w:rPr>
      <w:rFonts w:eastAsia="宋体"/>
      <w:i/>
      <w:lang w:val="en-US" w:eastAsia="zh-CN"/>
    </w:rPr>
  </w:style>
  <w:style w:type="character" w:customStyle="1" w:styleId="109">
    <w:name w:val="WW8Num7z2"/>
    <w:qFormat/>
    <w:uiPriority w:val="0"/>
  </w:style>
  <w:style w:type="character" w:customStyle="1" w:styleId="110">
    <w:name w:val="WW8Num7z3"/>
    <w:qFormat/>
    <w:uiPriority w:val="0"/>
  </w:style>
  <w:style w:type="character" w:customStyle="1" w:styleId="111">
    <w:name w:val="WW8Num7z4"/>
    <w:qFormat/>
    <w:uiPriority w:val="0"/>
  </w:style>
  <w:style w:type="character" w:customStyle="1" w:styleId="112">
    <w:name w:val="WW8Num7z5"/>
    <w:qFormat/>
    <w:uiPriority w:val="0"/>
  </w:style>
  <w:style w:type="character" w:customStyle="1" w:styleId="113">
    <w:name w:val="WW8Num7z6"/>
    <w:qFormat/>
    <w:uiPriority w:val="0"/>
  </w:style>
  <w:style w:type="character" w:customStyle="1" w:styleId="114">
    <w:name w:val="WW8Num7z7"/>
    <w:uiPriority w:val="0"/>
  </w:style>
  <w:style w:type="character" w:customStyle="1" w:styleId="115">
    <w:name w:val="WW8Num7z8"/>
    <w:qFormat/>
    <w:uiPriority w:val="0"/>
  </w:style>
  <w:style w:type="character" w:customStyle="1" w:styleId="116">
    <w:name w:val="WW8Num8z0"/>
    <w:qFormat/>
    <w:uiPriority w:val="0"/>
    <w:rPr>
      <w:rFonts w:hint="default" w:ascii="Times New Roman" w:hAnsi="Times New Roman" w:cs="Times New Roman"/>
      <w:b/>
      <w:sz w:val="20"/>
      <w:szCs w:val="20"/>
    </w:rPr>
  </w:style>
  <w:style w:type="character" w:customStyle="1" w:styleId="117">
    <w:name w:val="WW8Num8z1"/>
    <w:qFormat/>
    <w:uiPriority w:val="0"/>
    <w:rPr>
      <w:rFonts w:hint="eastAsia"/>
    </w:rPr>
  </w:style>
  <w:style w:type="character" w:customStyle="1" w:styleId="118">
    <w:name w:val="WW8Num9z0"/>
    <w:qFormat/>
    <w:uiPriority w:val="0"/>
    <w:rPr>
      <w:rFonts w:hint="default" w:ascii="Times New Roman" w:hAnsi="Times New Roman" w:cs="Times New Roman"/>
      <w:b/>
      <w:sz w:val="20"/>
      <w:szCs w:val="20"/>
    </w:rPr>
  </w:style>
  <w:style w:type="character" w:customStyle="1" w:styleId="119">
    <w:name w:val="WW8Num9z1"/>
    <w:qFormat/>
    <w:uiPriority w:val="0"/>
    <w:rPr>
      <w:rFonts w:hint="eastAsia"/>
    </w:rPr>
  </w:style>
  <w:style w:type="character" w:customStyle="1" w:styleId="120">
    <w:name w:val="WW8Num10z0"/>
    <w:qFormat/>
    <w:uiPriority w:val="0"/>
    <w:rPr>
      <w:rFonts w:hint="default"/>
    </w:rPr>
  </w:style>
  <w:style w:type="character" w:customStyle="1" w:styleId="121">
    <w:name w:val="WW8Num10z1"/>
    <w:qFormat/>
    <w:uiPriority w:val="0"/>
    <w:rPr>
      <w:rFonts w:hint="default"/>
      <w:lang w:val="en-US"/>
    </w:rPr>
  </w:style>
  <w:style w:type="character" w:customStyle="1" w:styleId="122">
    <w:name w:val="WW8Num11z0"/>
    <w:qFormat/>
    <w:uiPriority w:val="0"/>
    <w:rPr>
      <w:rFonts w:hint="default" w:ascii="Symbol" w:hAnsi="Symbol" w:cs="Symbol"/>
    </w:rPr>
  </w:style>
  <w:style w:type="character" w:customStyle="1" w:styleId="123">
    <w:name w:val="WW8Num11z1"/>
    <w:uiPriority w:val="0"/>
    <w:rPr>
      <w:rFonts w:hint="default" w:ascii="Courier New" w:hAnsi="Courier New" w:cs="Courier New"/>
    </w:rPr>
  </w:style>
  <w:style w:type="character" w:customStyle="1" w:styleId="124">
    <w:name w:val="WW8Num11z2"/>
    <w:qFormat/>
    <w:uiPriority w:val="0"/>
    <w:rPr>
      <w:rFonts w:hint="default" w:ascii="Wingdings" w:hAnsi="Wingdings" w:cs="Wingdings"/>
    </w:rPr>
  </w:style>
  <w:style w:type="character" w:customStyle="1" w:styleId="125">
    <w:name w:val="WW8Num12z0"/>
    <w:qFormat/>
    <w:uiPriority w:val="0"/>
    <w:rPr>
      <w:rFonts w:hint="default" w:ascii="Symbol" w:hAnsi="Symbol" w:cs="Symbol"/>
    </w:rPr>
  </w:style>
  <w:style w:type="character" w:customStyle="1" w:styleId="126">
    <w:name w:val="WW8Num12z2"/>
    <w:qFormat/>
    <w:uiPriority w:val="0"/>
    <w:rPr>
      <w:rFonts w:hint="default" w:ascii="Courier New" w:hAnsi="Courier New" w:cs="Courier New"/>
    </w:rPr>
  </w:style>
  <w:style w:type="character" w:customStyle="1" w:styleId="127">
    <w:name w:val="WW8Num12z5"/>
    <w:qFormat/>
    <w:uiPriority w:val="0"/>
    <w:rPr>
      <w:rFonts w:hint="default" w:ascii="Wingdings" w:hAnsi="Wingdings" w:cs="Wingdings"/>
    </w:rPr>
  </w:style>
  <w:style w:type="character" w:customStyle="1" w:styleId="128">
    <w:name w:val="WW8Num13z0"/>
    <w:qFormat/>
    <w:uiPriority w:val="0"/>
    <w:rPr>
      <w:rFonts w:hint="default" w:ascii="ZapfDingbats" w:hAnsi="ZapfDingbats" w:cs="ZapfDingbats"/>
      <w:b/>
      <w:color w:val="70CEF5"/>
      <w:sz w:val="20"/>
      <w:szCs w:val="20"/>
    </w:rPr>
  </w:style>
  <w:style w:type="character" w:customStyle="1" w:styleId="129">
    <w:name w:val="WW8Num14z0"/>
    <w:qFormat/>
    <w:uiPriority w:val="0"/>
  </w:style>
  <w:style w:type="character" w:customStyle="1" w:styleId="130">
    <w:name w:val="WW8Num14z1"/>
    <w:qFormat/>
    <w:uiPriority w:val="0"/>
  </w:style>
  <w:style w:type="character" w:customStyle="1" w:styleId="131">
    <w:name w:val="WW8Num14z2"/>
    <w:qFormat/>
    <w:uiPriority w:val="0"/>
  </w:style>
  <w:style w:type="character" w:customStyle="1" w:styleId="132">
    <w:name w:val="WW8Num14z3"/>
    <w:qFormat/>
    <w:uiPriority w:val="0"/>
  </w:style>
  <w:style w:type="character" w:customStyle="1" w:styleId="133">
    <w:name w:val="WW8Num14z4"/>
    <w:qFormat/>
    <w:uiPriority w:val="0"/>
  </w:style>
  <w:style w:type="character" w:customStyle="1" w:styleId="134">
    <w:name w:val="WW8Num14z5"/>
    <w:qFormat/>
    <w:uiPriority w:val="0"/>
  </w:style>
  <w:style w:type="character" w:customStyle="1" w:styleId="135">
    <w:name w:val="WW8Num14z6"/>
    <w:qFormat/>
    <w:uiPriority w:val="0"/>
  </w:style>
  <w:style w:type="character" w:customStyle="1" w:styleId="136">
    <w:name w:val="WW8Num14z7"/>
    <w:qFormat/>
    <w:uiPriority w:val="0"/>
  </w:style>
  <w:style w:type="character" w:customStyle="1" w:styleId="137">
    <w:name w:val="WW8Num14z8"/>
    <w:qFormat/>
    <w:uiPriority w:val="0"/>
  </w:style>
  <w:style w:type="character" w:customStyle="1" w:styleId="138">
    <w:name w:val="WW8Num15z0"/>
    <w:qFormat/>
    <w:uiPriority w:val="0"/>
  </w:style>
  <w:style w:type="character" w:customStyle="1" w:styleId="139">
    <w:name w:val="WW8Num15z1"/>
    <w:qFormat/>
    <w:uiPriority w:val="0"/>
  </w:style>
  <w:style w:type="character" w:customStyle="1" w:styleId="140">
    <w:name w:val="WW8Num15z2"/>
    <w:qFormat/>
    <w:uiPriority w:val="0"/>
  </w:style>
  <w:style w:type="character" w:customStyle="1" w:styleId="141">
    <w:name w:val="WW8Num15z3"/>
    <w:qFormat/>
    <w:uiPriority w:val="0"/>
  </w:style>
  <w:style w:type="character" w:customStyle="1" w:styleId="142">
    <w:name w:val="WW8Num15z4"/>
    <w:qFormat/>
    <w:uiPriority w:val="0"/>
  </w:style>
  <w:style w:type="character" w:customStyle="1" w:styleId="143">
    <w:name w:val="WW8Num15z5"/>
    <w:qFormat/>
    <w:uiPriority w:val="0"/>
  </w:style>
  <w:style w:type="character" w:customStyle="1" w:styleId="144">
    <w:name w:val="WW8Num15z6"/>
    <w:qFormat/>
    <w:uiPriority w:val="0"/>
  </w:style>
  <w:style w:type="character" w:customStyle="1" w:styleId="145">
    <w:name w:val="WW8Num15z7"/>
    <w:qFormat/>
    <w:uiPriority w:val="0"/>
  </w:style>
  <w:style w:type="character" w:customStyle="1" w:styleId="146">
    <w:name w:val="WW8Num15z8"/>
    <w:qFormat/>
    <w:uiPriority w:val="0"/>
  </w:style>
  <w:style w:type="character" w:customStyle="1" w:styleId="147">
    <w:name w:val="WW8Num16z0"/>
    <w:qFormat/>
    <w:uiPriority w:val="0"/>
  </w:style>
  <w:style w:type="character" w:customStyle="1" w:styleId="148">
    <w:name w:val="WW8Num16z1"/>
    <w:qFormat/>
    <w:uiPriority w:val="0"/>
  </w:style>
  <w:style w:type="character" w:customStyle="1" w:styleId="149">
    <w:name w:val="WW8Num16z2"/>
    <w:qFormat/>
    <w:uiPriority w:val="0"/>
  </w:style>
  <w:style w:type="character" w:customStyle="1" w:styleId="150">
    <w:name w:val="WW8Num16z3"/>
    <w:qFormat/>
    <w:uiPriority w:val="0"/>
  </w:style>
  <w:style w:type="character" w:customStyle="1" w:styleId="151">
    <w:name w:val="WW8Num16z4"/>
    <w:qFormat/>
    <w:uiPriority w:val="0"/>
  </w:style>
  <w:style w:type="character" w:customStyle="1" w:styleId="152">
    <w:name w:val="WW8Num16z5"/>
    <w:qFormat/>
    <w:uiPriority w:val="0"/>
  </w:style>
  <w:style w:type="character" w:customStyle="1" w:styleId="153">
    <w:name w:val="WW8Num16z6"/>
    <w:qFormat/>
    <w:uiPriority w:val="0"/>
  </w:style>
  <w:style w:type="character" w:customStyle="1" w:styleId="154">
    <w:name w:val="WW8Num16z7"/>
    <w:qFormat/>
    <w:uiPriority w:val="0"/>
  </w:style>
  <w:style w:type="character" w:customStyle="1" w:styleId="155">
    <w:name w:val="WW8Num16z8"/>
    <w:qFormat/>
    <w:uiPriority w:val="0"/>
  </w:style>
  <w:style w:type="character" w:customStyle="1" w:styleId="156">
    <w:name w:val="WW8Num17z0"/>
    <w:qFormat/>
    <w:uiPriority w:val="0"/>
  </w:style>
  <w:style w:type="character" w:customStyle="1" w:styleId="157">
    <w:name w:val="WW8Num17z1"/>
    <w:qFormat/>
    <w:uiPriority w:val="0"/>
  </w:style>
  <w:style w:type="character" w:customStyle="1" w:styleId="158">
    <w:name w:val="WW8Num17z2"/>
    <w:qFormat/>
    <w:uiPriority w:val="0"/>
  </w:style>
  <w:style w:type="character" w:customStyle="1" w:styleId="159">
    <w:name w:val="WW8Num17z3"/>
    <w:qFormat/>
    <w:uiPriority w:val="0"/>
  </w:style>
  <w:style w:type="character" w:customStyle="1" w:styleId="160">
    <w:name w:val="WW8Num17z4"/>
    <w:qFormat/>
    <w:uiPriority w:val="0"/>
  </w:style>
  <w:style w:type="character" w:customStyle="1" w:styleId="161">
    <w:name w:val="WW8Num17z5"/>
    <w:qFormat/>
    <w:uiPriority w:val="0"/>
  </w:style>
  <w:style w:type="character" w:customStyle="1" w:styleId="162">
    <w:name w:val="WW8Num17z6"/>
    <w:qFormat/>
    <w:uiPriority w:val="0"/>
  </w:style>
  <w:style w:type="character" w:customStyle="1" w:styleId="163">
    <w:name w:val="WW8Num17z7"/>
    <w:qFormat/>
    <w:uiPriority w:val="0"/>
  </w:style>
  <w:style w:type="character" w:customStyle="1" w:styleId="164">
    <w:name w:val="WW8Num17z8"/>
    <w:qFormat/>
    <w:uiPriority w:val="0"/>
  </w:style>
  <w:style w:type="character" w:customStyle="1" w:styleId="165">
    <w:name w:val="WW8Num18z0"/>
    <w:qFormat/>
    <w:uiPriority w:val="0"/>
  </w:style>
  <w:style w:type="character" w:customStyle="1" w:styleId="166">
    <w:name w:val="WW8Num18z1"/>
    <w:qFormat/>
    <w:uiPriority w:val="0"/>
  </w:style>
  <w:style w:type="character" w:customStyle="1" w:styleId="167">
    <w:name w:val="WW8Num18z2"/>
    <w:qFormat/>
    <w:uiPriority w:val="0"/>
  </w:style>
  <w:style w:type="character" w:customStyle="1" w:styleId="168">
    <w:name w:val="WW8Num18z3"/>
    <w:qFormat/>
    <w:uiPriority w:val="0"/>
  </w:style>
  <w:style w:type="character" w:customStyle="1" w:styleId="169">
    <w:name w:val="WW8Num18z4"/>
    <w:qFormat/>
    <w:uiPriority w:val="0"/>
  </w:style>
  <w:style w:type="character" w:customStyle="1" w:styleId="170">
    <w:name w:val="WW8Num18z5"/>
    <w:uiPriority w:val="0"/>
  </w:style>
  <w:style w:type="character" w:customStyle="1" w:styleId="171">
    <w:name w:val="WW8Num18z6"/>
    <w:qFormat/>
    <w:uiPriority w:val="0"/>
  </w:style>
  <w:style w:type="character" w:customStyle="1" w:styleId="172">
    <w:name w:val="WW8Num18z7"/>
    <w:uiPriority w:val="0"/>
  </w:style>
  <w:style w:type="character" w:customStyle="1" w:styleId="173">
    <w:name w:val="WW8Num18z8"/>
    <w:qFormat/>
    <w:uiPriority w:val="0"/>
  </w:style>
  <w:style w:type="character" w:customStyle="1" w:styleId="174">
    <w:name w:val="WW8Num19z0"/>
    <w:uiPriority w:val="0"/>
  </w:style>
  <w:style w:type="character" w:customStyle="1" w:styleId="175">
    <w:name w:val="WW8Num19z1"/>
    <w:qFormat/>
    <w:uiPriority w:val="0"/>
  </w:style>
  <w:style w:type="character" w:customStyle="1" w:styleId="176">
    <w:name w:val="WW8Num19z2"/>
    <w:qFormat/>
    <w:uiPriority w:val="0"/>
  </w:style>
  <w:style w:type="character" w:customStyle="1" w:styleId="177">
    <w:name w:val="WW8Num19z3"/>
    <w:qFormat/>
    <w:uiPriority w:val="0"/>
  </w:style>
  <w:style w:type="character" w:customStyle="1" w:styleId="178">
    <w:name w:val="WW8Num19z4"/>
    <w:qFormat/>
    <w:uiPriority w:val="0"/>
  </w:style>
  <w:style w:type="character" w:customStyle="1" w:styleId="179">
    <w:name w:val="WW8Num19z5"/>
    <w:qFormat/>
    <w:uiPriority w:val="0"/>
  </w:style>
  <w:style w:type="character" w:customStyle="1" w:styleId="180">
    <w:name w:val="WW8Num19z6"/>
    <w:uiPriority w:val="0"/>
  </w:style>
  <w:style w:type="character" w:customStyle="1" w:styleId="181">
    <w:name w:val="WW8Num19z7"/>
    <w:qFormat/>
    <w:uiPriority w:val="0"/>
  </w:style>
  <w:style w:type="character" w:customStyle="1" w:styleId="182">
    <w:name w:val="WW8Num19z8"/>
    <w:qFormat/>
    <w:uiPriority w:val="0"/>
  </w:style>
  <w:style w:type="character" w:customStyle="1" w:styleId="183">
    <w:name w:val="WW8Num20z0"/>
    <w:qFormat/>
    <w:uiPriority w:val="0"/>
    <w:rPr>
      <w:rFonts w:hint="eastAsia" w:eastAsia="宋体"/>
      <w:bCs/>
      <w:i/>
      <w:sz w:val="18"/>
      <w:lang w:eastAsia="zh-CN"/>
    </w:rPr>
  </w:style>
  <w:style w:type="character" w:customStyle="1" w:styleId="184">
    <w:name w:val="WW8Num21z0"/>
    <w:qFormat/>
    <w:uiPriority w:val="0"/>
    <w:rPr>
      <w:rFonts w:ascii="Arial" w:hAnsi="Arial" w:cs="Arial"/>
    </w:rPr>
  </w:style>
  <w:style w:type="character" w:customStyle="1" w:styleId="185">
    <w:name w:val="WW8Num11z3"/>
    <w:qFormat/>
    <w:uiPriority w:val="0"/>
  </w:style>
  <w:style w:type="character" w:customStyle="1" w:styleId="186">
    <w:name w:val="WW8Num11z4"/>
    <w:qFormat/>
    <w:uiPriority w:val="0"/>
  </w:style>
  <w:style w:type="character" w:customStyle="1" w:styleId="187">
    <w:name w:val="WW8Num11z5"/>
    <w:qFormat/>
    <w:uiPriority w:val="0"/>
  </w:style>
  <w:style w:type="character" w:customStyle="1" w:styleId="188">
    <w:name w:val="WW8Num11z6"/>
    <w:qFormat/>
    <w:uiPriority w:val="0"/>
  </w:style>
  <w:style w:type="character" w:customStyle="1" w:styleId="189">
    <w:name w:val="WW8Num11z7"/>
    <w:qFormat/>
    <w:uiPriority w:val="0"/>
  </w:style>
  <w:style w:type="character" w:customStyle="1" w:styleId="190">
    <w:name w:val="WW8Num11z8"/>
    <w:qFormat/>
    <w:uiPriority w:val="0"/>
  </w:style>
  <w:style w:type="character" w:customStyle="1" w:styleId="191">
    <w:name w:val="WW8Num12z1"/>
    <w:qFormat/>
    <w:uiPriority w:val="0"/>
    <w:rPr>
      <w:rFonts w:hint="default" w:ascii="Courier New" w:hAnsi="Courier New" w:cs="Courier New"/>
    </w:rPr>
  </w:style>
  <w:style w:type="character" w:customStyle="1" w:styleId="192">
    <w:name w:val="WW8Num13z2"/>
    <w:qFormat/>
    <w:uiPriority w:val="0"/>
    <w:rPr>
      <w:rFonts w:hint="default" w:ascii="Courier New" w:hAnsi="Courier New" w:cs="Courier New"/>
    </w:rPr>
  </w:style>
  <w:style w:type="character" w:customStyle="1" w:styleId="193">
    <w:name w:val="WW8Num13z5"/>
    <w:qFormat/>
    <w:uiPriority w:val="0"/>
    <w:rPr>
      <w:rFonts w:hint="default" w:ascii="Wingdings" w:hAnsi="Wingdings" w:cs="Wingdings"/>
    </w:rPr>
  </w:style>
  <w:style w:type="character" w:customStyle="1" w:styleId="194">
    <w:name w:val="WW8Num20z1"/>
    <w:qFormat/>
    <w:uiPriority w:val="0"/>
  </w:style>
  <w:style w:type="character" w:customStyle="1" w:styleId="195">
    <w:name w:val="WW8Num20z2"/>
    <w:qFormat/>
    <w:uiPriority w:val="0"/>
  </w:style>
  <w:style w:type="character" w:customStyle="1" w:styleId="196">
    <w:name w:val="WW8Num20z3"/>
    <w:qFormat/>
    <w:uiPriority w:val="0"/>
  </w:style>
  <w:style w:type="character" w:customStyle="1" w:styleId="197">
    <w:name w:val="WW8Num20z4"/>
    <w:qFormat/>
    <w:uiPriority w:val="0"/>
  </w:style>
  <w:style w:type="character" w:customStyle="1" w:styleId="198">
    <w:name w:val="WW8Num20z5"/>
    <w:uiPriority w:val="0"/>
  </w:style>
  <w:style w:type="character" w:customStyle="1" w:styleId="199">
    <w:name w:val="WW8Num20z6"/>
    <w:qFormat/>
    <w:uiPriority w:val="0"/>
  </w:style>
  <w:style w:type="character" w:customStyle="1" w:styleId="200">
    <w:name w:val="WW8Num20z7"/>
    <w:qFormat/>
    <w:uiPriority w:val="0"/>
  </w:style>
  <w:style w:type="character" w:customStyle="1" w:styleId="201">
    <w:name w:val="WW8Num20z8"/>
    <w:qFormat/>
    <w:uiPriority w:val="0"/>
  </w:style>
  <w:style w:type="character" w:customStyle="1" w:styleId="202">
    <w:name w:val="WW8Num3z1"/>
    <w:qFormat/>
    <w:uiPriority w:val="0"/>
    <w:rPr>
      <w:rFonts w:hint="default" w:ascii="Courier New" w:hAnsi="Courier New" w:cs="Courier New"/>
    </w:rPr>
  </w:style>
  <w:style w:type="character" w:customStyle="1" w:styleId="203">
    <w:name w:val="WW8Num3z2"/>
    <w:qFormat/>
    <w:uiPriority w:val="0"/>
    <w:rPr>
      <w:rFonts w:hint="default" w:ascii="Wingdings" w:hAnsi="Wingdings" w:cs="Wingdings"/>
    </w:rPr>
  </w:style>
  <w:style w:type="character" w:customStyle="1" w:styleId="204">
    <w:name w:val="WW8Num4z1"/>
    <w:qFormat/>
    <w:uiPriority w:val="0"/>
  </w:style>
  <w:style w:type="character" w:customStyle="1" w:styleId="205">
    <w:name w:val="WW8Num4z2"/>
    <w:qFormat/>
    <w:uiPriority w:val="0"/>
  </w:style>
  <w:style w:type="character" w:customStyle="1" w:styleId="206">
    <w:name w:val="WW8Num4z3"/>
    <w:qFormat/>
    <w:uiPriority w:val="0"/>
  </w:style>
  <w:style w:type="character" w:customStyle="1" w:styleId="207">
    <w:name w:val="WW8Num4z4"/>
    <w:qFormat/>
    <w:uiPriority w:val="0"/>
  </w:style>
  <w:style w:type="character" w:customStyle="1" w:styleId="208">
    <w:name w:val="WW8Num4z5"/>
    <w:qFormat/>
    <w:uiPriority w:val="0"/>
  </w:style>
  <w:style w:type="character" w:customStyle="1" w:styleId="209">
    <w:name w:val="WW8Num4z6"/>
    <w:qFormat/>
    <w:uiPriority w:val="0"/>
  </w:style>
  <w:style w:type="character" w:customStyle="1" w:styleId="210">
    <w:name w:val="WW8Num4z7"/>
    <w:qFormat/>
    <w:uiPriority w:val="0"/>
  </w:style>
  <w:style w:type="character" w:customStyle="1" w:styleId="211">
    <w:name w:val="WW8Num4z8"/>
    <w:qFormat/>
    <w:uiPriority w:val="0"/>
  </w:style>
  <w:style w:type="character" w:customStyle="1" w:styleId="212">
    <w:name w:val="WW8Num5z1"/>
    <w:qFormat/>
    <w:uiPriority w:val="0"/>
  </w:style>
  <w:style w:type="character" w:customStyle="1" w:styleId="213">
    <w:name w:val="WW8Num5z2"/>
    <w:qFormat/>
    <w:uiPriority w:val="0"/>
  </w:style>
  <w:style w:type="character" w:customStyle="1" w:styleId="214">
    <w:name w:val="WW8Num5z4"/>
    <w:qFormat/>
    <w:uiPriority w:val="0"/>
  </w:style>
  <w:style w:type="character" w:customStyle="1" w:styleId="215">
    <w:name w:val="WW8Num5z5"/>
    <w:qFormat/>
    <w:uiPriority w:val="0"/>
  </w:style>
  <w:style w:type="character" w:customStyle="1" w:styleId="216">
    <w:name w:val="WW8Num5z7"/>
    <w:uiPriority w:val="0"/>
  </w:style>
  <w:style w:type="character" w:customStyle="1" w:styleId="217">
    <w:name w:val="WW8Num5z8"/>
    <w:qFormat/>
    <w:uiPriority w:val="0"/>
  </w:style>
  <w:style w:type="character" w:customStyle="1" w:styleId="218">
    <w:name w:val="WW8Num6z1"/>
    <w:qFormat/>
    <w:uiPriority w:val="0"/>
    <w:rPr>
      <w:rFonts w:hint="default" w:ascii="Wingdings" w:hAnsi="Wingdings" w:cs="Wingdings"/>
    </w:rPr>
  </w:style>
  <w:style w:type="character" w:customStyle="1" w:styleId="219">
    <w:name w:val="WW8Num8z2"/>
    <w:qFormat/>
    <w:uiPriority w:val="0"/>
    <w:rPr>
      <w:rFonts w:hint="default" w:ascii="Wingdings" w:hAnsi="Wingdings" w:cs="Wingdings"/>
    </w:rPr>
  </w:style>
  <w:style w:type="character" w:customStyle="1" w:styleId="220">
    <w:name w:val="WW8Num9z2"/>
    <w:qFormat/>
    <w:uiPriority w:val="0"/>
  </w:style>
  <w:style w:type="character" w:customStyle="1" w:styleId="221">
    <w:name w:val="WW8Num9z3"/>
    <w:qFormat/>
    <w:uiPriority w:val="0"/>
  </w:style>
  <w:style w:type="character" w:customStyle="1" w:styleId="222">
    <w:name w:val="WW8Num9z4"/>
    <w:uiPriority w:val="0"/>
  </w:style>
  <w:style w:type="character" w:customStyle="1" w:styleId="223">
    <w:name w:val="WW8Num9z5"/>
    <w:qFormat/>
    <w:uiPriority w:val="0"/>
  </w:style>
  <w:style w:type="character" w:customStyle="1" w:styleId="224">
    <w:name w:val="WW8Num9z6"/>
    <w:qFormat/>
    <w:uiPriority w:val="0"/>
  </w:style>
  <w:style w:type="character" w:customStyle="1" w:styleId="225">
    <w:name w:val="WW8Num9z7"/>
    <w:qFormat/>
    <w:uiPriority w:val="0"/>
  </w:style>
  <w:style w:type="character" w:customStyle="1" w:styleId="226">
    <w:name w:val="WW8Num9z8"/>
    <w:qFormat/>
    <w:uiPriority w:val="0"/>
  </w:style>
  <w:style w:type="character" w:customStyle="1" w:styleId="227">
    <w:name w:val="WW8Num13z1"/>
    <w:qFormat/>
    <w:uiPriority w:val="0"/>
    <w:rPr>
      <w:i/>
      <w:lang w:eastAsia="zh-CN"/>
    </w:rPr>
  </w:style>
  <w:style w:type="character" w:customStyle="1" w:styleId="228">
    <w:name w:val="WW8Num13z3"/>
    <w:qFormat/>
    <w:uiPriority w:val="0"/>
  </w:style>
  <w:style w:type="character" w:customStyle="1" w:styleId="229">
    <w:name w:val="WW8Num13z4"/>
    <w:qFormat/>
    <w:uiPriority w:val="0"/>
  </w:style>
  <w:style w:type="character" w:customStyle="1" w:styleId="230">
    <w:name w:val="WW8Num13z6"/>
    <w:qFormat/>
    <w:uiPriority w:val="0"/>
  </w:style>
  <w:style w:type="character" w:customStyle="1" w:styleId="231">
    <w:name w:val="WW8Num13z7"/>
    <w:qFormat/>
    <w:uiPriority w:val="0"/>
  </w:style>
  <w:style w:type="character" w:customStyle="1" w:styleId="232">
    <w:name w:val="WW8Num13z8"/>
    <w:qFormat/>
    <w:uiPriority w:val="0"/>
  </w:style>
  <w:style w:type="character" w:customStyle="1" w:styleId="233">
    <w:name w:val="标题 1 字符"/>
    <w:qFormat/>
    <w:uiPriority w:val="0"/>
    <w:rPr>
      <w:rFonts w:ascii="Arial" w:hAnsi="Arial" w:eastAsia="Arial" w:cs="Arial"/>
      <w:sz w:val="36"/>
      <w:lang w:val="en-GB"/>
    </w:rPr>
  </w:style>
  <w:style w:type="character" w:customStyle="1" w:styleId="234">
    <w:name w:val="标题 2 字符"/>
    <w:qFormat/>
    <w:uiPriority w:val="0"/>
    <w:rPr>
      <w:rFonts w:ascii="Arial" w:hAnsi="Arial" w:eastAsia="Arial" w:cs="Arial"/>
      <w:sz w:val="32"/>
      <w:lang w:val="en-GB"/>
    </w:rPr>
  </w:style>
  <w:style w:type="character" w:customStyle="1" w:styleId="235">
    <w:name w:val="标题 3 字符"/>
    <w:qFormat/>
    <w:uiPriority w:val="0"/>
    <w:rPr>
      <w:rFonts w:ascii="Arial" w:hAnsi="Arial" w:eastAsia="Arial" w:cs="Arial"/>
      <w:sz w:val="28"/>
      <w:lang w:val="en-GB"/>
    </w:rPr>
  </w:style>
  <w:style w:type="character" w:customStyle="1" w:styleId="236">
    <w:name w:val="标题 4 字符"/>
    <w:qFormat/>
    <w:uiPriority w:val="0"/>
    <w:rPr>
      <w:rFonts w:ascii="Arial" w:hAnsi="Arial" w:eastAsia="Arial" w:cs="Arial"/>
      <w:sz w:val="24"/>
      <w:lang w:val="en-GB"/>
    </w:rPr>
  </w:style>
  <w:style w:type="character" w:customStyle="1" w:styleId="237">
    <w:name w:val="ZGSM"/>
    <w:qFormat/>
    <w:uiPriority w:val="0"/>
  </w:style>
  <w:style w:type="character" w:customStyle="1" w:styleId="238">
    <w:name w:val="脚注符"/>
    <w:qFormat/>
    <w:uiPriority w:val="0"/>
    <w:rPr>
      <w:b/>
      <w:position w:val="1"/>
      <w:sz w:val="16"/>
    </w:rPr>
  </w:style>
  <w:style w:type="character" w:customStyle="1" w:styleId="239">
    <w:name w:val="NO Char"/>
    <w:qFormat/>
    <w:uiPriority w:val="0"/>
    <w:rPr>
      <w:lang w:val="en-GB" w:bidi="ar-SA"/>
    </w:rPr>
  </w:style>
  <w:style w:type="character" w:customStyle="1" w:styleId="240">
    <w:name w:val="TAL Char"/>
    <w:qFormat/>
    <w:uiPriority w:val="0"/>
    <w:rPr>
      <w:rFonts w:ascii="Arial" w:hAnsi="Arial" w:cs="Arial"/>
      <w:sz w:val="18"/>
      <w:lang w:val="en-GB" w:bidi="ar-SA"/>
    </w:rPr>
  </w:style>
  <w:style w:type="character" w:customStyle="1" w:styleId="241">
    <w:name w:val="TAC Char"/>
    <w:qFormat/>
    <w:uiPriority w:val="0"/>
    <w:rPr>
      <w:rFonts w:ascii="Arial" w:hAnsi="Arial" w:cs="Arial"/>
      <w:sz w:val="18"/>
      <w:lang w:val="en-GB" w:bidi="ar-SA"/>
    </w:rPr>
  </w:style>
  <w:style w:type="character" w:customStyle="1" w:styleId="242">
    <w:name w:val="TH Char"/>
    <w:qFormat/>
    <w:uiPriority w:val="0"/>
    <w:rPr>
      <w:rFonts w:ascii="Arial" w:hAnsi="Arial" w:cs="Arial"/>
      <w:b/>
      <w:lang w:val="en-GB" w:bidi="ar-SA"/>
    </w:rPr>
  </w:style>
  <w:style w:type="character" w:customStyle="1" w:styleId="243">
    <w:name w:val="正文文本 字符"/>
    <w:qFormat/>
    <w:uiPriority w:val="0"/>
    <w:rPr>
      <w:lang w:val="en-GB"/>
    </w:rPr>
  </w:style>
  <w:style w:type="character" w:customStyle="1" w:styleId="244">
    <w:name w:val="Guidance Char"/>
    <w:qFormat/>
    <w:uiPriority w:val="0"/>
    <w:rPr>
      <w:i/>
      <w:color w:val="0000FF"/>
      <w:lang w:val="en-GB" w:bidi="ar-SA"/>
    </w:rPr>
  </w:style>
  <w:style w:type="character" w:customStyle="1" w:styleId="245">
    <w:name w:val="enumlev1 Char"/>
    <w:qFormat/>
    <w:uiPriority w:val="0"/>
    <w:rPr>
      <w:rFonts w:eastAsia="Batang"/>
      <w:sz w:val="24"/>
      <w:lang w:val="fr-FR" w:bidi="ar-SA"/>
    </w:rPr>
  </w:style>
  <w:style w:type="character" w:customStyle="1" w:styleId="246">
    <w:name w:val="Heading4 Char"/>
    <w:qFormat/>
    <w:uiPriority w:val="0"/>
    <w:rPr>
      <w:rFonts w:ascii="Arial" w:hAnsi="Arial" w:eastAsia="Arial" w:cs="Arial"/>
      <w:sz w:val="28"/>
      <w:lang w:val="en-GB"/>
    </w:rPr>
  </w:style>
  <w:style w:type="character" w:customStyle="1" w:styleId="247">
    <w:name w:val="页眉 字符"/>
    <w:qFormat/>
    <w:uiPriority w:val="0"/>
    <w:rPr>
      <w:rFonts w:ascii="Arial" w:hAnsi="Arial" w:eastAsia="Times New Roman" w:cs="Arial"/>
      <w:b/>
      <w:sz w:val="18"/>
      <w:lang w:val="en-GB" w:eastAsia="zh-CN" w:bidi="ar-SA"/>
    </w:rPr>
  </w:style>
  <w:style w:type="character" w:customStyle="1" w:styleId="248">
    <w:name w:val="样式 页眉 Char"/>
    <w:qFormat/>
    <w:uiPriority w:val="0"/>
    <w:rPr>
      <w:rFonts w:ascii="Arial" w:hAnsi="Arial" w:eastAsia="Arial" w:cs="Arial"/>
      <w:b/>
      <w:bCs/>
      <w:sz w:val="22"/>
      <w:lang w:val="en-GB" w:eastAsia="zh-CN" w:bidi="ar-SA"/>
    </w:rPr>
  </w:style>
  <w:style w:type="character" w:customStyle="1" w:styleId="249">
    <w:name w:val="textbodybold1"/>
    <w:qFormat/>
    <w:uiPriority w:val="0"/>
    <w:rPr>
      <w:rFonts w:hint="default" w:ascii="Arial" w:hAnsi="Arial" w:cs="Arial"/>
      <w:b/>
      <w:bCs/>
      <w:color w:val="902630"/>
      <w:sz w:val="18"/>
      <w:szCs w:val="18"/>
    </w:rPr>
  </w:style>
  <w:style w:type="character" w:customStyle="1" w:styleId="250">
    <w:name w:val="B1 Char"/>
    <w:qFormat/>
    <w:uiPriority w:val="0"/>
    <w:rPr>
      <w:rFonts w:eastAsia="宋体"/>
      <w:lang w:val="en-GB" w:bidi="ar-SA"/>
    </w:rPr>
  </w:style>
  <w:style w:type="character" w:customStyle="1" w:styleId="251">
    <w:name w:val="TAH Car"/>
    <w:qFormat/>
    <w:uiPriority w:val="0"/>
    <w:rPr>
      <w:rFonts w:ascii="Arial" w:hAnsi="Arial" w:eastAsia="Times New Roman" w:cs="Arial"/>
      <w:b/>
      <w:sz w:val="18"/>
      <w:lang w:val="en-GB"/>
    </w:rPr>
  </w:style>
  <w:style w:type="character" w:customStyle="1" w:styleId="252">
    <w:name w:val="CR Cover Page Char"/>
    <w:qFormat/>
    <w:uiPriority w:val="0"/>
    <w:rPr>
      <w:rFonts w:ascii="Arial" w:hAnsi="Arial" w:eastAsia="宋体" w:cs="Arial"/>
      <w:lang w:val="en-GB" w:bidi="ar-SA"/>
    </w:rPr>
  </w:style>
  <w:style w:type="character" w:customStyle="1" w:styleId="253">
    <w:name w:val="标题 5 字符"/>
    <w:qFormat/>
    <w:uiPriority w:val="0"/>
    <w:rPr>
      <w:rFonts w:ascii="Arial" w:hAnsi="Arial" w:eastAsia="Arial" w:cs="Arial"/>
      <w:sz w:val="22"/>
      <w:lang w:val="en-GB"/>
    </w:rPr>
  </w:style>
  <w:style w:type="character" w:customStyle="1" w:styleId="254">
    <w:name w:val="H6 Char"/>
    <w:qFormat/>
    <w:uiPriority w:val="0"/>
    <w:rPr>
      <w:rFonts w:ascii="Arial" w:hAnsi="Arial" w:eastAsia="Arial" w:cs="Arial"/>
      <w:lang w:val="en-GB"/>
    </w:rPr>
  </w:style>
  <w:style w:type="character" w:customStyle="1" w:styleId="255">
    <w:name w:val="标题 6 字符"/>
    <w:qFormat/>
    <w:uiPriority w:val="0"/>
    <w:rPr>
      <w:rFonts w:ascii="Arial" w:hAnsi="Arial" w:eastAsia="Arial" w:cs="Arial"/>
      <w:lang w:val="en-GB"/>
    </w:rPr>
  </w:style>
  <w:style w:type="character" w:customStyle="1" w:styleId="256">
    <w:name w:val="TAL Car"/>
    <w:qFormat/>
    <w:uiPriority w:val="0"/>
    <w:rPr>
      <w:rFonts w:ascii="Arial" w:hAnsi="Arial" w:cs="Arial"/>
      <w:sz w:val="18"/>
      <w:lang w:val="en-GB"/>
    </w:rPr>
  </w:style>
  <w:style w:type="character" w:customStyle="1" w:styleId="257">
    <w:name w:val="EX Char"/>
    <w:qFormat/>
    <w:uiPriority w:val="0"/>
    <w:rPr>
      <w:rFonts w:eastAsia="宋体"/>
      <w:lang w:val="en-GB" w:eastAsia="ja-JP"/>
    </w:rPr>
  </w:style>
  <w:style w:type="character" w:customStyle="1" w:styleId="258">
    <w:name w:val="TAN Char"/>
    <w:qFormat/>
    <w:uiPriority w:val="0"/>
    <w:rPr>
      <w:rFonts w:ascii="Arial" w:hAnsi="Arial" w:eastAsia="Times New Roman" w:cs="Arial"/>
      <w:sz w:val="18"/>
      <w:lang w:val="en-GB"/>
    </w:rPr>
  </w:style>
  <w:style w:type="character" w:customStyle="1" w:styleId="259">
    <w:name w:val="TF Char"/>
    <w:qFormat/>
    <w:uiPriority w:val="0"/>
    <w:rPr>
      <w:rFonts w:ascii="Arial" w:hAnsi="Arial" w:eastAsia="宋体" w:cs="Arial"/>
      <w:b/>
      <w:lang w:val="en-GB" w:bidi="ar-SA"/>
    </w:rPr>
  </w:style>
  <w:style w:type="character" w:customStyle="1" w:styleId="260">
    <w:name w:val="文档结构图 字符"/>
    <w:qFormat/>
    <w:uiPriority w:val="0"/>
    <w:rPr>
      <w:rFonts w:ascii="Tahoma" w:hAnsi="Tahoma" w:eastAsia="Times New Roman" w:cs="Tahoma"/>
      <w:shd w:val="clear" w:color="auto" w:fill="000080"/>
      <w:lang w:val="en-GB"/>
    </w:rPr>
  </w:style>
  <w:style w:type="character" w:customStyle="1" w:styleId="261">
    <w:name w:val="纯文本 字符"/>
    <w:qFormat/>
    <w:uiPriority w:val="0"/>
    <w:rPr>
      <w:rFonts w:ascii="Courier New" w:hAnsi="Courier New" w:eastAsia="Times New Roman" w:cs="Courier New"/>
      <w:lang w:val="nb-NO"/>
    </w:rPr>
  </w:style>
  <w:style w:type="character" w:customStyle="1" w:styleId="262">
    <w:name w:val="批注文字 字符"/>
    <w:uiPriority w:val="0"/>
    <w:rPr>
      <w:rFonts w:ascii="–¾’©" w:hAnsi="–¾’©" w:eastAsia="–¾’©" w:cs="–¾’©"/>
      <w:sz w:val="24"/>
      <w:lang w:val="en-GB"/>
    </w:rPr>
  </w:style>
  <w:style w:type="character" w:customStyle="1" w:styleId="263">
    <w:name w:val="msoins"/>
    <w:qFormat/>
    <w:uiPriority w:val="0"/>
  </w:style>
  <w:style w:type="character" w:customStyle="1" w:styleId="264">
    <w:name w:val="bt Char1"/>
    <w:qFormat/>
    <w:uiPriority w:val="0"/>
    <w:rPr>
      <w:lang w:val="en-GB" w:eastAsia="ja-JP" w:bidi="ar-SA"/>
    </w:rPr>
  </w:style>
  <w:style w:type="character" w:customStyle="1" w:styleId="265">
    <w:name w:val="cap Char2"/>
    <w:qFormat/>
    <w:uiPriority w:val="0"/>
    <w:rPr>
      <w:b/>
      <w:lang w:val="en-GB" w:bidi="ar-SA"/>
    </w:rPr>
  </w:style>
  <w:style w:type="character" w:customStyle="1" w:styleId="266">
    <w:name w:val="bt Char2"/>
    <w:qFormat/>
    <w:uiPriority w:val="0"/>
    <w:rPr>
      <w:lang w:val="en-GB" w:eastAsia="ja-JP" w:bidi="ar-SA"/>
    </w:rPr>
  </w:style>
  <w:style w:type="character" w:customStyle="1" w:styleId="267">
    <w:name w:val="Head2A Char4"/>
    <w:qFormat/>
    <w:uiPriority w:val="0"/>
    <w:rPr>
      <w:rFonts w:ascii="Arial" w:hAnsi="Arial" w:cs="Arial"/>
      <w:sz w:val="32"/>
      <w:lang w:val="en-GB" w:eastAsia="ja-JP" w:bidi="ar-SA"/>
    </w:rPr>
  </w:style>
  <w:style w:type="character" w:customStyle="1" w:styleId="268">
    <w:name w:val="Char Char4"/>
    <w:qFormat/>
    <w:uiPriority w:val="0"/>
    <w:rPr>
      <w:rFonts w:ascii="Courier New" w:hAnsi="Courier New" w:cs="Courier New"/>
      <w:lang w:val="nb-NO" w:eastAsia="ja-JP" w:bidi="ar-SA"/>
    </w:rPr>
  </w:style>
  <w:style w:type="character" w:customStyle="1" w:styleId="269">
    <w:name w:val="Andrea Leonardi"/>
    <w:qFormat/>
    <w:uiPriority w:val="0"/>
    <w:rPr>
      <w:rFonts w:ascii="Arial" w:hAnsi="Arial" w:cs="Arial"/>
      <w:color w:val="auto"/>
      <w:sz w:val="20"/>
      <w:szCs w:val="20"/>
    </w:rPr>
  </w:style>
  <w:style w:type="character" w:customStyle="1" w:styleId="270">
    <w:name w:val="NO Char Char"/>
    <w:qFormat/>
    <w:uiPriority w:val="0"/>
    <w:rPr>
      <w:lang w:val="en-GB" w:bidi="ar-SA"/>
    </w:rPr>
  </w:style>
  <w:style w:type="character" w:customStyle="1" w:styleId="271">
    <w:name w:val="NO Zchn"/>
    <w:qFormat/>
    <w:uiPriority w:val="0"/>
    <w:rPr>
      <w:lang w:val="en-GB" w:bidi="ar-SA"/>
    </w:rPr>
  </w:style>
  <w:style w:type="character" w:customStyle="1" w:styleId="272">
    <w:name w:val="Heading 1 Char"/>
    <w:uiPriority w:val="0"/>
    <w:rPr>
      <w:rFonts w:ascii="Arial" w:hAnsi="Arial" w:cs="Arial"/>
      <w:sz w:val="36"/>
      <w:lang w:val="en-GB" w:bidi="ar-SA"/>
    </w:rPr>
  </w:style>
  <w:style w:type="character" w:customStyle="1" w:styleId="273">
    <w:name w:val="TAC Car"/>
    <w:qFormat/>
    <w:uiPriority w:val="0"/>
    <w:rPr>
      <w:rFonts w:ascii="Arial" w:hAnsi="Arial" w:cs="Arial"/>
      <w:sz w:val="18"/>
      <w:lang w:val="en-GB" w:eastAsia="ja-JP" w:bidi="ar-SA"/>
    </w:rPr>
  </w:style>
  <w:style w:type="character" w:customStyle="1" w:styleId="274">
    <w:name w:val="TAL (文字)"/>
    <w:qFormat/>
    <w:uiPriority w:val="0"/>
    <w:rPr>
      <w:rFonts w:ascii="Arial" w:hAnsi="Arial" w:cs="Arial"/>
      <w:sz w:val="18"/>
      <w:lang w:val="en-GB" w:eastAsia="ja-JP" w:bidi="ar-SA"/>
    </w:rPr>
  </w:style>
  <w:style w:type="character" w:customStyle="1" w:styleId="275">
    <w:name w:val="T1 Char"/>
    <w:qFormat/>
    <w:uiPriority w:val="0"/>
    <w:rPr>
      <w:lang w:val="en-GB"/>
    </w:rPr>
  </w:style>
  <w:style w:type="character" w:customStyle="1" w:styleId="276">
    <w:name w:val="T1 Char1"/>
    <w:qFormat/>
    <w:uiPriority w:val="0"/>
    <w:rPr>
      <w:lang w:val="en-GB"/>
    </w:rPr>
  </w:style>
  <w:style w:type="character" w:customStyle="1" w:styleId="277">
    <w:name w:val="h5 Char"/>
    <w:qFormat/>
    <w:uiPriority w:val="0"/>
    <w:rPr>
      <w:rFonts w:ascii="Arial" w:hAnsi="Arial" w:eastAsia="MS Mincho" w:cs="Arial"/>
      <w:sz w:val="22"/>
      <w:lang w:val="en-GB" w:bidi="ar-SA"/>
    </w:rPr>
  </w:style>
  <w:style w:type="character" w:customStyle="1" w:styleId="278">
    <w:name w:val="Head2A Char1"/>
    <w:qFormat/>
    <w:uiPriority w:val="0"/>
    <w:rPr>
      <w:rFonts w:ascii="Arial" w:hAnsi="Arial" w:cs="Arial"/>
      <w:sz w:val="32"/>
      <w:lang w:val="en-GB" w:bidi="ar-SA"/>
    </w:rPr>
  </w:style>
  <w:style w:type="character" w:customStyle="1" w:styleId="279">
    <w:name w:val="NMP Heading 1 Char"/>
    <w:qFormat/>
    <w:uiPriority w:val="0"/>
    <w:rPr>
      <w:rFonts w:ascii="Arial" w:hAnsi="Arial" w:cs="Arial"/>
      <w:sz w:val="36"/>
      <w:lang w:val="en-GB" w:bidi="ar-SA"/>
    </w:rPr>
  </w:style>
  <w:style w:type="character" w:customStyle="1" w:styleId="280">
    <w:name w:val="NMP Heading 1 Char1"/>
    <w:qFormat/>
    <w:uiPriority w:val="0"/>
    <w:rPr>
      <w:rFonts w:ascii="Arial" w:hAnsi="Arial" w:cs="Arial"/>
      <w:sz w:val="36"/>
      <w:lang w:val="en-GB" w:bidi="ar-SA"/>
    </w:rPr>
  </w:style>
  <w:style w:type="character" w:customStyle="1" w:styleId="281">
    <w:name w:val="Head2A Char2"/>
    <w:qFormat/>
    <w:uiPriority w:val="0"/>
    <w:rPr>
      <w:rFonts w:ascii="Arial" w:hAnsi="Arial" w:cs="Arial"/>
      <w:sz w:val="32"/>
      <w:lang w:val="en-GB" w:bidi="ar-SA"/>
    </w:rPr>
  </w:style>
  <w:style w:type="character" w:customStyle="1" w:styleId="282">
    <w:name w:val="Head2A Char3"/>
    <w:qFormat/>
    <w:uiPriority w:val="0"/>
    <w:rPr>
      <w:rFonts w:ascii="Arial" w:hAnsi="Arial" w:cs="Arial"/>
      <w:sz w:val="32"/>
      <w:lang w:val="en-GB" w:bidi="ar-SA"/>
    </w:rPr>
  </w:style>
  <w:style w:type="character" w:customStyle="1" w:styleId="283">
    <w:name w:val="h4 Char1"/>
    <w:qFormat/>
    <w:uiPriority w:val="0"/>
    <w:rPr>
      <w:rFonts w:ascii="Arial" w:hAnsi="Arial" w:eastAsia="MS Mincho" w:cs="Arial"/>
      <w:sz w:val="24"/>
      <w:lang w:val="en-GB" w:bidi="ar-SA"/>
    </w:rPr>
  </w:style>
  <w:style w:type="character" w:customStyle="1" w:styleId="284">
    <w:name w:val="h5 Char1"/>
    <w:qFormat/>
    <w:uiPriority w:val="0"/>
    <w:rPr>
      <w:rFonts w:ascii="Arial" w:hAnsi="Arial" w:eastAsia="MS Mincho" w:cs="Arial"/>
      <w:sz w:val="22"/>
      <w:lang w:val="en-GB" w:bidi="ar-SA"/>
    </w:rPr>
  </w:style>
  <w:style w:type="character" w:customStyle="1" w:styleId="285">
    <w:name w:val="Underrubrik2 Char1"/>
    <w:qFormat/>
    <w:uiPriority w:val="0"/>
    <w:rPr>
      <w:rFonts w:ascii="Arial" w:hAnsi="Arial" w:eastAsia="Batang" w:cs="Times New Roman"/>
      <w:b/>
      <w:bCs/>
      <w:i/>
      <w:iCs/>
      <w:sz w:val="28"/>
      <w:szCs w:val="28"/>
      <w:lang w:val="en-GB" w:bidi="ar-SA"/>
    </w:rPr>
  </w:style>
  <w:style w:type="character" w:customStyle="1" w:styleId="286">
    <w:name w:val="T1 Char2"/>
    <w:qFormat/>
    <w:uiPriority w:val="0"/>
    <w:rPr>
      <w:lang w:val="en-GB"/>
    </w:rPr>
  </w:style>
  <w:style w:type="character" w:customStyle="1" w:styleId="287">
    <w:name w:val="正文文本缩进 2 字符"/>
    <w:uiPriority w:val="0"/>
    <w:rPr>
      <w:lang w:val="en-GB"/>
    </w:rPr>
  </w:style>
  <w:style w:type="character" w:customStyle="1" w:styleId="288">
    <w:name w:val="Char Char7"/>
    <w:qFormat/>
    <w:uiPriority w:val="0"/>
    <w:rPr>
      <w:rFonts w:ascii="Tahoma" w:hAnsi="Tahoma" w:cs="Tahoma"/>
      <w:shd w:val="clear" w:color="auto" w:fill="000080"/>
      <w:lang w:val="en-GB"/>
    </w:rPr>
  </w:style>
  <w:style w:type="character" w:customStyle="1" w:styleId="289">
    <w:name w:val="Zchn Zchn5"/>
    <w:qFormat/>
    <w:uiPriority w:val="0"/>
    <w:rPr>
      <w:rFonts w:ascii="Courier New" w:hAnsi="Courier New" w:eastAsia="Batang" w:cs="Courier New"/>
      <w:lang w:val="nb-NO" w:bidi="ar-SA"/>
    </w:rPr>
  </w:style>
  <w:style w:type="character" w:customStyle="1" w:styleId="290">
    <w:name w:val="Char Char10"/>
    <w:qFormat/>
    <w:uiPriority w:val="0"/>
    <w:rPr>
      <w:rFonts w:ascii="Times New Roman" w:hAnsi="Times New Roman" w:cs="Times New Roman"/>
      <w:lang w:val="en-GB"/>
    </w:rPr>
  </w:style>
  <w:style w:type="character" w:customStyle="1" w:styleId="291">
    <w:name w:val="Char Char9"/>
    <w:qFormat/>
    <w:uiPriority w:val="0"/>
    <w:rPr>
      <w:rFonts w:ascii="Tahoma" w:hAnsi="Tahoma" w:cs="Tahoma"/>
      <w:sz w:val="16"/>
      <w:szCs w:val="16"/>
      <w:lang w:val="en-GB"/>
    </w:rPr>
  </w:style>
  <w:style w:type="character" w:customStyle="1" w:styleId="292">
    <w:name w:val="Char Char8"/>
    <w:qFormat/>
    <w:uiPriority w:val="0"/>
    <w:rPr>
      <w:lang w:val="en-GB"/>
    </w:rPr>
  </w:style>
  <w:style w:type="character" w:customStyle="1" w:styleId="293">
    <w:name w:val="尾注文本 字符"/>
    <w:uiPriority w:val="0"/>
    <w:rPr>
      <w:rFonts w:eastAsia="宋体"/>
      <w:lang w:val="en-GB"/>
    </w:rPr>
  </w:style>
  <w:style w:type="character" w:customStyle="1" w:styleId="294">
    <w:name w:val="尾注符"/>
    <w:qFormat/>
    <w:uiPriority w:val="0"/>
    <w:rPr>
      <w:vertAlign w:val="superscript"/>
    </w:rPr>
  </w:style>
  <w:style w:type="character" w:customStyle="1" w:styleId="295">
    <w:name w:val="bt Char3"/>
    <w:qFormat/>
    <w:uiPriority w:val="0"/>
    <w:rPr>
      <w:lang w:val="en-GB" w:eastAsia="ja-JP" w:bidi="ar-SA"/>
    </w:rPr>
  </w:style>
  <w:style w:type="character" w:customStyle="1" w:styleId="296">
    <w:name w:val="标题 字符"/>
    <w:qFormat/>
    <w:uiPriority w:val="0"/>
    <w:rPr>
      <w:rFonts w:ascii="Courier New" w:hAnsi="Courier New" w:eastAsia="宋体" w:cs="Courier New"/>
      <w:lang w:val="nb-NO"/>
    </w:rPr>
  </w:style>
  <w:style w:type="character" w:customStyle="1" w:styleId="297">
    <w:name w:val="h5 Char2"/>
    <w:qFormat/>
    <w:uiPriority w:val="0"/>
    <w:rPr>
      <w:rFonts w:ascii="Arial" w:hAnsi="Arial" w:cs="Arial"/>
      <w:sz w:val="22"/>
      <w:lang w:val="en-GB" w:eastAsia="ja-JP" w:bidi="ar-SA"/>
    </w:rPr>
  </w:style>
  <w:style w:type="character" w:customStyle="1" w:styleId="298">
    <w:name w:val="日期 字符"/>
    <w:qFormat/>
    <w:uiPriority w:val="0"/>
    <w:rPr>
      <w:rFonts w:eastAsia="宋体"/>
      <w:lang w:val="en-GB"/>
    </w:rPr>
  </w:style>
  <w:style w:type="character" w:customStyle="1" w:styleId="299">
    <w:name w:val="题注 字符"/>
    <w:qFormat/>
    <w:uiPriority w:val="0"/>
    <w:rPr>
      <w:rFonts w:eastAsia="Times New Roman"/>
      <w:b/>
      <w:lang w:val="en-GB"/>
    </w:rPr>
  </w:style>
  <w:style w:type="character" w:customStyle="1" w:styleId="300">
    <w:name w:val="h4 Char2"/>
    <w:qFormat/>
    <w:uiPriority w:val="0"/>
    <w:rPr>
      <w:rFonts w:ascii="Arial" w:hAnsi="Arial" w:cs="Arial"/>
      <w:sz w:val="24"/>
      <w:lang w:val="en-GB"/>
    </w:rPr>
  </w:style>
  <w:style w:type="character" w:customStyle="1" w:styleId="301">
    <w:name w:val="Body Text Char"/>
    <w:qFormat/>
    <w:uiPriority w:val="0"/>
    <w:rPr>
      <w:lang w:val="en-GB" w:eastAsia="ja-JP" w:bidi="ar-SA"/>
    </w:rPr>
  </w:style>
  <w:style w:type="character" w:customStyle="1" w:styleId="302">
    <w:name w:val="Head2A Char"/>
    <w:qFormat/>
    <w:uiPriority w:val="0"/>
    <w:rPr>
      <w:rFonts w:ascii="Arial" w:hAnsi="Arial" w:cs="Arial"/>
      <w:sz w:val="32"/>
      <w:lang w:val="en-GB" w:bidi="ar-SA"/>
    </w:rPr>
  </w:style>
  <w:style w:type="character" w:customStyle="1" w:styleId="303">
    <w:name w:val="NMP Heading 1 Char2"/>
    <w:qFormat/>
    <w:uiPriority w:val="0"/>
    <w:rPr>
      <w:rFonts w:ascii="Arial" w:hAnsi="Arial" w:cs="Arial"/>
      <w:sz w:val="36"/>
      <w:lang w:val="en-GB" w:bidi="ar-SA"/>
    </w:rPr>
  </w:style>
  <w:style w:type="character" w:customStyle="1" w:styleId="304">
    <w:name w:val="Underrubrik2 Char2"/>
    <w:qFormat/>
    <w:uiPriority w:val="0"/>
    <w:rPr>
      <w:rFonts w:ascii="Arial" w:hAnsi="Arial" w:cs="Arial"/>
      <w:sz w:val="28"/>
      <w:lang w:val="en-GB" w:bidi="ar-SA"/>
    </w:rPr>
  </w:style>
  <w:style w:type="character" w:customStyle="1" w:styleId="305">
    <w:name w:val="T1 Char3"/>
    <w:qFormat/>
    <w:uiPriority w:val="0"/>
    <w:rPr>
      <w:rFonts w:ascii="Arial" w:hAnsi="Arial" w:eastAsia="Arial" w:cs="Arial"/>
      <w:lang w:val="en-GB" w:bidi="ar-SA"/>
    </w:rPr>
  </w:style>
  <w:style w:type="character" w:customStyle="1" w:styleId="306">
    <w:name w:val="header odd Char"/>
    <w:uiPriority w:val="0"/>
    <w:rPr>
      <w:rFonts w:ascii="Arial" w:hAnsi="Arial" w:cs="Arial"/>
      <w:b/>
      <w:sz w:val="18"/>
      <w:lang w:val="en-GB" w:eastAsia="zh-CN" w:bidi="ar-SA"/>
    </w:rPr>
  </w:style>
  <w:style w:type="character" w:customStyle="1" w:styleId="307">
    <w:name w:val="Style TAC + Char"/>
    <w:qFormat/>
    <w:uiPriority w:val="0"/>
    <w:rPr>
      <w:rFonts w:ascii="Arial" w:hAnsi="Arial" w:eastAsia="宋体" w:cs="Arial"/>
      <w:kern w:val="2"/>
      <w:sz w:val="18"/>
      <w:lang w:val="en-GB" w:bidi="ar-SA"/>
    </w:rPr>
  </w:style>
  <w:style w:type="character" w:customStyle="1" w:styleId="308">
    <w:name w:val="Char Char29"/>
    <w:qFormat/>
    <w:uiPriority w:val="0"/>
    <w:rPr>
      <w:rFonts w:ascii="Arial" w:hAnsi="Arial" w:cs="Arial"/>
      <w:sz w:val="36"/>
      <w:lang w:val="en-GB" w:bidi="ar-SA"/>
    </w:rPr>
  </w:style>
  <w:style w:type="character" w:customStyle="1" w:styleId="309">
    <w:name w:val="Char Char28"/>
    <w:qFormat/>
    <w:uiPriority w:val="0"/>
    <w:rPr>
      <w:rFonts w:ascii="Arial" w:hAnsi="Arial" w:cs="Arial"/>
      <w:sz w:val="32"/>
      <w:lang w:val="en-GB"/>
    </w:rPr>
  </w:style>
  <w:style w:type="character" w:customStyle="1" w:styleId="310">
    <w:name w:val="msoins0"/>
    <w:qFormat/>
    <w:uiPriority w:val="0"/>
  </w:style>
  <w:style w:type="character" w:customStyle="1" w:styleId="311">
    <w:name w:val="h4 Char3"/>
    <w:qFormat/>
    <w:uiPriority w:val="0"/>
    <w:rPr>
      <w:rFonts w:ascii="Arial" w:hAnsi="Arial" w:cs="Arial"/>
      <w:sz w:val="24"/>
      <w:lang w:val="en-GB" w:bidi="ar-SA"/>
    </w:rPr>
  </w:style>
  <w:style w:type="character" w:customStyle="1" w:styleId="312">
    <w:name w:val="h5 Char4"/>
    <w:qFormat/>
    <w:uiPriority w:val="0"/>
    <w:rPr>
      <w:rFonts w:ascii="Arial" w:hAnsi="Arial" w:cs="Arial"/>
      <w:sz w:val="22"/>
      <w:lang w:val="en-GB" w:bidi="ar-SA"/>
    </w:rPr>
  </w:style>
  <w:style w:type="character" w:customStyle="1" w:styleId="313">
    <w:name w:val="word"/>
    <w:qFormat/>
    <w:uiPriority w:val="0"/>
  </w:style>
  <w:style w:type="character" w:customStyle="1" w:styleId="314">
    <w:name w:val="B1 Zchn"/>
    <w:qFormat/>
    <w:uiPriority w:val="0"/>
  </w:style>
  <w:style w:type="character" w:customStyle="1" w:styleId="315">
    <w:name w:val="批注主题 字符"/>
    <w:uiPriority w:val="0"/>
    <w:rPr>
      <w:rFonts w:eastAsia="Times New Roman"/>
      <w:b/>
      <w:bCs/>
      <w:lang w:val="en-GB"/>
    </w:rPr>
  </w:style>
  <w:style w:type="character" w:customStyle="1" w:styleId="316">
    <w:name w:val="TF Zchn"/>
    <w:qFormat/>
    <w:uiPriority w:val="0"/>
    <w:rPr>
      <w:rFonts w:ascii="Arial" w:hAnsi="Arial" w:cs="Arial"/>
      <w:b/>
      <w:lang w:val="en-GB"/>
    </w:rPr>
  </w:style>
  <w:style w:type="character" w:customStyle="1" w:styleId="317">
    <w:name w:val="B1 (文字)"/>
    <w:qFormat/>
    <w:uiPriority w:val="0"/>
    <w:rPr>
      <w:rFonts w:ascii="Times New Roman" w:hAnsi="Times New Roman" w:cs="Times New Roman"/>
      <w:lang w:val="en-GB"/>
    </w:rPr>
  </w:style>
  <w:style w:type="character" w:customStyle="1" w:styleId="318">
    <w:name w:val="列出段落 字符"/>
    <w:uiPriority w:val="0"/>
    <w:rPr>
      <w:rFonts w:eastAsia="宋体"/>
      <w:lang w:val="en-GB"/>
    </w:rPr>
  </w:style>
  <w:style w:type="character" w:customStyle="1" w:styleId="319">
    <w:name w:val="RAN1 bullet2 Char"/>
    <w:qFormat/>
    <w:uiPriority w:val="0"/>
    <w:rPr>
      <w:rFonts w:ascii="Times" w:hAnsi="Times" w:eastAsia="Batang" w:cs="Times"/>
    </w:rPr>
  </w:style>
  <w:style w:type="character" w:customStyle="1" w:styleId="320">
    <w:name w:val="RAN1 bullet1 Char"/>
    <w:qFormat/>
    <w:uiPriority w:val="0"/>
    <w:rPr>
      <w:rFonts w:ascii="Times" w:hAnsi="Times" w:eastAsia="Batang" w:cs="Times"/>
      <w:szCs w:val="24"/>
      <w:lang w:val="en-GB"/>
    </w:rPr>
  </w:style>
  <w:style w:type="character" w:customStyle="1" w:styleId="321">
    <w:name w:val="RAN1 tdoc Char"/>
    <w:qFormat/>
    <w:uiPriority w:val="0"/>
    <w:rPr>
      <w:rFonts w:ascii="Times" w:hAnsi="Times" w:eastAsia="Batang" w:cs="Times"/>
      <w:b/>
      <w:color w:val="0000FF"/>
      <w:szCs w:val="24"/>
      <w:u w:val="single" w:color="0000FF"/>
      <w:lang w:val="en-GB"/>
    </w:rPr>
  </w:style>
  <w:style w:type="character" w:customStyle="1" w:styleId="322">
    <w:name w:val="RAN1 bullet3 Char"/>
    <w:qFormat/>
    <w:uiPriority w:val="0"/>
    <w:rPr>
      <w:rFonts w:ascii="Times" w:hAnsi="Times" w:eastAsia="Batang" w:cs="Times"/>
    </w:rPr>
  </w:style>
  <w:style w:type="character" w:customStyle="1" w:styleId="323">
    <w:name w:val="Proposal Char"/>
    <w:qFormat/>
    <w:uiPriority w:val="0"/>
    <w:rPr>
      <w:rFonts w:eastAsia="等线"/>
      <w:b/>
      <w:bCs/>
      <w:lang w:val="en-GB"/>
    </w:rPr>
  </w:style>
  <w:style w:type="character" w:customStyle="1" w:styleId="324">
    <w:name w:val="bullet Char"/>
    <w:qFormat/>
    <w:uiPriority w:val="0"/>
    <w:rPr>
      <w:rFonts w:eastAsia="等线"/>
      <w:szCs w:val="24"/>
    </w:rPr>
  </w:style>
  <w:style w:type="character" w:customStyle="1" w:styleId="325">
    <w:name w:val="Comments Char"/>
    <w:qFormat/>
    <w:uiPriority w:val="0"/>
    <w:rPr>
      <w:rFonts w:ascii="Arial" w:hAnsi="Arial" w:cs="Arial"/>
      <w:i/>
      <w:sz w:val="18"/>
      <w:szCs w:val="24"/>
      <w:lang w:val="en-GB"/>
    </w:rPr>
  </w:style>
  <w:style w:type="character" w:customStyle="1" w:styleId="326">
    <w:name w:val="text Char"/>
    <w:qFormat/>
    <w:uiPriority w:val="0"/>
    <w:rPr>
      <w:rFonts w:ascii="Calibri" w:hAnsi="Calibri" w:eastAsia="宋体" w:cs="Calibri"/>
      <w:kern w:val="2"/>
      <w:sz w:val="24"/>
    </w:rPr>
  </w:style>
  <w:style w:type="character" w:customStyle="1" w:styleId="327">
    <w:name w:val="bullet1 Char"/>
    <w:qFormat/>
    <w:uiPriority w:val="0"/>
    <w:rPr>
      <w:rFonts w:ascii="Calibri" w:hAnsi="Calibri" w:eastAsia="宋体" w:cs="Calibri"/>
      <w:kern w:val="2"/>
      <w:sz w:val="24"/>
      <w:szCs w:val="24"/>
      <w:lang w:val="en-GB"/>
    </w:rPr>
  </w:style>
  <w:style w:type="character" w:customStyle="1" w:styleId="328">
    <w:name w:val="bullet2 Char"/>
    <w:qFormat/>
    <w:uiPriority w:val="0"/>
    <w:rPr>
      <w:rFonts w:ascii="Times" w:hAnsi="Times" w:eastAsia="宋体" w:cs="Times"/>
      <w:kern w:val="2"/>
      <w:sz w:val="24"/>
      <w:szCs w:val="24"/>
      <w:lang w:val="en-GB"/>
    </w:rPr>
  </w:style>
  <w:style w:type="character" w:customStyle="1" w:styleId="329">
    <w:name w:val="스타일 스타일 스타일 스타일 양쪽 첫 줄:  2 글자 + 첫 줄:  2 글자 + 첫 줄:  2 글자 + 첫 줄:  2... Char"/>
    <w:qFormat/>
    <w:uiPriority w:val="0"/>
    <w:rPr>
      <w:rFonts w:eastAsia="Malgun Gothic" w:cs="Batang"/>
      <w:lang w:val="en-GB"/>
    </w:rPr>
  </w:style>
  <w:style w:type="character" w:customStyle="1" w:styleId="330">
    <w:name w:val="tdoc Char"/>
    <w:qFormat/>
    <w:uiPriority w:val="0"/>
    <w:rPr>
      <w:rFonts w:ascii="Times" w:hAnsi="Times" w:eastAsia="Batang" w:cs="Times"/>
      <w:szCs w:val="24"/>
      <w:lang w:val="en-GB"/>
    </w:rPr>
  </w:style>
  <w:style w:type="character" w:customStyle="1" w:styleId="331">
    <w:name w:val="main text Char"/>
    <w:qFormat/>
    <w:uiPriority w:val="0"/>
    <w:rPr>
      <w:rFonts w:eastAsia="Malgun Gothic"/>
      <w:lang w:val="en-GB" w:eastAsia="ko-KR"/>
    </w:rPr>
  </w:style>
  <w:style w:type="character" w:customStyle="1" w:styleId="332">
    <w:name w:val="bullet3 Char"/>
    <w:qFormat/>
    <w:uiPriority w:val="0"/>
    <w:rPr>
      <w:rFonts w:ascii="Times" w:hAnsi="Times" w:eastAsia="Batang" w:cs="Times"/>
      <w:szCs w:val="24"/>
      <w:lang w:val="en-GB"/>
    </w:rPr>
  </w:style>
  <w:style w:type="character" w:customStyle="1" w:styleId="333">
    <w:name w:val="B2 Char"/>
    <w:qFormat/>
    <w:uiPriority w:val="0"/>
    <w:rPr>
      <w:lang w:val="en-GB"/>
    </w:rPr>
  </w:style>
  <w:style w:type="character" w:styleId="334">
    <w:name w:val="Placeholder Text"/>
    <w:qFormat/>
    <w:uiPriority w:val="99"/>
    <w:rPr>
      <w:color w:val="808080"/>
    </w:rPr>
  </w:style>
  <w:style w:type="character" w:customStyle="1" w:styleId="335">
    <w:name w:val="页脚 Char"/>
    <w:qFormat/>
    <w:uiPriority w:val="0"/>
    <w:rPr>
      <w:rFonts w:ascii="Arial" w:hAnsi="Arial" w:eastAsia="Times New Roman" w:cs="Arial"/>
      <w:b/>
      <w:i/>
      <w:sz w:val="18"/>
      <w:lang w:val="en-GB" w:eastAsia="zh-CN"/>
    </w:rPr>
  </w:style>
  <w:style w:type="character" w:customStyle="1" w:styleId="336">
    <w:name w:val="B3 Char2"/>
    <w:qFormat/>
    <w:uiPriority w:val="0"/>
    <w:rPr>
      <w:rFonts w:eastAsia="宋体"/>
      <w:lang w:val="en-GB"/>
    </w:rPr>
  </w:style>
  <w:style w:type="character" w:customStyle="1" w:styleId="337">
    <w:name w:val="B4 Char"/>
    <w:qFormat/>
    <w:uiPriority w:val="0"/>
    <w:rPr>
      <w:rFonts w:eastAsia="宋体"/>
      <w:lang w:val="en-GB"/>
    </w:rPr>
  </w:style>
  <w:style w:type="character" w:customStyle="1" w:styleId="338">
    <w:name w:val="Doc-text Char"/>
    <w:qFormat/>
    <w:uiPriority w:val="0"/>
    <w:rPr>
      <w:rFonts w:ascii="Arial" w:hAnsi="Arial" w:cs="Arial"/>
      <w:bCs/>
      <w:szCs w:val="24"/>
      <w:lang w:val="en-GB"/>
    </w:rPr>
  </w:style>
  <w:style w:type="character" w:customStyle="1" w:styleId="339">
    <w:name w:val="B5 Char"/>
    <w:qFormat/>
    <w:uiPriority w:val="0"/>
    <w:rPr>
      <w:rFonts w:eastAsia="宋体"/>
      <w:lang w:val="en-GB"/>
    </w:rPr>
  </w:style>
  <w:style w:type="character" w:customStyle="1" w:styleId="340">
    <w:name w:val="B6 Char"/>
    <w:qFormat/>
    <w:uiPriority w:val="0"/>
    <w:rPr>
      <w:lang w:val="en-GB" w:eastAsia="ja-JP"/>
    </w:rPr>
  </w:style>
  <w:style w:type="character" w:customStyle="1" w:styleId="341">
    <w:name w:val="B1 Char1"/>
    <w:qFormat/>
    <w:uiPriority w:val="0"/>
    <w:rPr>
      <w:rFonts w:eastAsia="Times New Roman"/>
      <w:lang w:eastAsia="ja-JP"/>
    </w:rPr>
  </w:style>
  <w:style w:type="character" w:customStyle="1" w:styleId="342">
    <w:name w:val="PL Char"/>
    <w:qFormat/>
    <w:uiPriority w:val="0"/>
    <w:rPr>
      <w:rFonts w:ascii="Courier New" w:hAnsi="Courier New" w:eastAsia="Times New Roman" w:cs="Courier New"/>
      <w:sz w:val="16"/>
      <w:lang w:val="en-GB" w:eastAsia="zh-CN"/>
    </w:rPr>
  </w:style>
  <w:style w:type="character" w:customStyle="1" w:styleId="343">
    <w:name w:val="列出段落 Char"/>
    <w:qFormat/>
    <w:uiPriority w:val="34"/>
    <w:rPr>
      <w:rFonts w:ascii="Times" w:hAnsi="Times" w:eastAsia="Batang" w:cs="Times"/>
      <w:szCs w:val="24"/>
      <w:lang w:val="en-GB"/>
    </w:rPr>
  </w:style>
  <w:style w:type="character" w:customStyle="1" w:styleId="344">
    <w:name w:val="3GPP Normal Text Char"/>
    <w:qFormat/>
    <w:uiPriority w:val="0"/>
    <w:rPr>
      <w:rFonts w:cs="Arial"/>
      <w:szCs w:val="24"/>
    </w:rPr>
  </w:style>
  <w:style w:type="character" w:customStyle="1" w:styleId="345">
    <w:name w:val="Doc-text2 Char"/>
    <w:qFormat/>
    <w:uiPriority w:val="0"/>
    <w:rPr>
      <w:rFonts w:ascii="Arial" w:hAnsi="Arial" w:eastAsia="Yu Gothic" w:cs="Calibri"/>
      <w:szCs w:val="22"/>
    </w:rPr>
  </w:style>
  <w:style w:type="character" w:customStyle="1" w:styleId="346">
    <w:name w:val="WW8Num41z0"/>
    <w:qFormat/>
    <w:uiPriority w:val="0"/>
    <w:rPr>
      <w:rFonts w:hint="default"/>
    </w:rPr>
  </w:style>
  <w:style w:type="character" w:customStyle="1" w:styleId="347">
    <w:name w:val="WW8Num41z1"/>
    <w:qFormat/>
    <w:uiPriority w:val="0"/>
  </w:style>
  <w:style w:type="character" w:customStyle="1" w:styleId="348">
    <w:name w:val="WW8Num41z2"/>
    <w:qFormat/>
    <w:uiPriority w:val="0"/>
  </w:style>
  <w:style w:type="character" w:customStyle="1" w:styleId="349">
    <w:name w:val="WW8Num41z3"/>
    <w:qFormat/>
    <w:uiPriority w:val="0"/>
  </w:style>
  <w:style w:type="character" w:customStyle="1" w:styleId="350">
    <w:name w:val="WW8Num41z4"/>
    <w:qFormat/>
    <w:uiPriority w:val="0"/>
  </w:style>
  <w:style w:type="character" w:customStyle="1" w:styleId="351">
    <w:name w:val="WW8Num41z5"/>
    <w:qFormat/>
    <w:uiPriority w:val="0"/>
  </w:style>
  <w:style w:type="character" w:customStyle="1" w:styleId="352">
    <w:name w:val="WW8Num41z6"/>
    <w:qFormat/>
    <w:uiPriority w:val="0"/>
  </w:style>
  <w:style w:type="character" w:customStyle="1" w:styleId="353">
    <w:name w:val="WW8Num41z7"/>
    <w:qFormat/>
    <w:uiPriority w:val="0"/>
  </w:style>
  <w:style w:type="character" w:customStyle="1" w:styleId="354">
    <w:name w:val="WW8Num41z8"/>
    <w:qFormat/>
    <w:uiPriority w:val="0"/>
  </w:style>
  <w:style w:type="character" w:customStyle="1" w:styleId="355">
    <w:name w:val="WW8Num28z0"/>
    <w:qFormat/>
    <w:uiPriority w:val="0"/>
    <w:rPr>
      <w:rFonts w:hint="eastAsia" w:eastAsia="宋体"/>
      <w:bCs/>
      <w:i/>
      <w:sz w:val="18"/>
      <w:lang w:eastAsia="zh-CN"/>
    </w:rPr>
  </w:style>
  <w:style w:type="character" w:customStyle="1" w:styleId="356">
    <w:name w:val="ListLabel 952"/>
    <w:qFormat/>
    <w:uiPriority w:val="0"/>
    <w:rPr>
      <w:rFonts w:ascii="Arial" w:hAnsi="Arial" w:cs="Arial"/>
      <w:b/>
      <w:sz w:val="24"/>
    </w:rPr>
  </w:style>
  <w:style w:type="paragraph" w:customStyle="1" w:styleId="357">
    <w:name w:val="标题样式"/>
    <w:basedOn w:val="1"/>
    <w:next w:val="1"/>
    <w:qFormat/>
    <w:uiPriority w:val="0"/>
    <w:pPr>
      <w:spacing w:before="240" w:after="60"/>
    </w:pPr>
    <w:rPr>
      <w:rFonts w:ascii="Courier New" w:hAnsi="Courier New" w:cs="Courier New"/>
      <w:lang w:val="nb-NO"/>
    </w:rPr>
  </w:style>
  <w:style w:type="paragraph" w:customStyle="1" w:styleId="358">
    <w:name w:val="索引"/>
    <w:basedOn w:val="1"/>
    <w:qFormat/>
    <w:uiPriority w:val="0"/>
    <w:pPr>
      <w:suppressLineNumbers/>
    </w:pPr>
    <w:rPr>
      <w:rFonts w:cs="Lucida Sans"/>
    </w:rPr>
  </w:style>
  <w:style w:type="paragraph" w:customStyle="1" w:styleId="359">
    <w:name w:val="Char Char24"/>
    <w:basedOn w:val="1"/>
    <w:qFormat/>
    <w:uiPriority w:val="0"/>
    <w:pPr>
      <w:tabs>
        <w:tab w:val="left" w:pos="540"/>
        <w:tab w:val="left" w:pos="1260"/>
        <w:tab w:val="left" w:pos="1800"/>
      </w:tabs>
      <w:overflowPunct/>
      <w:autoSpaceDE/>
      <w:spacing w:before="240" w:after="160" w:line="240" w:lineRule="exact"/>
      <w:textAlignment w:val="auto"/>
    </w:pPr>
    <w:rPr>
      <w:rFonts w:ascii="Verdana" w:hAnsi="Verdana" w:eastAsia="Batang" w:cs="Verdana"/>
      <w:sz w:val="24"/>
      <w:lang w:val="en-US"/>
    </w:rPr>
  </w:style>
  <w:style w:type="paragraph" w:customStyle="1" w:styleId="360">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2"/>
      <w:lang w:val="en-US" w:eastAsia="zh-CN" w:bidi="ar-SA"/>
    </w:rPr>
  </w:style>
  <w:style w:type="paragraph" w:customStyle="1" w:styleId="361">
    <w:name w:val="EQ"/>
    <w:basedOn w:val="1"/>
    <w:next w:val="1"/>
    <w:link w:val="555"/>
    <w:qFormat/>
    <w:uiPriority w:val="0"/>
    <w:pPr>
      <w:keepLines/>
      <w:tabs>
        <w:tab w:val="center" w:pos="4536"/>
        <w:tab w:val="right" w:pos="9072"/>
      </w:tabs>
    </w:pPr>
    <w:rPr>
      <w:lang w:val="en-US"/>
    </w:rPr>
  </w:style>
  <w:style w:type="paragraph" w:customStyle="1" w:styleId="362">
    <w:name w:val="ZD"/>
    <w:qFormat/>
    <w:uiPriority w:val="0"/>
    <w:pPr>
      <w:widowControl w:val="0"/>
      <w:suppressAutoHyphens/>
      <w:overflowPunct w:val="0"/>
      <w:autoSpaceDE w:val="0"/>
      <w:textAlignment w:val="baseline"/>
    </w:pPr>
    <w:rPr>
      <w:rFonts w:ascii="Arial" w:hAnsi="Arial" w:eastAsia="宋体" w:cs="Arial"/>
      <w:sz w:val="32"/>
      <w:lang w:val="en-GB" w:eastAsia="zh-CN" w:bidi="ar-SA"/>
    </w:rPr>
  </w:style>
  <w:style w:type="paragraph" w:customStyle="1" w:styleId="363">
    <w:name w:val="TT"/>
    <w:basedOn w:val="3"/>
    <w:next w:val="1"/>
    <w:qFormat/>
    <w:uiPriority w:val="0"/>
    <w:pPr>
      <w:numPr>
        <w:numId w:val="0"/>
      </w:numPr>
    </w:pPr>
  </w:style>
  <w:style w:type="paragraph" w:customStyle="1" w:styleId="364">
    <w:name w:val="contribution"/>
    <w:basedOn w:val="3"/>
    <w:qFormat/>
    <w:uiPriority w:val="0"/>
    <w:pPr>
      <w:numPr>
        <w:numId w:val="0"/>
      </w:numPr>
      <w:tabs>
        <w:tab w:val="left" w:pos="45"/>
      </w:tabs>
      <w:ind w:left="405" w:hanging="405"/>
    </w:pPr>
  </w:style>
  <w:style w:type="paragraph" w:customStyle="1" w:styleId="365">
    <w:name w:val="NO"/>
    <w:basedOn w:val="1"/>
    <w:qFormat/>
    <w:uiPriority w:val="0"/>
    <w:pPr>
      <w:keepLines/>
      <w:ind w:left="1135" w:hanging="851"/>
    </w:pPr>
  </w:style>
  <w:style w:type="paragraph" w:customStyle="1" w:styleId="3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eastAsia="宋体" w:cs="Courier New"/>
      <w:sz w:val="16"/>
      <w:lang w:val="en-GB" w:eastAsia="zh-CN" w:bidi="ar-SA"/>
    </w:rPr>
  </w:style>
  <w:style w:type="paragraph" w:customStyle="1" w:styleId="367">
    <w:name w:val="TAL"/>
    <w:basedOn w:val="1"/>
    <w:qFormat/>
    <w:uiPriority w:val="0"/>
    <w:pPr>
      <w:keepNext/>
      <w:keepLines/>
      <w:spacing w:after="0"/>
    </w:pPr>
    <w:rPr>
      <w:rFonts w:ascii="Arial" w:hAnsi="Arial" w:cs="Arial"/>
      <w:sz w:val="18"/>
    </w:rPr>
  </w:style>
  <w:style w:type="paragraph" w:customStyle="1" w:styleId="368">
    <w:name w:val="TAR"/>
    <w:basedOn w:val="367"/>
    <w:qFormat/>
    <w:uiPriority w:val="0"/>
    <w:pPr>
      <w:jc w:val="right"/>
    </w:pPr>
  </w:style>
  <w:style w:type="paragraph" w:customStyle="1" w:styleId="369">
    <w:name w:val="TAC"/>
    <w:basedOn w:val="367"/>
    <w:qFormat/>
    <w:uiPriority w:val="0"/>
    <w:pPr>
      <w:jc w:val="center"/>
    </w:pPr>
  </w:style>
  <w:style w:type="paragraph" w:customStyle="1" w:styleId="370">
    <w:name w:val="TAH"/>
    <w:basedOn w:val="369"/>
    <w:qFormat/>
    <w:uiPriority w:val="0"/>
    <w:rPr>
      <w:b/>
    </w:rPr>
  </w:style>
  <w:style w:type="paragraph" w:customStyle="1" w:styleId="371">
    <w:name w:val="LD"/>
    <w:qFormat/>
    <w:uiPriority w:val="0"/>
    <w:pPr>
      <w:keepNext/>
      <w:keepLines/>
      <w:suppressAutoHyphens/>
      <w:overflowPunct w:val="0"/>
      <w:autoSpaceDE w:val="0"/>
      <w:spacing w:line="180" w:lineRule="exact"/>
      <w:textAlignment w:val="baseline"/>
    </w:pPr>
    <w:rPr>
      <w:rFonts w:ascii="Courier New" w:hAnsi="Courier New" w:eastAsia="宋体" w:cs="Courier New"/>
      <w:lang w:val="en-GB" w:eastAsia="zh-CN" w:bidi="ar-SA"/>
    </w:rPr>
  </w:style>
  <w:style w:type="paragraph" w:customStyle="1" w:styleId="372">
    <w:name w:val="NW"/>
    <w:basedOn w:val="365"/>
    <w:qFormat/>
    <w:uiPriority w:val="0"/>
    <w:pPr>
      <w:spacing w:after="0"/>
    </w:pPr>
  </w:style>
  <w:style w:type="paragraph" w:customStyle="1" w:styleId="373">
    <w:name w:val="Editor's Note"/>
    <w:basedOn w:val="365"/>
    <w:link w:val="803"/>
    <w:qFormat/>
    <w:uiPriority w:val="0"/>
    <w:rPr>
      <w:color w:val="FF0000"/>
    </w:rPr>
  </w:style>
  <w:style w:type="paragraph" w:customStyle="1" w:styleId="374">
    <w:name w:val="TH"/>
    <w:basedOn w:val="1"/>
    <w:qFormat/>
    <w:uiPriority w:val="0"/>
    <w:pPr>
      <w:keepNext/>
      <w:keepLines/>
      <w:spacing w:before="60"/>
      <w:jc w:val="center"/>
    </w:pPr>
    <w:rPr>
      <w:rFonts w:ascii="Arial" w:hAnsi="Arial" w:cs="Arial"/>
      <w:b/>
    </w:rPr>
  </w:style>
  <w:style w:type="paragraph" w:customStyle="1" w:styleId="375">
    <w:name w:val="ZA"/>
    <w:qFormat/>
    <w:uiPriority w:val="0"/>
    <w:pPr>
      <w:widowControl w:val="0"/>
      <w:pBdr>
        <w:top w:val="none" w:color="000000" w:sz="0" w:space="0"/>
        <w:left w:val="none" w:color="000000" w:sz="0" w:space="0"/>
        <w:bottom w:val="single" w:color="000000" w:sz="12" w:space="1"/>
        <w:right w:val="none" w:color="000000" w:sz="0" w:space="0"/>
      </w:pBdr>
      <w:suppressAutoHyphens/>
      <w:overflowPunct w:val="0"/>
      <w:autoSpaceDE w:val="0"/>
      <w:jc w:val="right"/>
      <w:textAlignment w:val="baseline"/>
    </w:pPr>
    <w:rPr>
      <w:rFonts w:ascii="Arial" w:hAnsi="Arial" w:eastAsia="宋体" w:cs="Arial"/>
      <w:sz w:val="40"/>
      <w:lang w:val="en-GB" w:eastAsia="zh-CN" w:bidi="ar-SA"/>
    </w:rPr>
  </w:style>
  <w:style w:type="paragraph" w:customStyle="1" w:styleId="376">
    <w:name w:val="ZB"/>
    <w:qFormat/>
    <w:uiPriority w:val="0"/>
    <w:pPr>
      <w:widowControl w:val="0"/>
      <w:suppressAutoHyphens/>
      <w:overflowPunct w:val="0"/>
      <w:autoSpaceDE w:val="0"/>
      <w:ind w:right="28"/>
      <w:jc w:val="right"/>
      <w:textAlignment w:val="baseline"/>
    </w:pPr>
    <w:rPr>
      <w:rFonts w:ascii="Arial" w:hAnsi="Arial" w:eastAsia="宋体" w:cs="Arial"/>
      <w:i/>
      <w:lang w:val="en-GB" w:eastAsia="zh-CN" w:bidi="ar-SA"/>
    </w:rPr>
  </w:style>
  <w:style w:type="paragraph" w:customStyle="1" w:styleId="377">
    <w:name w:val="ZT"/>
    <w:qFormat/>
    <w:uiPriority w:val="0"/>
    <w:pPr>
      <w:widowControl w:val="0"/>
      <w:suppressAutoHyphens/>
      <w:overflowPunct w:val="0"/>
      <w:autoSpaceDE w:val="0"/>
      <w:spacing w:line="240" w:lineRule="atLeast"/>
      <w:jc w:val="right"/>
      <w:textAlignment w:val="baseline"/>
    </w:pPr>
    <w:rPr>
      <w:rFonts w:ascii="Arial" w:hAnsi="Arial" w:eastAsia="宋体" w:cs="Arial"/>
      <w:b/>
      <w:sz w:val="34"/>
      <w:lang w:val="en-GB" w:eastAsia="zh-CN" w:bidi="ar-SA"/>
    </w:rPr>
  </w:style>
  <w:style w:type="paragraph" w:customStyle="1" w:styleId="378">
    <w:name w:val="ZU"/>
    <w:qFormat/>
    <w:uiPriority w:val="0"/>
    <w:pPr>
      <w:widowControl w:val="0"/>
      <w:pBdr>
        <w:top w:val="single" w:color="000000" w:sz="12" w:space="1"/>
        <w:left w:val="none" w:color="000000" w:sz="0" w:space="0"/>
        <w:bottom w:val="none" w:color="000000" w:sz="0" w:space="0"/>
        <w:right w:val="none" w:color="000000" w:sz="0" w:space="0"/>
      </w:pBdr>
      <w:suppressAutoHyphens/>
      <w:overflowPunct w:val="0"/>
      <w:autoSpaceDE w:val="0"/>
      <w:jc w:val="right"/>
      <w:textAlignment w:val="baseline"/>
    </w:pPr>
    <w:rPr>
      <w:rFonts w:ascii="Arial" w:hAnsi="Arial" w:eastAsia="宋体" w:cs="Arial"/>
      <w:lang w:val="en-GB" w:eastAsia="zh-CN" w:bidi="ar-SA"/>
    </w:rPr>
  </w:style>
  <w:style w:type="paragraph" w:customStyle="1" w:styleId="379">
    <w:name w:val="TAN"/>
    <w:basedOn w:val="367"/>
    <w:qFormat/>
    <w:uiPriority w:val="0"/>
    <w:pPr>
      <w:ind w:left="851" w:hanging="851"/>
    </w:pPr>
  </w:style>
  <w:style w:type="paragraph" w:customStyle="1" w:styleId="380">
    <w:name w:val="ZH"/>
    <w:qFormat/>
    <w:uiPriority w:val="0"/>
    <w:pPr>
      <w:widowControl w:val="0"/>
      <w:suppressAutoHyphens/>
      <w:overflowPunct w:val="0"/>
      <w:autoSpaceDE w:val="0"/>
      <w:textAlignment w:val="baseline"/>
    </w:pPr>
    <w:rPr>
      <w:rFonts w:ascii="Arial" w:hAnsi="Arial" w:eastAsia="宋体" w:cs="Arial"/>
      <w:lang w:val="en-GB" w:eastAsia="zh-CN" w:bidi="ar-SA"/>
    </w:rPr>
  </w:style>
  <w:style w:type="paragraph" w:customStyle="1" w:styleId="381">
    <w:name w:val="ZG"/>
    <w:qFormat/>
    <w:uiPriority w:val="0"/>
    <w:pPr>
      <w:widowControl w:val="0"/>
      <w:suppressAutoHyphens/>
      <w:overflowPunct w:val="0"/>
      <w:autoSpaceDE w:val="0"/>
      <w:jc w:val="right"/>
      <w:textAlignment w:val="baseline"/>
    </w:pPr>
    <w:rPr>
      <w:rFonts w:ascii="Arial" w:hAnsi="Arial" w:eastAsia="宋体" w:cs="Arial"/>
      <w:lang w:val="en-GB" w:eastAsia="zh-CN" w:bidi="ar-SA"/>
    </w:rPr>
  </w:style>
  <w:style w:type="paragraph" w:customStyle="1" w:styleId="382">
    <w:name w:val="ZTD"/>
    <w:basedOn w:val="376"/>
    <w:qFormat/>
    <w:uiPriority w:val="0"/>
    <w:rPr>
      <w:i w:val="0"/>
      <w:sz w:val="40"/>
    </w:rPr>
  </w:style>
  <w:style w:type="paragraph" w:customStyle="1" w:styleId="383">
    <w:name w:val="ZV"/>
    <w:basedOn w:val="378"/>
    <w:qFormat/>
    <w:uiPriority w:val="0"/>
  </w:style>
  <w:style w:type="paragraph" w:customStyle="1" w:styleId="384">
    <w:name w:val="WW-题注"/>
    <w:basedOn w:val="1"/>
    <w:next w:val="1"/>
    <w:qFormat/>
    <w:uiPriority w:val="0"/>
    <w:pPr>
      <w:spacing w:before="120" w:after="120"/>
    </w:pPr>
    <w:rPr>
      <w:b/>
    </w:rPr>
  </w:style>
  <w:style w:type="paragraph" w:customStyle="1" w:styleId="385">
    <w:name w:val="Motorola Response1"/>
    <w:qFormat/>
    <w:uiPriority w:val="0"/>
    <w:pPr>
      <w:keepNext/>
      <w:tabs>
        <w:tab w:val="left" w:pos="851"/>
      </w:tabs>
      <w:suppressAutoHyphens/>
      <w:autoSpaceDE w:val="0"/>
      <w:spacing w:before="60" w:after="60"/>
      <w:ind w:left="851" w:hanging="851"/>
      <w:jc w:val="both"/>
    </w:pPr>
    <w:rPr>
      <w:rFonts w:ascii="Arial" w:hAnsi="Arial" w:eastAsia="宋体" w:cs="Arial"/>
      <w:color w:val="0000FF"/>
      <w:kern w:val="2"/>
      <w:lang w:val="en-US" w:eastAsia="zh-CN" w:bidi="ar-SA"/>
    </w:rPr>
  </w:style>
  <w:style w:type="paragraph" w:customStyle="1" w:styleId="386">
    <w:name w:val="Guidance"/>
    <w:basedOn w:val="1"/>
    <w:qFormat/>
    <w:uiPriority w:val="0"/>
    <w:pPr>
      <w:overflowPunct/>
      <w:autoSpaceDE/>
      <w:textAlignment w:val="auto"/>
    </w:pPr>
    <w:rPr>
      <w:i/>
      <w:color w:val="0000FF"/>
    </w:rPr>
  </w:style>
  <w:style w:type="paragraph" w:customStyle="1" w:styleId="387">
    <w:name w:val="MTDisplayEquation"/>
    <w:basedOn w:val="1"/>
    <w:qFormat/>
    <w:uiPriority w:val="0"/>
    <w:pPr>
      <w:tabs>
        <w:tab w:val="center" w:pos="4820"/>
        <w:tab w:val="right" w:pos="9640"/>
      </w:tabs>
      <w:overflowPunct/>
      <w:autoSpaceDE/>
      <w:textAlignment w:val="auto"/>
    </w:pPr>
  </w:style>
  <w:style w:type="paragraph" w:customStyle="1" w:styleId="388">
    <w:name w:val="(文字) (文字) Char"/>
    <w:qFormat/>
    <w:uiPriority w:val="0"/>
    <w:pPr>
      <w:keepNext/>
      <w:tabs>
        <w:tab w:val="left" w:pos="851"/>
      </w:tabs>
      <w:suppressAutoHyphens/>
      <w:autoSpaceDE w:val="0"/>
      <w:spacing w:before="60" w:after="60"/>
      <w:ind w:left="851" w:hanging="851"/>
      <w:jc w:val="both"/>
    </w:pPr>
    <w:rPr>
      <w:rFonts w:ascii="Arial" w:hAnsi="Arial" w:eastAsia="宋体" w:cs="Arial"/>
      <w:color w:val="0000FF"/>
      <w:kern w:val="2"/>
      <w:lang w:val="en-US" w:eastAsia="zh-CN" w:bidi="ar-SA"/>
    </w:rPr>
  </w:style>
  <w:style w:type="paragraph" w:customStyle="1" w:styleId="389">
    <w:name w:val="enumlev1"/>
    <w:basedOn w:val="1"/>
    <w:qFormat/>
    <w:uiPriority w:val="0"/>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390">
    <w:name w:val="FB Char Char Char Char1"/>
    <w:next w:val="1"/>
    <w:qFormat/>
    <w:uiPriority w:val="0"/>
    <w:pPr>
      <w:keepNext/>
      <w:tabs>
        <w:tab w:val="left" w:pos="720"/>
      </w:tabs>
      <w:suppressAutoHyphens/>
      <w:autoSpaceDE w:val="0"/>
      <w:ind w:left="720" w:hanging="360"/>
      <w:jc w:val="both"/>
    </w:pPr>
    <w:rPr>
      <w:rFonts w:ascii="Times New Roman" w:hAnsi="Times New Roman" w:eastAsia="MS Mincho" w:cs="Times New Roman"/>
      <w:kern w:val="2"/>
      <w:lang w:val="en-GB" w:eastAsia="zh-CN" w:bidi="ar-SA"/>
    </w:rPr>
  </w:style>
  <w:style w:type="paragraph" w:customStyle="1" w:styleId="391">
    <w:name w:val="FB Char Char Char Char1 Char Char Char Char Char Char1 Char Char Char Char Char Char Char Char Char Char"/>
    <w:next w:val="1"/>
    <w:qFormat/>
    <w:uiPriority w:val="0"/>
    <w:pPr>
      <w:keepNext/>
      <w:tabs>
        <w:tab w:val="left" w:pos="720"/>
      </w:tabs>
      <w:suppressAutoHyphens/>
      <w:autoSpaceDE w:val="0"/>
      <w:ind w:left="720" w:hanging="360"/>
      <w:jc w:val="both"/>
    </w:pPr>
    <w:rPr>
      <w:rFonts w:ascii="Times New Roman" w:hAnsi="Times New Roman" w:eastAsia="MS Mincho" w:cs="Times New Roman"/>
      <w:kern w:val="2"/>
      <w:lang w:val="en-GB" w:eastAsia="zh-CN" w:bidi="ar-SA"/>
    </w:rPr>
  </w:style>
  <w:style w:type="paragraph" w:customStyle="1" w:styleId="392">
    <w:name w:val="FB Char Char Char Char1 Char Char Char Char Char Char1 Char Char Char Char Char Char"/>
    <w:next w:val="1"/>
    <w:qFormat/>
    <w:uiPriority w:val="0"/>
    <w:pPr>
      <w:keepNext/>
      <w:tabs>
        <w:tab w:val="left" w:pos="720"/>
      </w:tabs>
      <w:suppressAutoHyphens/>
      <w:autoSpaceDE w:val="0"/>
      <w:ind w:left="720" w:hanging="360"/>
      <w:jc w:val="both"/>
    </w:pPr>
    <w:rPr>
      <w:rFonts w:ascii="Times New Roman" w:hAnsi="Times New Roman" w:eastAsia="MS Mincho" w:cs="Times New Roman"/>
      <w:kern w:val="2"/>
      <w:lang w:val="en-GB" w:eastAsia="zh-CN" w:bidi="ar-SA"/>
    </w:rPr>
  </w:style>
  <w:style w:type="paragraph" w:customStyle="1" w:styleId="393">
    <w:name w:val="Heading4"/>
    <w:basedOn w:val="5"/>
    <w:qFormat/>
    <w:uiPriority w:val="0"/>
    <w:pPr>
      <w:numPr>
        <w:ilvl w:val="0"/>
        <w:numId w:val="0"/>
      </w:numPr>
      <w:tabs>
        <w:tab w:val="clear" w:pos="8640"/>
      </w:tabs>
    </w:pPr>
  </w:style>
  <w:style w:type="paragraph" w:customStyle="1" w:styleId="394">
    <w:name w:val="样式 页眉"/>
    <w:basedOn w:val="53"/>
    <w:qFormat/>
    <w:uiPriority w:val="0"/>
    <w:rPr>
      <w:rFonts w:eastAsia="Arial"/>
      <w:bCs/>
      <w:sz w:val="22"/>
    </w:rPr>
  </w:style>
  <w:style w:type="paragraph" w:customStyle="1" w:styleId="395">
    <w:name w:val="表格题注"/>
    <w:next w:val="1"/>
    <w:qFormat/>
    <w:uiPriority w:val="0"/>
    <w:pPr>
      <w:numPr>
        <w:ilvl w:val="0"/>
        <w:numId w:val="9"/>
      </w:numPr>
      <w:suppressAutoHyphens/>
      <w:spacing w:before="50" w:after="50"/>
      <w:jc w:val="center"/>
    </w:pPr>
    <w:rPr>
      <w:rFonts w:ascii="Times New Roman" w:hAnsi="Times New Roman" w:eastAsia="宋体" w:cs="Times New Roman"/>
      <w:b/>
      <w:lang w:val="en-GB" w:eastAsia="zh-CN" w:bidi="ar-SA"/>
    </w:rPr>
  </w:style>
  <w:style w:type="paragraph" w:customStyle="1" w:styleId="396">
    <w:name w:val="插图题注"/>
    <w:next w:val="1"/>
    <w:qFormat/>
    <w:uiPriority w:val="0"/>
    <w:pPr>
      <w:numPr>
        <w:ilvl w:val="0"/>
        <w:numId w:val="10"/>
      </w:numPr>
      <w:suppressAutoHyphens/>
      <w:jc w:val="center"/>
    </w:pPr>
    <w:rPr>
      <w:rFonts w:ascii="Times New Roman" w:hAnsi="Times New Roman" w:eastAsia="宋体" w:cs="Times New Roman"/>
      <w:b/>
      <w:lang w:val="en-GB" w:eastAsia="zh-CN" w:bidi="ar-SA"/>
    </w:rPr>
  </w:style>
  <w:style w:type="paragraph" w:customStyle="1" w:styleId="397">
    <w:name w:val="B1"/>
    <w:basedOn w:val="15"/>
    <w:qFormat/>
    <w:uiPriority w:val="0"/>
  </w:style>
  <w:style w:type="paragraph" w:customStyle="1" w:styleId="398">
    <w:name w:val="EX"/>
    <w:basedOn w:val="1"/>
    <w:qFormat/>
    <w:uiPriority w:val="0"/>
    <w:pPr>
      <w:keepLines/>
      <w:ind w:left="1702" w:hanging="1418"/>
    </w:pPr>
    <w:rPr>
      <w:lang w:eastAsia="ja-JP"/>
    </w:rPr>
  </w:style>
  <w:style w:type="paragraph" w:customStyle="1" w:styleId="399">
    <w:name w:val="Char Char1"/>
    <w:basedOn w:val="1"/>
    <w:qFormat/>
    <w:uiPriority w:val="0"/>
    <w:pPr>
      <w:tabs>
        <w:tab w:val="left" w:pos="540"/>
        <w:tab w:val="left" w:pos="1260"/>
        <w:tab w:val="left" w:pos="1800"/>
      </w:tabs>
      <w:overflowPunct/>
      <w:autoSpaceDE/>
      <w:spacing w:before="240" w:after="160" w:line="240" w:lineRule="exact"/>
      <w:textAlignment w:val="auto"/>
    </w:pPr>
    <w:rPr>
      <w:rFonts w:ascii="Verdana" w:hAnsi="Verdana" w:eastAsia="Batang" w:cs="Verdana"/>
      <w:sz w:val="24"/>
      <w:lang w:val="en-US"/>
    </w:rPr>
  </w:style>
  <w:style w:type="paragraph" w:customStyle="1" w:styleId="400">
    <w:name w:val="Char Char Char Char"/>
    <w:basedOn w:val="1"/>
    <w:qFormat/>
    <w:uiPriority w:val="0"/>
    <w:pPr>
      <w:tabs>
        <w:tab w:val="left" w:pos="540"/>
        <w:tab w:val="left" w:pos="1260"/>
        <w:tab w:val="left" w:pos="1800"/>
      </w:tabs>
      <w:overflowPunct/>
      <w:autoSpaceDE/>
      <w:spacing w:before="240" w:after="160" w:line="240" w:lineRule="exact"/>
      <w:textAlignment w:val="auto"/>
    </w:pPr>
    <w:rPr>
      <w:rFonts w:ascii="Verdana" w:hAnsi="Verdana" w:eastAsia="Batang" w:cs="Verdana"/>
      <w:sz w:val="24"/>
      <w:lang w:val="en-US"/>
    </w:rPr>
  </w:style>
  <w:style w:type="paragraph" w:customStyle="1" w:styleId="401">
    <w:name w:val="B2"/>
    <w:basedOn w:val="14"/>
    <w:qFormat/>
    <w:uiPriority w:val="0"/>
    <w:pPr>
      <w:overflowPunct/>
      <w:autoSpaceDE/>
      <w:textAlignment w:val="auto"/>
    </w:pPr>
    <w:rPr>
      <w:rFonts w:eastAsia="MS Mincho"/>
    </w:rPr>
  </w:style>
  <w:style w:type="paragraph" w:customStyle="1" w:styleId="402">
    <w:name w:val="Couv Rec Title"/>
    <w:basedOn w:val="1"/>
    <w:qFormat/>
    <w:uiPriority w:val="0"/>
    <w:pPr>
      <w:keepNext/>
      <w:keepLines/>
      <w:overflowPunct/>
      <w:autoSpaceDE/>
      <w:spacing w:before="240"/>
      <w:ind w:left="1418"/>
      <w:textAlignment w:val="auto"/>
    </w:pPr>
    <w:rPr>
      <w:rFonts w:ascii="Arial" w:hAnsi="Arial" w:cs="Arial"/>
      <w:b/>
      <w:sz w:val="36"/>
      <w:lang w:val="en-US"/>
    </w:rPr>
  </w:style>
  <w:style w:type="paragraph" w:customStyle="1" w:styleId="403">
    <w:name w:val="CR Cover Page"/>
    <w:qFormat/>
    <w:uiPriority w:val="0"/>
    <w:pPr>
      <w:suppressAutoHyphens/>
      <w:spacing w:after="120"/>
    </w:pPr>
    <w:rPr>
      <w:rFonts w:ascii="Arial" w:hAnsi="Arial" w:eastAsia="宋体" w:cs="Arial"/>
      <w:lang w:val="en-GB" w:eastAsia="zh-CN" w:bidi="ar-SA"/>
    </w:rPr>
  </w:style>
  <w:style w:type="paragraph" w:customStyle="1" w:styleId="404">
    <w:name w:val="NF"/>
    <w:basedOn w:val="365"/>
    <w:qFormat/>
    <w:uiPriority w:val="0"/>
    <w:pPr>
      <w:keepNext/>
      <w:spacing w:after="0"/>
    </w:pPr>
    <w:rPr>
      <w:rFonts w:ascii="Arial" w:hAnsi="Arial" w:cs="Arial"/>
      <w:sz w:val="18"/>
    </w:rPr>
  </w:style>
  <w:style w:type="paragraph" w:customStyle="1" w:styleId="405">
    <w:name w:val="FP"/>
    <w:basedOn w:val="1"/>
    <w:qFormat/>
    <w:uiPriority w:val="0"/>
    <w:pPr>
      <w:spacing w:after="0"/>
    </w:pPr>
  </w:style>
  <w:style w:type="paragraph" w:customStyle="1" w:styleId="406">
    <w:name w:val="EW"/>
    <w:basedOn w:val="398"/>
    <w:qFormat/>
    <w:uiPriority w:val="0"/>
    <w:pPr>
      <w:spacing w:after="0"/>
    </w:pPr>
  </w:style>
  <w:style w:type="paragraph" w:customStyle="1" w:styleId="407">
    <w:name w:val="TF"/>
    <w:basedOn w:val="374"/>
    <w:qFormat/>
    <w:uiPriority w:val="0"/>
    <w:pPr>
      <w:keepNext w:val="0"/>
      <w:spacing w:before="0" w:after="240"/>
    </w:pPr>
  </w:style>
  <w:style w:type="paragraph" w:customStyle="1" w:styleId="408">
    <w:name w:val="B3"/>
    <w:basedOn w:val="13"/>
    <w:link w:val="409"/>
    <w:qFormat/>
    <w:uiPriority w:val="0"/>
  </w:style>
  <w:style w:type="character" w:customStyle="1" w:styleId="409">
    <w:name w:val="B3 Char"/>
    <w:link w:val="408"/>
    <w:qFormat/>
    <w:uiPriority w:val="0"/>
  </w:style>
  <w:style w:type="paragraph" w:customStyle="1" w:styleId="410">
    <w:name w:val="B4"/>
    <w:basedOn w:val="58"/>
    <w:qFormat/>
    <w:uiPriority w:val="0"/>
  </w:style>
  <w:style w:type="paragraph" w:customStyle="1" w:styleId="411">
    <w:name w:val="B5"/>
    <w:basedOn w:val="57"/>
    <w:qFormat/>
    <w:uiPriority w:val="0"/>
  </w:style>
  <w:style w:type="paragraph" w:customStyle="1" w:styleId="412">
    <w:name w:val="TableText"/>
    <w:basedOn w:val="39"/>
    <w:qFormat/>
    <w:uiPriority w:val="0"/>
  </w:style>
  <w:style w:type="paragraph" w:customStyle="1" w:styleId="413">
    <w:name w:val="Char Char Char Char Char"/>
    <w:qFormat/>
    <w:uiPriority w:val="0"/>
    <w:pPr>
      <w:keepNext/>
      <w:numPr>
        <w:ilvl w:val="0"/>
        <w:numId w:val="11"/>
      </w:numPr>
      <w:suppressAutoHyphens/>
      <w:autoSpaceDE w:val="0"/>
      <w:spacing w:before="60" w:after="60"/>
      <w:jc w:val="both"/>
    </w:pPr>
    <w:rPr>
      <w:rFonts w:ascii="Arial" w:hAnsi="Arial" w:eastAsia="宋体" w:cs="Arial"/>
      <w:color w:val="0000FF"/>
      <w:kern w:val="2"/>
      <w:lang w:val="en-US" w:eastAsia="zh-CN" w:bidi="ar-SA"/>
    </w:rPr>
  </w:style>
  <w:style w:type="paragraph" w:customStyle="1" w:styleId="414">
    <w:name w:val="Char Char"/>
    <w:qFormat/>
    <w:uiPriority w:val="0"/>
    <w:pPr>
      <w:keepNext/>
      <w:tabs>
        <w:tab w:val="left" w:pos="851"/>
      </w:tabs>
      <w:suppressAutoHyphens/>
      <w:autoSpaceDE w:val="0"/>
      <w:spacing w:before="60" w:after="60"/>
      <w:ind w:left="851" w:hanging="851"/>
      <w:jc w:val="both"/>
    </w:pPr>
    <w:rPr>
      <w:rFonts w:ascii="Arial" w:hAnsi="Arial" w:eastAsia="宋体" w:cs="Arial"/>
      <w:color w:val="0000FF"/>
      <w:kern w:val="2"/>
      <w:lang w:val="en-US" w:eastAsia="zh-CN" w:bidi="ar-SA"/>
    </w:rPr>
  </w:style>
  <w:style w:type="paragraph" w:customStyle="1" w:styleId="415">
    <w:name w:val="Char"/>
    <w:qFormat/>
    <w:uiPriority w:val="0"/>
    <w:pPr>
      <w:keepNext/>
      <w:tabs>
        <w:tab w:val="left" w:pos="851"/>
      </w:tabs>
      <w:suppressAutoHyphens/>
      <w:autoSpaceDE w:val="0"/>
      <w:spacing w:before="60" w:after="60"/>
      <w:ind w:left="851" w:hanging="851"/>
      <w:jc w:val="both"/>
    </w:pPr>
    <w:rPr>
      <w:rFonts w:ascii="Arial" w:hAnsi="Arial" w:eastAsia="宋体" w:cs="Arial"/>
      <w:color w:val="0000FF"/>
      <w:kern w:val="2"/>
      <w:lang w:val="en-US" w:eastAsia="zh-CN" w:bidi="ar-SA"/>
    </w:rPr>
  </w:style>
  <w:style w:type="paragraph" w:customStyle="1" w:styleId="416">
    <w:name w:val="Char Char Char"/>
    <w:qFormat/>
    <w:uiPriority w:val="0"/>
    <w:pPr>
      <w:keepNext/>
      <w:tabs>
        <w:tab w:val="left" w:pos="851"/>
      </w:tabs>
      <w:suppressAutoHyphens/>
      <w:autoSpaceDE w:val="0"/>
      <w:spacing w:before="60" w:after="60"/>
      <w:ind w:left="851" w:hanging="851"/>
      <w:jc w:val="both"/>
    </w:pPr>
    <w:rPr>
      <w:rFonts w:ascii="Arial" w:hAnsi="Arial" w:eastAsia="宋体" w:cs="Arial"/>
      <w:color w:val="0000FF"/>
      <w:kern w:val="2"/>
      <w:lang w:val="en-US" w:eastAsia="zh-CN" w:bidi="ar-SA"/>
    </w:rPr>
  </w:style>
  <w:style w:type="paragraph" w:customStyle="1" w:styleId="417">
    <w:name w:val="(文字) (文字)1 Char (文字) (文字)"/>
    <w:qFormat/>
    <w:uiPriority w:val="0"/>
    <w:pPr>
      <w:keepNext/>
      <w:tabs>
        <w:tab w:val="left" w:pos="851"/>
      </w:tabs>
      <w:suppressAutoHyphens/>
      <w:autoSpaceDE w:val="0"/>
      <w:spacing w:before="60" w:after="60"/>
      <w:ind w:left="851" w:hanging="851"/>
      <w:jc w:val="both"/>
    </w:pPr>
    <w:rPr>
      <w:rFonts w:ascii="Arial" w:hAnsi="Arial" w:eastAsia="宋体" w:cs="Arial"/>
      <w:color w:val="0000FF"/>
      <w:kern w:val="2"/>
      <w:lang w:val="en-US" w:eastAsia="zh-CN" w:bidi="ar-SA"/>
    </w:rPr>
  </w:style>
  <w:style w:type="paragraph" w:customStyle="1" w:styleId="418">
    <w:name w:val="Char Char1 Char Char"/>
    <w:qFormat/>
    <w:uiPriority w:val="0"/>
    <w:pPr>
      <w:keepNext/>
      <w:tabs>
        <w:tab w:val="left" w:pos="851"/>
      </w:tabs>
      <w:suppressAutoHyphens/>
      <w:autoSpaceDE w:val="0"/>
      <w:spacing w:before="60" w:after="60"/>
      <w:ind w:left="851" w:hanging="851"/>
      <w:jc w:val="both"/>
    </w:pPr>
    <w:rPr>
      <w:rFonts w:ascii="Arial" w:hAnsi="Arial" w:eastAsia="宋体" w:cs="Arial"/>
      <w:color w:val="0000FF"/>
      <w:kern w:val="2"/>
      <w:lang w:val="en-US" w:eastAsia="zh-CN" w:bidi="ar-SA"/>
    </w:rPr>
  </w:style>
  <w:style w:type="paragraph" w:customStyle="1" w:styleId="419">
    <w:name w:val="(文字) (文字)1 Char (文字) (文字) Char (文字) (文字)1"/>
    <w:qFormat/>
    <w:uiPriority w:val="0"/>
    <w:pPr>
      <w:keepNext/>
      <w:tabs>
        <w:tab w:val="left" w:pos="851"/>
      </w:tabs>
      <w:suppressAutoHyphens/>
      <w:autoSpaceDE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文字) (文字)1 Char (文字) (文字) Char"/>
    <w:qFormat/>
    <w:uiPriority w:val="0"/>
    <w:pPr>
      <w:keepNext/>
      <w:tabs>
        <w:tab w:val="left" w:pos="851"/>
      </w:tabs>
      <w:suppressAutoHyphens/>
      <w:autoSpaceDE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文字) (文字)1 Char (文字) (文字) Char (文字) (文字)1 Char (文字) (文字) Char Char Char"/>
    <w:qFormat/>
    <w:uiPriority w:val="0"/>
    <w:pPr>
      <w:keepNext/>
      <w:tabs>
        <w:tab w:val="left" w:pos="851"/>
      </w:tabs>
      <w:suppressAutoHyphens/>
      <w:autoSpaceDE w:val="0"/>
      <w:spacing w:before="60" w:after="60"/>
      <w:ind w:left="851" w:hanging="851"/>
      <w:jc w:val="both"/>
    </w:pPr>
    <w:rPr>
      <w:rFonts w:ascii="Arial" w:hAnsi="Arial" w:eastAsia="宋体" w:cs="Arial"/>
      <w:color w:val="0000FF"/>
      <w:kern w:val="2"/>
      <w:lang w:val="en-US" w:eastAsia="zh-CN" w:bidi="ar-SA"/>
    </w:rPr>
  </w:style>
  <w:style w:type="paragraph" w:customStyle="1" w:styleId="422">
    <w:name w:val="Char Char Char Char1"/>
    <w:qFormat/>
    <w:uiPriority w:val="0"/>
    <w:pPr>
      <w:keepNext/>
      <w:tabs>
        <w:tab w:val="left" w:pos="851"/>
      </w:tabs>
      <w:suppressAutoHyphens/>
      <w:autoSpaceDE w:val="0"/>
      <w:spacing w:before="60" w:after="60"/>
      <w:ind w:left="851" w:hanging="851"/>
      <w:jc w:val="both"/>
    </w:pPr>
    <w:rPr>
      <w:rFonts w:ascii="Arial" w:hAnsi="Arial" w:eastAsia="宋体" w:cs="Arial"/>
      <w:color w:val="0000FF"/>
      <w:kern w:val="2"/>
      <w:lang w:val="en-US" w:eastAsia="zh-CN" w:bidi="ar-SA"/>
    </w:rPr>
  </w:style>
  <w:style w:type="paragraph" w:customStyle="1" w:styleId="423">
    <w:name w:val="Char Char2 Char Char"/>
    <w:basedOn w:val="1"/>
    <w:qFormat/>
    <w:uiPriority w:val="0"/>
    <w:pPr>
      <w:tabs>
        <w:tab w:val="left" w:pos="540"/>
        <w:tab w:val="left" w:pos="1260"/>
        <w:tab w:val="left" w:pos="1800"/>
      </w:tabs>
      <w:overflowPunct/>
      <w:autoSpaceDE/>
      <w:spacing w:before="240" w:after="160" w:line="240" w:lineRule="exact"/>
      <w:textAlignment w:val="auto"/>
    </w:pPr>
    <w:rPr>
      <w:rFonts w:ascii="Verdana" w:hAnsi="Verdana" w:eastAsia="Batang" w:cs="Verdana"/>
      <w:sz w:val="24"/>
      <w:lang w:val="en-US"/>
    </w:rPr>
  </w:style>
  <w:style w:type="paragraph" w:styleId="424">
    <w:name w:val="List Paragraph"/>
    <w:basedOn w:val="1"/>
    <w:link w:val="531"/>
    <w:qFormat/>
    <w:uiPriority w:val="34"/>
    <w:pPr>
      <w:numPr>
        <w:ilvl w:val="0"/>
        <w:numId w:val="12"/>
      </w:numPr>
      <w:suppressAutoHyphens w:val="0"/>
      <w:overflowPunct/>
      <w:autoSpaceDE/>
      <w:spacing w:after="120"/>
      <w:textAlignment w:val="auto"/>
    </w:pPr>
    <w:rPr>
      <w:szCs w:val="24"/>
      <w:lang w:val="en-US"/>
    </w:rPr>
  </w:style>
  <w:style w:type="paragraph" w:customStyle="1" w:styleId="425">
    <w:name w:val="Char Char Char Char Char Char"/>
    <w:qFormat/>
    <w:uiPriority w:val="0"/>
    <w:pPr>
      <w:keepNext/>
      <w:suppressAutoHyphens/>
      <w:autoSpaceDE w:val="0"/>
      <w:spacing w:before="60" w:after="60"/>
      <w:ind w:left="567" w:hanging="283"/>
      <w:jc w:val="both"/>
    </w:pPr>
    <w:rPr>
      <w:rFonts w:ascii="Arial" w:hAnsi="Arial" w:eastAsia="宋体" w:cs="Arial"/>
      <w:color w:val="0000FF"/>
      <w:kern w:val="2"/>
      <w:lang w:val="en-US" w:eastAsia="zh-CN" w:bidi="ar-SA"/>
    </w:rPr>
  </w:style>
  <w:style w:type="paragraph" w:customStyle="1" w:styleId="426">
    <w:name w:val="(文字) (文字)"/>
    <w:qFormat/>
    <w:uiPriority w:val="0"/>
    <w:pPr>
      <w:keepNext/>
      <w:tabs>
        <w:tab w:val="left" w:pos="851"/>
      </w:tabs>
      <w:suppressAutoHyphens/>
      <w:autoSpaceDE w:val="0"/>
      <w:spacing w:before="60" w:after="60"/>
      <w:ind w:left="851" w:hanging="851"/>
      <w:jc w:val="both"/>
    </w:pPr>
    <w:rPr>
      <w:rFonts w:ascii="Arial" w:hAnsi="Arial" w:eastAsia="宋体" w:cs="Arial"/>
      <w:color w:val="0000FF"/>
      <w:kern w:val="2"/>
      <w:lang w:val="en-US" w:eastAsia="zh-CN" w:bidi="ar-SA"/>
    </w:rPr>
  </w:style>
  <w:style w:type="paragraph" w:customStyle="1" w:styleId="427">
    <w:name w:val="Car Car"/>
    <w:qFormat/>
    <w:uiPriority w:val="0"/>
    <w:pPr>
      <w:keepNext/>
      <w:tabs>
        <w:tab w:val="left" w:pos="851"/>
      </w:tabs>
      <w:suppressAutoHyphens/>
      <w:autoSpaceDE w:val="0"/>
      <w:spacing w:before="60" w:after="60"/>
      <w:ind w:left="851" w:hanging="851"/>
      <w:jc w:val="both"/>
    </w:pPr>
    <w:rPr>
      <w:rFonts w:ascii="Arial" w:hAnsi="Arial" w:eastAsia="宋体" w:cs="Arial"/>
      <w:color w:val="0000FF"/>
      <w:kern w:val="2"/>
      <w:lang w:val="en-US" w:eastAsia="zh-CN" w:bidi="ar-SA"/>
    </w:rPr>
  </w:style>
  <w:style w:type="paragraph" w:customStyle="1" w:styleId="428">
    <w:name w:val="Zchn Zchn1"/>
    <w:qFormat/>
    <w:uiPriority w:val="0"/>
    <w:pPr>
      <w:keepNext/>
      <w:tabs>
        <w:tab w:val="left" w:pos="851"/>
      </w:tabs>
      <w:suppressAutoHyphens/>
      <w:autoSpaceDE w:val="0"/>
      <w:spacing w:before="60" w:after="60"/>
      <w:ind w:left="851" w:hanging="851"/>
      <w:jc w:val="both"/>
    </w:pPr>
    <w:rPr>
      <w:rFonts w:ascii="Arial" w:hAnsi="Arial" w:eastAsia="宋体" w:cs="Arial"/>
      <w:color w:val="0000FF"/>
      <w:kern w:val="2"/>
      <w:lang w:val="en-US" w:eastAsia="zh-CN" w:bidi="ar-SA"/>
    </w:rPr>
  </w:style>
  <w:style w:type="paragraph" w:customStyle="1" w:styleId="429">
    <w:name w:val="(文字) (文字)2"/>
    <w:qFormat/>
    <w:uiPriority w:val="0"/>
    <w:pPr>
      <w:keepNext/>
      <w:tabs>
        <w:tab w:val="left" w:pos="851"/>
      </w:tabs>
      <w:suppressAutoHyphens/>
      <w:autoSpaceDE w:val="0"/>
      <w:spacing w:before="60" w:after="60"/>
      <w:ind w:left="851" w:hanging="851"/>
      <w:jc w:val="both"/>
    </w:pPr>
    <w:rPr>
      <w:rFonts w:ascii="Arial" w:hAnsi="Arial" w:eastAsia="宋体" w:cs="Arial"/>
      <w:color w:val="0000FF"/>
      <w:kern w:val="2"/>
      <w:lang w:val="en-US" w:eastAsia="zh-CN" w:bidi="ar-SA"/>
    </w:rPr>
  </w:style>
  <w:style w:type="paragraph" w:customStyle="1" w:styleId="430">
    <w:name w:val="(文字) (文字)3"/>
    <w:qFormat/>
    <w:uiPriority w:val="0"/>
    <w:pPr>
      <w:keepNext/>
      <w:tabs>
        <w:tab w:val="left" w:pos="851"/>
      </w:tabs>
      <w:suppressAutoHyphens/>
      <w:autoSpaceDE w:val="0"/>
      <w:spacing w:before="60" w:after="60"/>
      <w:ind w:left="851" w:hanging="851"/>
      <w:jc w:val="both"/>
    </w:pPr>
    <w:rPr>
      <w:rFonts w:ascii="Arial" w:hAnsi="Arial" w:eastAsia="宋体" w:cs="Arial"/>
      <w:color w:val="0000FF"/>
      <w:kern w:val="2"/>
      <w:lang w:val="en-US" w:eastAsia="zh-CN" w:bidi="ar-SA"/>
    </w:rPr>
  </w:style>
  <w:style w:type="paragraph" w:customStyle="1" w:styleId="431">
    <w:name w:val="Zchn Zchn2"/>
    <w:qFormat/>
    <w:uiPriority w:val="0"/>
    <w:pPr>
      <w:keepNext/>
      <w:tabs>
        <w:tab w:val="left" w:pos="851"/>
      </w:tabs>
      <w:suppressAutoHyphens/>
      <w:autoSpaceDE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文字) (文字)4"/>
    <w:qFormat/>
    <w:uiPriority w:val="0"/>
    <w:pPr>
      <w:keepNext/>
      <w:tabs>
        <w:tab w:val="left" w:pos="851"/>
      </w:tabs>
      <w:suppressAutoHyphens/>
      <w:autoSpaceDE w:val="0"/>
      <w:spacing w:before="60" w:after="60"/>
      <w:ind w:left="851" w:hanging="851"/>
      <w:jc w:val="both"/>
    </w:pPr>
    <w:rPr>
      <w:rFonts w:ascii="Arial" w:hAnsi="Arial" w:eastAsia="宋体" w:cs="Arial"/>
      <w:color w:val="0000FF"/>
      <w:kern w:val="2"/>
      <w:lang w:val="en-US" w:eastAsia="zh-CN" w:bidi="ar-SA"/>
    </w:rPr>
  </w:style>
  <w:style w:type="paragraph" w:customStyle="1" w:styleId="433">
    <w:name w:val="(文字) (文字)1"/>
    <w:qFormat/>
    <w:uiPriority w:val="0"/>
    <w:pPr>
      <w:keepNext/>
      <w:tabs>
        <w:tab w:val="left" w:pos="851"/>
      </w:tabs>
      <w:suppressAutoHyphens/>
      <w:autoSpaceDE w:val="0"/>
      <w:spacing w:before="60" w:after="60"/>
      <w:ind w:left="851" w:hanging="851"/>
      <w:jc w:val="both"/>
    </w:pPr>
    <w:rPr>
      <w:rFonts w:ascii="Arial" w:hAnsi="Arial" w:eastAsia="宋体" w:cs="Arial"/>
      <w:color w:val="0000FF"/>
      <w:kern w:val="2"/>
      <w:lang w:val="en-US" w:eastAsia="zh-CN" w:bidi="ar-SA"/>
    </w:rPr>
  </w:style>
  <w:style w:type="paragraph" w:customStyle="1" w:styleId="434">
    <w:name w:val="Revision"/>
    <w:qFormat/>
    <w:uiPriority w:val="99"/>
    <w:pPr>
      <w:suppressAutoHyphens/>
    </w:pPr>
    <w:rPr>
      <w:rFonts w:ascii="Times New Roman" w:hAnsi="Times New Roman" w:eastAsia="Batang" w:cs="Times New Roman"/>
      <w:lang w:val="en-GB" w:eastAsia="zh-CN" w:bidi="ar-SA"/>
    </w:rPr>
  </w:style>
  <w:style w:type="paragraph" w:customStyle="1" w:styleId="435">
    <w:name w:val="WW-正文缩进"/>
    <w:basedOn w:val="1"/>
    <w:qFormat/>
    <w:uiPriority w:val="0"/>
    <w:pPr>
      <w:overflowPunct/>
      <w:autoSpaceDE/>
      <w:spacing w:after="0"/>
      <w:ind w:left="851"/>
      <w:textAlignment w:val="auto"/>
    </w:pPr>
    <w:rPr>
      <w:rFonts w:eastAsia="MS Mincho"/>
      <w:lang w:val="it-IT"/>
    </w:rPr>
  </w:style>
  <w:style w:type="paragraph" w:customStyle="1" w:styleId="436">
    <w:name w:val="修订1"/>
    <w:qFormat/>
    <w:uiPriority w:val="0"/>
    <w:pPr>
      <w:suppressAutoHyphens/>
    </w:pPr>
    <w:rPr>
      <w:rFonts w:ascii="Times New Roman" w:hAnsi="Times New Roman" w:eastAsia="Batang" w:cs="Times New Roman"/>
      <w:lang w:val="en-GB" w:eastAsia="zh-CN" w:bidi="ar-SA"/>
    </w:rPr>
  </w:style>
  <w:style w:type="paragraph" w:customStyle="1" w:styleId="437">
    <w:name w:val="FL"/>
    <w:basedOn w:val="1"/>
    <w:qFormat/>
    <w:uiPriority w:val="0"/>
    <w:pPr>
      <w:keepNext/>
      <w:keepLines/>
      <w:spacing w:before="60"/>
      <w:jc w:val="center"/>
    </w:pPr>
    <w:rPr>
      <w:rFonts w:ascii="Arial" w:hAnsi="Arial" w:cs="Arial"/>
      <w:b/>
    </w:rPr>
  </w:style>
  <w:style w:type="paragraph" w:customStyle="1" w:styleId="438">
    <w:name w:val="AutoCorrect"/>
    <w:qFormat/>
    <w:uiPriority w:val="0"/>
    <w:pPr>
      <w:suppressAutoHyphens/>
    </w:pPr>
    <w:rPr>
      <w:rFonts w:ascii="Times New Roman" w:hAnsi="Times New Roman" w:eastAsia="宋体" w:cs="Times New Roman"/>
      <w:sz w:val="24"/>
      <w:szCs w:val="24"/>
      <w:lang w:val="en-GB" w:eastAsia="ko-KR" w:bidi="ar-SA"/>
    </w:rPr>
  </w:style>
  <w:style w:type="paragraph" w:customStyle="1" w:styleId="439">
    <w:name w:val="- PAGE -"/>
    <w:qFormat/>
    <w:uiPriority w:val="0"/>
    <w:pPr>
      <w:suppressAutoHyphens/>
    </w:pPr>
    <w:rPr>
      <w:rFonts w:ascii="Times New Roman" w:hAnsi="Times New Roman" w:eastAsia="宋体" w:cs="Times New Roman"/>
      <w:sz w:val="24"/>
      <w:szCs w:val="24"/>
      <w:lang w:val="en-GB" w:eastAsia="ko-KR" w:bidi="ar-SA"/>
    </w:rPr>
  </w:style>
  <w:style w:type="paragraph" w:customStyle="1" w:styleId="440">
    <w:name w:val="Page X of Y"/>
    <w:qFormat/>
    <w:uiPriority w:val="0"/>
    <w:pPr>
      <w:suppressAutoHyphens/>
    </w:pPr>
    <w:rPr>
      <w:rFonts w:ascii="Times New Roman" w:hAnsi="Times New Roman" w:eastAsia="宋体" w:cs="Times New Roman"/>
      <w:sz w:val="24"/>
      <w:szCs w:val="24"/>
      <w:lang w:val="en-GB" w:eastAsia="ko-KR" w:bidi="ar-SA"/>
    </w:rPr>
  </w:style>
  <w:style w:type="paragraph" w:customStyle="1" w:styleId="441">
    <w:name w:val="Created by"/>
    <w:qFormat/>
    <w:uiPriority w:val="0"/>
    <w:pPr>
      <w:suppressAutoHyphens/>
    </w:pPr>
    <w:rPr>
      <w:rFonts w:ascii="Times New Roman" w:hAnsi="Times New Roman" w:eastAsia="宋体" w:cs="Times New Roman"/>
      <w:sz w:val="24"/>
      <w:szCs w:val="24"/>
      <w:lang w:val="en-GB" w:eastAsia="ko-KR" w:bidi="ar-SA"/>
    </w:rPr>
  </w:style>
  <w:style w:type="paragraph" w:customStyle="1" w:styleId="442">
    <w:name w:val="Created on"/>
    <w:qFormat/>
    <w:uiPriority w:val="0"/>
    <w:pPr>
      <w:suppressAutoHyphens/>
    </w:pPr>
    <w:rPr>
      <w:rFonts w:ascii="Times New Roman" w:hAnsi="Times New Roman" w:eastAsia="宋体" w:cs="Times New Roman"/>
      <w:sz w:val="24"/>
      <w:szCs w:val="24"/>
      <w:lang w:val="en-GB" w:eastAsia="ko-KR" w:bidi="ar-SA"/>
    </w:rPr>
  </w:style>
  <w:style w:type="paragraph" w:customStyle="1" w:styleId="443">
    <w:name w:val="Last printed"/>
    <w:qFormat/>
    <w:uiPriority w:val="0"/>
    <w:pPr>
      <w:suppressAutoHyphens/>
    </w:pPr>
    <w:rPr>
      <w:rFonts w:ascii="Times New Roman" w:hAnsi="Times New Roman" w:eastAsia="宋体" w:cs="Times New Roman"/>
      <w:sz w:val="24"/>
      <w:szCs w:val="24"/>
      <w:lang w:val="en-GB" w:eastAsia="ko-KR" w:bidi="ar-SA"/>
    </w:rPr>
  </w:style>
  <w:style w:type="paragraph" w:customStyle="1" w:styleId="444">
    <w:name w:val="Last saved by"/>
    <w:qFormat/>
    <w:uiPriority w:val="0"/>
    <w:pPr>
      <w:suppressAutoHyphens/>
    </w:pPr>
    <w:rPr>
      <w:rFonts w:ascii="Times New Roman" w:hAnsi="Times New Roman" w:eastAsia="宋体" w:cs="Times New Roman"/>
      <w:sz w:val="24"/>
      <w:szCs w:val="24"/>
      <w:lang w:val="en-GB" w:eastAsia="ko-KR" w:bidi="ar-SA"/>
    </w:rPr>
  </w:style>
  <w:style w:type="paragraph" w:customStyle="1" w:styleId="445">
    <w:name w:val="Filename"/>
    <w:qFormat/>
    <w:uiPriority w:val="0"/>
    <w:pPr>
      <w:suppressAutoHyphens/>
    </w:pPr>
    <w:rPr>
      <w:rFonts w:ascii="Times New Roman" w:hAnsi="Times New Roman" w:eastAsia="宋体" w:cs="Times New Roman"/>
      <w:sz w:val="24"/>
      <w:szCs w:val="24"/>
      <w:lang w:val="en-GB" w:eastAsia="ko-KR" w:bidi="ar-SA"/>
    </w:rPr>
  </w:style>
  <w:style w:type="paragraph" w:customStyle="1" w:styleId="446">
    <w:name w:val="Filename and path"/>
    <w:qFormat/>
    <w:uiPriority w:val="0"/>
    <w:pPr>
      <w:suppressAutoHyphens/>
    </w:pPr>
    <w:rPr>
      <w:rFonts w:ascii="Times New Roman" w:hAnsi="Times New Roman" w:eastAsia="宋体" w:cs="Times New Roman"/>
      <w:sz w:val="24"/>
      <w:szCs w:val="24"/>
      <w:lang w:val="en-GB" w:eastAsia="ko-KR" w:bidi="ar-SA"/>
    </w:rPr>
  </w:style>
  <w:style w:type="paragraph" w:customStyle="1" w:styleId="447">
    <w:name w:val="Author  Page #  Date"/>
    <w:qFormat/>
    <w:uiPriority w:val="0"/>
    <w:pPr>
      <w:suppressAutoHyphens/>
    </w:pPr>
    <w:rPr>
      <w:rFonts w:ascii="Times New Roman" w:hAnsi="Times New Roman" w:eastAsia="宋体" w:cs="Times New Roman"/>
      <w:sz w:val="24"/>
      <w:szCs w:val="24"/>
      <w:lang w:val="en-GB" w:eastAsia="ko-KR" w:bidi="ar-SA"/>
    </w:rPr>
  </w:style>
  <w:style w:type="paragraph" w:customStyle="1" w:styleId="448">
    <w:name w:val="Confidential  Page #  Date"/>
    <w:qFormat/>
    <w:uiPriority w:val="0"/>
    <w:pPr>
      <w:suppressAutoHyphens/>
    </w:pPr>
    <w:rPr>
      <w:rFonts w:ascii="Times New Roman" w:hAnsi="Times New Roman" w:eastAsia="宋体" w:cs="Times New Roman"/>
      <w:sz w:val="24"/>
      <w:szCs w:val="24"/>
      <w:lang w:val="en-GB" w:eastAsia="ko-KR" w:bidi="ar-SA"/>
    </w:rPr>
  </w:style>
  <w:style w:type="paragraph" w:customStyle="1" w:styleId="449">
    <w:name w:val="tdoc-header"/>
    <w:qFormat/>
    <w:uiPriority w:val="0"/>
    <w:pPr>
      <w:suppressAutoHyphens/>
    </w:pPr>
    <w:rPr>
      <w:rFonts w:ascii="Arial" w:hAnsi="Arial" w:eastAsia="宋体" w:cs="Arial"/>
      <w:sz w:val="24"/>
      <w:lang w:val="en-GB" w:eastAsia="zh-CN" w:bidi="ar-SA"/>
    </w:rPr>
  </w:style>
  <w:style w:type="paragraph" w:customStyle="1" w:styleId="450">
    <w:name w:val="INDENT1"/>
    <w:basedOn w:val="1"/>
    <w:qFormat/>
    <w:uiPriority w:val="0"/>
    <w:pPr>
      <w:ind w:left="851"/>
    </w:pPr>
    <w:rPr>
      <w:lang w:eastAsia="ja-JP"/>
    </w:rPr>
  </w:style>
  <w:style w:type="paragraph" w:customStyle="1" w:styleId="451">
    <w:name w:val="INDENT2"/>
    <w:basedOn w:val="1"/>
    <w:qFormat/>
    <w:uiPriority w:val="0"/>
    <w:pPr>
      <w:numPr>
        <w:ilvl w:val="0"/>
        <w:numId w:val="13"/>
      </w:numPr>
      <w:ind w:left="1135" w:hanging="284"/>
    </w:pPr>
    <w:rPr>
      <w:lang w:eastAsia="ja-JP"/>
    </w:rPr>
  </w:style>
  <w:style w:type="paragraph" w:customStyle="1" w:styleId="452">
    <w:name w:val="INDENT3"/>
    <w:basedOn w:val="1"/>
    <w:qFormat/>
    <w:uiPriority w:val="0"/>
    <w:pPr>
      <w:ind w:left="1701" w:hanging="567"/>
    </w:pPr>
    <w:rPr>
      <w:lang w:eastAsia="ja-JP"/>
    </w:rPr>
  </w:style>
  <w:style w:type="paragraph" w:customStyle="1" w:styleId="453">
    <w:name w:val="Figure_Title"/>
    <w:basedOn w:val="1"/>
    <w:next w:val="1"/>
    <w:qFormat/>
    <w:uiPriority w:val="0"/>
    <w:pPr>
      <w:keepLines/>
      <w:tabs>
        <w:tab w:val="left" w:pos="794"/>
        <w:tab w:val="left" w:pos="1191"/>
        <w:tab w:val="left" w:pos="1588"/>
        <w:tab w:val="left" w:pos="1985"/>
      </w:tabs>
      <w:spacing w:before="120" w:after="480"/>
      <w:jc w:val="center"/>
    </w:pPr>
    <w:rPr>
      <w:b/>
      <w:sz w:val="24"/>
      <w:lang w:eastAsia="ja-JP"/>
    </w:rPr>
  </w:style>
  <w:style w:type="paragraph" w:customStyle="1" w:styleId="454">
    <w:name w:val="Rec_CCITT_#"/>
    <w:basedOn w:val="1"/>
    <w:qFormat/>
    <w:uiPriority w:val="0"/>
    <w:pPr>
      <w:keepNext/>
      <w:keepLines/>
    </w:pPr>
    <w:rPr>
      <w:b/>
      <w:lang w:eastAsia="ja-JP"/>
    </w:rPr>
  </w:style>
  <w:style w:type="paragraph" w:customStyle="1" w:styleId="455">
    <w:name w:val="enumlev2"/>
    <w:basedOn w:val="1"/>
    <w:qFormat/>
    <w:uiPriority w:val="0"/>
    <w:pPr>
      <w:tabs>
        <w:tab w:val="left" w:pos="794"/>
        <w:tab w:val="left" w:pos="1191"/>
        <w:tab w:val="left" w:pos="1588"/>
        <w:tab w:val="left" w:pos="1985"/>
      </w:tabs>
      <w:spacing w:before="86"/>
      <w:ind w:left="1588" w:hanging="397"/>
      <w:jc w:val="both"/>
    </w:pPr>
    <w:rPr>
      <w:lang w:val="en-US" w:eastAsia="ja-JP"/>
    </w:rPr>
  </w:style>
  <w:style w:type="paragraph" w:customStyle="1" w:styleId="456">
    <w:name w:val="TAJ"/>
    <w:basedOn w:val="374"/>
    <w:qFormat/>
    <w:uiPriority w:val="0"/>
    <w:rPr>
      <w:lang w:eastAsia="ja-JP"/>
    </w:rPr>
  </w:style>
  <w:style w:type="paragraph" w:customStyle="1" w:styleId="457">
    <w:name w:val="Figure"/>
    <w:basedOn w:val="1"/>
    <w:qFormat/>
    <w:uiPriority w:val="0"/>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458">
    <w:name w:val="Data"/>
    <w:basedOn w:val="1"/>
    <w:qFormat/>
    <w:uiPriority w:val="0"/>
    <w:pPr>
      <w:tabs>
        <w:tab w:val="left" w:pos="1418"/>
      </w:tabs>
      <w:spacing w:after="120"/>
    </w:pPr>
    <w:rPr>
      <w:rFonts w:ascii="Arial" w:hAnsi="Arial" w:eastAsia="MS Mincho" w:cs="Arial"/>
      <w:sz w:val="24"/>
      <w:lang w:val="fr-FR"/>
    </w:rPr>
  </w:style>
  <w:style w:type="paragraph" w:customStyle="1" w:styleId="459">
    <w:name w:val="p20"/>
    <w:basedOn w:val="1"/>
    <w:qFormat/>
    <w:uiPriority w:val="0"/>
    <w:pPr>
      <w:overflowPunct/>
      <w:autoSpaceDE/>
      <w:snapToGrid w:val="0"/>
      <w:spacing w:after="0"/>
    </w:pPr>
    <w:rPr>
      <w:rFonts w:ascii="Arial" w:hAnsi="Arial" w:cs="Arial"/>
      <w:sz w:val="18"/>
      <w:szCs w:val="18"/>
      <w:lang w:val="en-US"/>
    </w:rPr>
  </w:style>
  <w:style w:type="paragraph" w:customStyle="1" w:styleId="460">
    <w:name w:val="ATC"/>
    <w:basedOn w:val="1"/>
    <w:qFormat/>
    <w:uiPriority w:val="0"/>
    <w:rPr>
      <w:lang w:eastAsia="ja-JP"/>
    </w:rPr>
  </w:style>
  <w:style w:type="paragraph" w:customStyle="1" w:styleId="461">
    <w:name w:val="TaOC"/>
    <w:basedOn w:val="369"/>
    <w:qFormat/>
    <w:uiPriority w:val="0"/>
    <w:rPr>
      <w:lang w:eastAsia="ja-JP"/>
    </w:rPr>
  </w:style>
  <w:style w:type="paragraph" w:customStyle="1" w:styleId="462">
    <w:name w:val="(文字) (文字)1 Char (文字) (文字) Char (文字) (文字)1 Char (文字) (文字)"/>
    <w:qFormat/>
    <w:uiPriority w:val="0"/>
    <w:pPr>
      <w:keepNext/>
      <w:tabs>
        <w:tab w:val="left" w:pos="851"/>
      </w:tabs>
      <w:suppressAutoHyphens/>
      <w:autoSpaceDE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xl40"/>
    <w:basedOn w:val="1"/>
    <w:qFormat/>
    <w:uiPriority w:val="0"/>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464">
    <w:name w:val="Separation"/>
    <w:basedOn w:val="3"/>
    <w:next w:val="1"/>
    <w:qFormat/>
    <w:uiPriority w:val="0"/>
    <w:pPr>
      <w:numPr>
        <w:numId w:val="0"/>
      </w:numPr>
      <w:pBdr>
        <w:top w:val="none" w:color="000000" w:sz="0" w:space="0"/>
      </w:pBdr>
      <w:overflowPunct/>
      <w:autoSpaceDE/>
      <w:ind w:left="1134" w:hanging="1134"/>
      <w:textAlignment w:val="auto"/>
    </w:pPr>
    <w:rPr>
      <w:rFonts w:eastAsia="宋体"/>
      <w:b/>
      <w:color w:val="0000FF"/>
    </w:rPr>
  </w:style>
  <w:style w:type="paragraph" w:customStyle="1" w:styleId="465">
    <w:name w:val="Bullet"/>
    <w:basedOn w:val="1"/>
    <w:qFormat/>
    <w:uiPriority w:val="0"/>
    <w:pPr>
      <w:tabs>
        <w:tab w:val="left" w:pos="928"/>
      </w:tabs>
      <w:overflowPunct/>
      <w:autoSpaceDE/>
      <w:ind w:left="928" w:hanging="360"/>
      <w:textAlignment w:val="auto"/>
    </w:pPr>
    <w:rPr>
      <w:rFonts w:eastAsia="Batang"/>
    </w:rPr>
  </w:style>
  <w:style w:type="paragraph" w:customStyle="1" w:styleId="466">
    <w:name w:val="Style Heading 6 + Left:  0 cm Hanging:  3.49 cm After:  9 pt"/>
    <w:basedOn w:val="8"/>
    <w:qFormat/>
    <w:uiPriority w:val="0"/>
    <w:pPr>
      <w:numPr>
        <w:numId w:val="0"/>
      </w:numPr>
      <w:spacing w:before="240" w:after="180"/>
      <w:ind w:left="1980" w:hanging="1980"/>
    </w:pPr>
    <w:rPr>
      <w:rFonts w:eastAsia="MS Mincho"/>
      <w:bCs/>
    </w:rPr>
  </w:style>
  <w:style w:type="paragraph" w:customStyle="1" w:styleId="467">
    <w:name w:val="Style Heading 6 + After:  9 pt"/>
    <w:basedOn w:val="8"/>
    <w:qFormat/>
    <w:uiPriority w:val="0"/>
    <w:pPr>
      <w:numPr>
        <w:numId w:val="0"/>
      </w:numPr>
      <w:spacing w:before="240" w:after="180"/>
    </w:pPr>
    <w:rPr>
      <w:rFonts w:eastAsia="MS Mincho"/>
      <w:bCs/>
    </w:rPr>
  </w:style>
  <w:style w:type="paragraph" w:customStyle="1" w:styleId="468">
    <w:name w:val="吹き出し"/>
    <w:basedOn w:val="1"/>
    <w:qFormat/>
    <w:uiPriority w:val="0"/>
    <w:pPr>
      <w:overflowPunct/>
      <w:autoSpaceDE/>
      <w:textAlignment w:val="auto"/>
    </w:pPr>
    <w:rPr>
      <w:rFonts w:ascii="Tahoma" w:hAnsi="Tahoma" w:eastAsia="MS Mincho" w:cs="Tahoma"/>
      <w:sz w:val="16"/>
      <w:szCs w:val="16"/>
    </w:rPr>
  </w:style>
  <w:style w:type="paragraph" w:customStyle="1" w:styleId="469">
    <w:name w:val="JK - text - simple doc"/>
    <w:basedOn w:val="38"/>
    <w:qFormat/>
    <w:uiPriority w:val="0"/>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470">
    <w:name w:val="b1"/>
    <w:basedOn w:val="1"/>
    <w:qFormat/>
    <w:uiPriority w:val="0"/>
    <w:pPr>
      <w:overflowPunct/>
      <w:autoSpaceDE/>
      <w:spacing w:before="280" w:after="280"/>
      <w:textAlignment w:val="auto"/>
    </w:pPr>
    <w:rPr>
      <w:sz w:val="24"/>
      <w:szCs w:val="24"/>
      <w:lang w:val="en-US"/>
    </w:rPr>
  </w:style>
  <w:style w:type="paragraph" w:customStyle="1" w:styleId="471">
    <w:name w:val="吹き出し1"/>
    <w:basedOn w:val="1"/>
    <w:qFormat/>
    <w:uiPriority w:val="0"/>
    <w:pPr>
      <w:overflowPunct/>
      <w:autoSpaceDE/>
      <w:textAlignment w:val="auto"/>
    </w:pPr>
    <w:rPr>
      <w:rFonts w:ascii="Tahoma" w:hAnsi="Tahoma" w:eastAsia="MS Mincho" w:cs="Tahoma"/>
      <w:sz w:val="16"/>
      <w:szCs w:val="16"/>
    </w:rPr>
  </w:style>
  <w:style w:type="paragraph" w:customStyle="1" w:styleId="472">
    <w:name w:val="吹き出し2"/>
    <w:basedOn w:val="1"/>
    <w:qFormat/>
    <w:uiPriority w:val="0"/>
    <w:pPr>
      <w:overflowPunct/>
      <w:autoSpaceDE/>
      <w:textAlignment w:val="auto"/>
    </w:pPr>
    <w:rPr>
      <w:rFonts w:ascii="Tahoma" w:hAnsi="Tahoma" w:eastAsia="MS Mincho" w:cs="Tahoma"/>
      <w:sz w:val="16"/>
      <w:szCs w:val="16"/>
    </w:rPr>
  </w:style>
  <w:style w:type="paragraph" w:customStyle="1" w:styleId="473">
    <w:name w:val="Note"/>
    <w:basedOn w:val="397"/>
    <w:qFormat/>
    <w:uiPriority w:val="0"/>
    <w:rPr>
      <w:rFonts w:eastAsia="MS Mincho"/>
    </w:rPr>
  </w:style>
  <w:style w:type="paragraph" w:customStyle="1" w:styleId="474">
    <w:name w:val="table text"/>
    <w:basedOn w:val="1"/>
    <w:next w:val="1"/>
    <w:qFormat/>
    <w:uiPriority w:val="0"/>
    <w:rPr>
      <w:rFonts w:eastAsia="MS Mincho"/>
      <w:i/>
    </w:rPr>
  </w:style>
  <w:style w:type="paragraph" w:customStyle="1" w:styleId="475">
    <w:name w:val="目录 91"/>
    <w:basedOn w:val="46"/>
    <w:qFormat/>
    <w:uiPriority w:val="0"/>
    <w:pPr>
      <w:keepNext/>
      <w:ind w:left="1418" w:hanging="1418"/>
    </w:pPr>
    <w:rPr>
      <w:rFonts w:eastAsia="MS Mincho"/>
      <w:lang w:val="en-US"/>
    </w:rPr>
  </w:style>
  <w:style w:type="paragraph" w:customStyle="1" w:styleId="476">
    <w:name w:val="题注1"/>
    <w:basedOn w:val="1"/>
    <w:next w:val="1"/>
    <w:qFormat/>
    <w:uiPriority w:val="0"/>
    <w:pPr>
      <w:spacing w:before="120" w:after="120"/>
    </w:pPr>
    <w:rPr>
      <w:rFonts w:eastAsia="MS Mincho"/>
      <w:b/>
    </w:rPr>
  </w:style>
  <w:style w:type="paragraph" w:customStyle="1" w:styleId="477">
    <w:name w:val="HE"/>
    <w:basedOn w:val="1"/>
    <w:qFormat/>
    <w:uiPriority w:val="0"/>
    <w:pPr>
      <w:spacing w:after="0"/>
    </w:pPr>
    <w:rPr>
      <w:rFonts w:eastAsia="MS Mincho"/>
      <w:b/>
    </w:rPr>
  </w:style>
  <w:style w:type="paragraph" w:customStyle="1" w:styleId="478">
    <w:name w:val="HO"/>
    <w:basedOn w:val="1"/>
    <w:qFormat/>
    <w:uiPriority w:val="0"/>
    <w:pPr>
      <w:spacing w:after="0"/>
      <w:jc w:val="right"/>
    </w:pPr>
    <w:rPr>
      <w:rFonts w:eastAsia="MS Mincho"/>
      <w:b/>
    </w:rPr>
  </w:style>
  <w:style w:type="paragraph" w:customStyle="1" w:styleId="479">
    <w:name w:val="WP"/>
    <w:basedOn w:val="1"/>
    <w:qFormat/>
    <w:uiPriority w:val="0"/>
    <w:pPr>
      <w:spacing w:after="0"/>
      <w:jc w:val="both"/>
    </w:pPr>
    <w:rPr>
      <w:rFonts w:eastAsia="MS Mincho"/>
    </w:rPr>
  </w:style>
  <w:style w:type="paragraph" w:customStyle="1" w:styleId="480">
    <w:name w:val="ZK"/>
    <w:qFormat/>
    <w:uiPriority w:val="0"/>
    <w:pPr>
      <w:suppressAutoHyphens/>
      <w:spacing w:after="240" w:line="240" w:lineRule="atLeast"/>
      <w:ind w:left="1191" w:right="113" w:hanging="1191"/>
    </w:pPr>
    <w:rPr>
      <w:rFonts w:ascii="Times New Roman" w:hAnsi="Times New Roman" w:eastAsia="MS Mincho" w:cs="Times New Roman"/>
      <w:lang w:val="en-GB" w:eastAsia="zh-CN" w:bidi="ar-SA"/>
    </w:rPr>
  </w:style>
  <w:style w:type="paragraph" w:customStyle="1" w:styleId="481">
    <w:name w:val="ZC"/>
    <w:qFormat/>
    <w:uiPriority w:val="0"/>
    <w:pPr>
      <w:suppressAutoHyphens/>
      <w:spacing w:line="360" w:lineRule="atLeast"/>
      <w:jc w:val="center"/>
    </w:pPr>
    <w:rPr>
      <w:rFonts w:ascii="Times New Roman" w:hAnsi="Times New Roman" w:eastAsia="MS Mincho" w:cs="Times New Roman"/>
      <w:lang w:val="en-GB" w:eastAsia="zh-CN" w:bidi="ar-SA"/>
    </w:rPr>
  </w:style>
  <w:style w:type="paragraph" w:customStyle="1" w:styleId="482">
    <w:name w:val="FooterCentred"/>
    <w:basedOn w:val="52"/>
    <w:qFormat/>
    <w:uiPriority w:val="0"/>
    <w:pPr>
      <w:tabs>
        <w:tab w:val="center" w:pos="4678"/>
        <w:tab w:val="right" w:pos="9356"/>
      </w:tabs>
      <w:jc w:val="both"/>
    </w:pPr>
    <w:rPr>
      <w:rFonts w:ascii="Times New Roman" w:hAnsi="Times New Roman" w:eastAsia="MS Mincho" w:cs="Times New Roman"/>
      <w:b w:val="0"/>
      <w:i w:val="0"/>
      <w:sz w:val="20"/>
      <w:lang w:val="en-US"/>
    </w:rPr>
  </w:style>
  <w:style w:type="paragraph" w:customStyle="1" w:styleId="483">
    <w:name w:val="CR_front"/>
    <w:basedOn w:val="1"/>
    <w:qFormat/>
    <w:uiPriority w:val="0"/>
    <w:rPr>
      <w:rFonts w:eastAsia="MS Mincho"/>
    </w:rPr>
  </w:style>
  <w:style w:type="paragraph" w:customStyle="1" w:styleId="484">
    <w:name w:val="Para1"/>
    <w:basedOn w:val="1"/>
    <w:qFormat/>
    <w:uiPriority w:val="0"/>
    <w:pPr>
      <w:spacing w:before="120" w:after="120"/>
    </w:pPr>
    <w:rPr>
      <w:rFonts w:eastAsia="MS Mincho"/>
      <w:lang w:val="en-US"/>
    </w:rPr>
  </w:style>
  <w:style w:type="paragraph" w:customStyle="1" w:styleId="485">
    <w:name w:val="Numbered List"/>
    <w:basedOn w:val="484"/>
    <w:qFormat/>
    <w:uiPriority w:val="0"/>
    <w:pPr>
      <w:tabs>
        <w:tab w:val="left" w:pos="360"/>
      </w:tabs>
      <w:ind w:left="360" w:hanging="360"/>
    </w:pPr>
  </w:style>
  <w:style w:type="paragraph" w:customStyle="1" w:styleId="486">
    <w:name w:val="Test step"/>
    <w:basedOn w:val="1"/>
    <w:qFormat/>
    <w:uiPriority w:val="0"/>
    <w:pPr>
      <w:tabs>
        <w:tab w:val="left" w:pos="720"/>
      </w:tabs>
      <w:spacing w:after="0"/>
      <w:ind w:left="720" w:hanging="720"/>
    </w:pPr>
    <w:rPr>
      <w:rFonts w:eastAsia="MS Mincho"/>
    </w:rPr>
  </w:style>
  <w:style w:type="paragraph" w:customStyle="1" w:styleId="487">
    <w:name w:val="TableTitle"/>
    <w:basedOn w:val="64"/>
    <w:next w:val="64"/>
    <w:qFormat/>
    <w:uiPriority w:val="0"/>
    <w:pPr>
      <w:keepNext/>
      <w:keepLines/>
      <w:spacing w:after="60"/>
      <w:ind w:left="210"/>
      <w:jc w:val="center"/>
    </w:pPr>
    <w:rPr>
      <w:rFonts w:eastAsia="MS Mincho"/>
      <w:b/>
      <w:i w:val="0"/>
    </w:rPr>
  </w:style>
  <w:style w:type="paragraph" w:customStyle="1" w:styleId="488">
    <w:name w:val="图表目录1"/>
    <w:basedOn w:val="1"/>
    <w:next w:val="1"/>
    <w:qFormat/>
    <w:uiPriority w:val="0"/>
    <w:pPr>
      <w:ind w:left="400" w:hanging="400"/>
      <w:jc w:val="center"/>
    </w:pPr>
    <w:rPr>
      <w:rFonts w:eastAsia="MS Mincho"/>
      <w:b/>
    </w:rPr>
  </w:style>
  <w:style w:type="paragraph" w:customStyle="1" w:styleId="489">
    <w:name w:val="table"/>
    <w:basedOn w:val="1"/>
    <w:next w:val="1"/>
    <w:qFormat/>
    <w:uiPriority w:val="0"/>
    <w:pPr>
      <w:spacing w:after="0"/>
      <w:jc w:val="center"/>
    </w:pPr>
    <w:rPr>
      <w:rFonts w:eastAsia="MS Mincho"/>
      <w:lang w:val="en-US"/>
    </w:rPr>
  </w:style>
  <w:style w:type="paragraph" w:customStyle="1" w:styleId="490">
    <w:name w:val="t2"/>
    <w:basedOn w:val="1"/>
    <w:qFormat/>
    <w:uiPriority w:val="0"/>
    <w:pPr>
      <w:spacing w:after="0"/>
    </w:pPr>
    <w:rPr>
      <w:rFonts w:eastAsia="MS Mincho"/>
    </w:rPr>
  </w:style>
  <w:style w:type="paragraph" w:customStyle="1" w:styleId="491">
    <w:name w:val="Comment Nokia"/>
    <w:basedOn w:val="1"/>
    <w:qFormat/>
    <w:uiPriority w:val="0"/>
    <w:pPr>
      <w:tabs>
        <w:tab w:val="left" w:pos="360"/>
      </w:tabs>
      <w:ind w:left="360" w:hanging="360"/>
    </w:pPr>
    <w:rPr>
      <w:rFonts w:eastAsia="MS Mincho"/>
      <w:sz w:val="22"/>
      <w:lang w:val="en-US"/>
    </w:rPr>
  </w:style>
  <w:style w:type="paragraph" w:customStyle="1" w:styleId="492">
    <w:name w:val="Copyright"/>
    <w:basedOn w:val="1"/>
    <w:qFormat/>
    <w:uiPriority w:val="0"/>
    <w:pPr>
      <w:spacing w:after="0"/>
      <w:jc w:val="center"/>
    </w:pPr>
    <w:rPr>
      <w:rFonts w:ascii="Arial" w:hAnsi="Arial" w:eastAsia="MS Mincho" w:cs="Arial"/>
      <w:b/>
      <w:sz w:val="16"/>
      <w:lang w:eastAsia="ja-JP"/>
    </w:rPr>
  </w:style>
  <w:style w:type="paragraph" w:customStyle="1" w:styleId="493">
    <w:name w:val="Tdoc_table"/>
    <w:qFormat/>
    <w:uiPriority w:val="0"/>
    <w:pPr>
      <w:suppressAutoHyphens/>
      <w:ind w:left="244" w:hanging="244"/>
    </w:pPr>
    <w:rPr>
      <w:rFonts w:ascii="Arial" w:hAnsi="Arial" w:eastAsia="宋体" w:cs="Arial"/>
      <w:color w:val="000000"/>
      <w:lang w:val="en-GB" w:eastAsia="zh-CN" w:bidi="ar-SA"/>
    </w:rPr>
  </w:style>
  <w:style w:type="paragraph" w:customStyle="1" w:styleId="494">
    <w:name w:val="Heading 2.Head2A.2"/>
    <w:basedOn w:val="3"/>
    <w:next w:val="1"/>
    <w:qFormat/>
    <w:uiPriority w:val="0"/>
    <w:pPr>
      <w:numPr>
        <w:numId w:val="0"/>
      </w:numPr>
      <w:pBdr>
        <w:top w:val="none" w:color="000000" w:sz="0" w:space="0"/>
      </w:pBdr>
      <w:spacing w:before="180"/>
      <w:ind w:left="1134" w:hanging="1134"/>
    </w:pPr>
    <w:rPr>
      <w:rFonts w:eastAsia="宋体"/>
      <w:sz w:val="32"/>
    </w:rPr>
  </w:style>
  <w:style w:type="paragraph" w:customStyle="1" w:styleId="495">
    <w:name w:val="Heading 3.Underrubrik2.H3"/>
    <w:basedOn w:val="494"/>
    <w:next w:val="1"/>
    <w:qFormat/>
    <w:uiPriority w:val="0"/>
    <w:pPr>
      <w:spacing w:before="120"/>
    </w:pPr>
    <w:rPr>
      <w:sz w:val="28"/>
    </w:rPr>
  </w:style>
  <w:style w:type="paragraph" w:customStyle="1" w:styleId="496">
    <w:name w:val="Title Text"/>
    <w:basedOn w:val="1"/>
    <w:next w:val="1"/>
    <w:qFormat/>
    <w:uiPriority w:val="0"/>
    <w:pPr>
      <w:spacing w:after="220"/>
    </w:pPr>
    <w:rPr>
      <w:rFonts w:eastAsia="MS Mincho"/>
      <w:b/>
      <w:lang w:val="en-US"/>
    </w:rPr>
  </w:style>
  <w:style w:type="paragraph" w:customStyle="1" w:styleId="497">
    <w:name w:val="Überschrift 2.Head2A.2"/>
    <w:basedOn w:val="3"/>
    <w:next w:val="1"/>
    <w:qFormat/>
    <w:uiPriority w:val="0"/>
    <w:pPr>
      <w:numPr>
        <w:numId w:val="0"/>
      </w:numPr>
      <w:pBdr>
        <w:top w:val="none" w:color="000000" w:sz="0" w:space="0"/>
      </w:pBdr>
      <w:overflowPunct/>
      <w:autoSpaceDE/>
      <w:spacing w:before="180"/>
      <w:ind w:left="1134" w:hanging="1134"/>
      <w:textAlignment w:val="auto"/>
    </w:pPr>
    <w:rPr>
      <w:rFonts w:eastAsia="MS Mincho"/>
      <w:sz w:val="32"/>
    </w:rPr>
  </w:style>
  <w:style w:type="paragraph" w:customStyle="1" w:styleId="498">
    <w:name w:val="Überschrift 3.h3.H3.Underrubrik2"/>
    <w:basedOn w:val="4"/>
    <w:next w:val="1"/>
    <w:qFormat/>
    <w:uiPriority w:val="0"/>
    <w:pPr>
      <w:keepNext/>
      <w:keepLines/>
      <w:numPr>
        <w:ilvl w:val="0"/>
        <w:numId w:val="0"/>
      </w:numPr>
      <w:tabs>
        <w:tab w:val="clear" w:pos="3270"/>
      </w:tabs>
      <w:spacing w:before="120" w:after="180"/>
      <w:ind w:left="1134" w:hanging="1134"/>
    </w:pPr>
    <w:rPr>
      <w:rFonts w:eastAsia="MS Mincho"/>
      <w:sz w:val="28"/>
    </w:rPr>
  </w:style>
  <w:style w:type="paragraph" w:customStyle="1" w:styleId="499">
    <w:name w:val="Reference"/>
    <w:basedOn w:val="1"/>
    <w:qFormat/>
    <w:uiPriority w:val="0"/>
    <w:pPr>
      <w:overflowPunct/>
      <w:autoSpaceDE/>
      <w:spacing w:after="0"/>
      <w:ind w:left="567" w:hanging="283"/>
      <w:textAlignment w:val="auto"/>
    </w:pPr>
    <w:rPr>
      <w:rFonts w:eastAsia="MS Mincho"/>
    </w:rPr>
  </w:style>
  <w:style w:type="paragraph" w:customStyle="1" w:styleId="500">
    <w:name w:val="Bullets"/>
    <w:basedOn w:val="38"/>
    <w:qFormat/>
    <w:uiPriority w:val="0"/>
    <w:pPr>
      <w:widowControl w:val="0"/>
      <w:numPr>
        <w:ilvl w:val="0"/>
        <w:numId w:val="14"/>
      </w:numPr>
      <w:spacing w:after="120"/>
    </w:pPr>
    <w:rPr>
      <w:rFonts w:eastAsia="MS Mincho"/>
    </w:rPr>
  </w:style>
  <w:style w:type="paragraph" w:customStyle="1" w:styleId="501">
    <w:name w:val="11 BodyText"/>
    <w:basedOn w:val="1"/>
    <w:link w:val="1975"/>
    <w:qFormat/>
    <w:uiPriority w:val="0"/>
    <w:pPr>
      <w:overflowPunct/>
      <w:autoSpaceDE/>
      <w:spacing w:after="220"/>
      <w:ind w:left="1298"/>
      <w:textAlignment w:val="auto"/>
    </w:pPr>
    <w:rPr>
      <w:rFonts w:ascii="Arial" w:hAnsi="Arial" w:cs="Arial"/>
      <w:lang w:val="en-US"/>
    </w:rPr>
  </w:style>
  <w:style w:type="paragraph" w:customStyle="1" w:styleId="502">
    <w:name w:val="样式 样式 标题 1 + 两端对齐 段前: 0.3 行 段后: 0.3 行 行距: 单倍行距 + 段前: 0.2 行 段后: ..."/>
    <w:basedOn w:val="1"/>
    <w:qFormat/>
    <w:uiPriority w:val="0"/>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503">
    <w:name w:val="B1+"/>
    <w:basedOn w:val="1"/>
    <w:link w:val="1404"/>
    <w:qFormat/>
    <w:uiPriority w:val="0"/>
    <w:pPr>
      <w:tabs>
        <w:tab w:val="left" w:pos="720"/>
      </w:tabs>
      <w:ind w:left="720" w:hanging="360"/>
    </w:pPr>
  </w:style>
  <w:style w:type="paragraph" w:customStyle="1" w:styleId="504">
    <w:name w:val="Normal + Arial"/>
    <w:basedOn w:val="1"/>
    <w:qFormat/>
    <w:uiPriority w:val="0"/>
    <w:pPr>
      <w:keepNext/>
      <w:keepLines/>
      <w:spacing w:after="0"/>
      <w:ind w:right="134"/>
      <w:jc w:val="right"/>
    </w:pPr>
    <w:rPr>
      <w:rFonts w:ascii="Arial" w:hAnsi="Arial" w:cs="Arial"/>
      <w:sz w:val="18"/>
      <w:szCs w:val="18"/>
      <w:lang w:val="en-US"/>
    </w:rPr>
  </w:style>
  <w:style w:type="paragraph" w:customStyle="1" w:styleId="505">
    <w:name w:val="Style TAC +"/>
    <w:basedOn w:val="369"/>
    <w:next w:val="369"/>
    <w:qFormat/>
    <w:uiPriority w:val="0"/>
    <w:pPr>
      <w:overflowPunct/>
      <w:autoSpaceDE/>
      <w:textAlignment w:val="auto"/>
    </w:pPr>
    <w:rPr>
      <w:kern w:val="2"/>
    </w:rPr>
  </w:style>
  <w:style w:type="paragraph" w:customStyle="1" w:styleId="506">
    <w:name w:val="RAN1 bullet2"/>
    <w:basedOn w:val="1"/>
    <w:qFormat/>
    <w:uiPriority w:val="0"/>
    <w:pPr>
      <w:numPr>
        <w:ilvl w:val="0"/>
        <w:numId w:val="15"/>
      </w:numPr>
      <w:tabs>
        <w:tab w:val="left" w:pos="1440"/>
      </w:tabs>
      <w:overflowPunct/>
      <w:autoSpaceDE/>
      <w:spacing w:after="0"/>
      <w:textAlignment w:val="auto"/>
    </w:pPr>
    <w:rPr>
      <w:rFonts w:ascii="Times" w:hAnsi="Times" w:eastAsia="Batang" w:cs="Times"/>
      <w:lang w:val="en-US"/>
    </w:rPr>
  </w:style>
  <w:style w:type="paragraph" w:customStyle="1" w:styleId="507">
    <w:name w:val="RAN1 bullet1"/>
    <w:basedOn w:val="1"/>
    <w:qFormat/>
    <w:uiPriority w:val="0"/>
    <w:pPr>
      <w:numPr>
        <w:ilvl w:val="0"/>
        <w:numId w:val="16"/>
      </w:numPr>
      <w:overflowPunct/>
      <w:autoSpaceDE/>
      <w:spacing w:after="0"/>
      <w:textAlignment w:val="auto"/>
    </w:pPr>
    <w:rPr>
      <w:rFonts w:ascii="Times" w:hAnsi="Times" w:eastAsia="Batang" w:cs="Times"/>
      <w:szCs w:val="24"/>
    </w:rPr>
  </w:style>
  <w:style w:type="paragraph" w:customStyle="1" w:styleId="508">
    <w:name w:val="RAN1 tdoc"/>
    <w:basedOn w:val="1"/>
    <w:qFormat/>
    <w:uiPriority w:val="0"/>
    <w:pPr>
      <w:overflowPunct/>
      <w:autoSpaceDE/>
      <w:spacing w:after="0"/>
      <w:ind w:left="720" w:hanging="720"/>
      <w:textAlignment w:val="auto"/>
    </w:pPr>
    <w:rPr>
      <w:rFonts w:ascii="Times" w:hAnsi="Times" w:eastAsia="Batang" w:cs="Times"/>
      <w:b/>
      <w:color w:val="0000FF"/>
      <w:szCs w:val="24"/>
      <w:u w:val="single" w:color="0000FF"/>
    </w:rPr>
  </w:style>
  <w:style w:type="paragraph" w:customStyle="1" w:styleId="509">
    <w:name w:val="RAN1 bullet3"/>
    <w:basedOn w:val="506"/>
    <w:qFormat/>
    <w:uiPriority w:val="0"/>
    <w:pPr>
      <w:numPr>
        <w:numId w:val="17"/>
      </w:numPr>
      <w:tabs>
        <w:tab w:val="left" w:pos="0"/>
      </w:tabs>
    </w:pPr>
  </w:style>
  <w:style w:type="paragraph" w:customStyle="1" w:styleId="510">
    <w:name w:val="Proposal"/>
    <w:basedOn w:val="1"/>
    <w:qFormat/>
    <w:uiPriority w:val="0"/>
    <w:pPr>
      <w:tabs>
        <w:tab w:val="left" w:pos="1701"/>
      </w:tabs>
      <w:spacing w:after="120"/>
      <w:ind w:left="1701" w:hanging="1701"/>
      <w:jc w:val="both"/>
    </w:pPr>
    <w:rPr>
      <w:rFonts w:eastAsia="等线"/>
      <w:b/>
      <w:bCs/>
    </w:rPr>
  </w:style>
  <w:style w:type="paragraph" w:customStyle="1" w:styleId="511">
    <w:name w:val="Zchn Zchn31"/>
    <w:qFormat/>
    <w:uiPriority w:val="0"/>
    <w:pPr>
      <w:keepNext/>
      <w:tabs>
        <w:tab w:val="left" w:pos="851"/>
      </w:tabs>
      <w:suppressAutoHyphens/>
      <w:autoSpaceDE w:val="0"/>
      <w:spacing w:before="60" w:after="60"/>
      <w:ind w:left="851" w:hanging="851"/>
      <w:jc w:val="both"/>
    </w:pPr>
    <w:rPr>
      <w:rFonts w:ascii="Arial" w:hAnsi="Arial" w:eastAsia="宋体" w:cs="Arial"/>
      <w:color w:val="0000FF"/>
      <w:kern w:val="2"/>
      <w:lang w:val="en-US" w:eastAsia="zh-CN" w:bidi="ar-SA"/>
    </w:rPr>
  </w:style>
  <w:style w:type="paragraph" w:customStyle="1" w:styleId="512">
    <w:name w:val="bullet"/>
    <w:basedOn w:val="424"/>
    <w:qFormat/>
    <w:uiPriority w:val="0"/>
    <w:pPr>
      <w:numPr>
        <w:numId w:val="18"/>
      </w:numPr>
      <w:tabs>
        <w:tab w:val="left" w:pos="0"/>
      </w:tabs>
      <w:spacing w:after="0"/>
    </w:pPr>
    <w:rPr>
      <w:rFonts w:eastAsia="等线"/>
    </w:rPr>
  </w:style>
  <w:style w:type="paragraph" w:customStyle="1" w:styleId="513">
    <w:name w:val="TOC Heading"/>
    <w:basedOn w:val="3"/>
    <w:next w:val="1"/>
    <w:qFormat/>
    <w:uiPriority w:val="39"/>
    <w:pPr>
      <w:numPr>
        <w:numId w:val="0"/>
      </w:numPr>
      <w:pBdr>
        <w:top w:val="none" w:color="000000" w:sz="0" w:space="0"/>
      </w:pBdr>
      <w:overflowPunct/>
      <w:autoSpaceDE/>
      <w:spacing w:after="0" w:line="252" w:lineRule="auto"/>
      <w:textAlignment w:val="auto"/>
    </w:pPr>
    <w:rPr>
      <w:rFonts w:ascii="Calibri Light" w:hAnsi="Calibri Light" w:eastAsia="等线" w:cs="Calibri Light"/>
      <w:color w:val="2F5496"/>
      <w:sz w:val="32"/>
      <w:szCs w:val="32"/>
      <w:lang w:val="en-US"/>
    </w:rPr>
  </w:style>
  <w:style w:type="paragraph" w:customStyle="1" w:styleId="514">
    <w:name w:val="Comments"/>
    <w:basedOn w:val="1"/>
    <w:qFormat/>
    <w:uiPriority w:val="0"/>
    <w:pPr>
      <w:overflowPunct/>
      <w:autoSpaceDE/>
      <w:spacing w:before="40" w:after="0"/>
      <w:textAlignment w:val="auto"/>
    </w:pPr>
    <w:rPr>
      <w:rFonts w:ascii="Arial" w:hAnsi="Arial" w:eastAsia="MS Mincho" w:cs="Arial"/>
      <w:i/>
      <w:sz w:val="18"/>
      <w:szCs w:val="24"/>
    </w:rPr>
  </w:style>
  <w:style w:type="paragraph" w:customStyle="1" w:styleId="515">
    <w:name w:val="onecomwebmail-msonormal"/>
    <w:basedOn w:val="1"/>
    <w:qFormat/>
    <w:uiPriority w:val="0"/>
    <w:pPr>
      <w:overflowPunct/>
      <w:autoSpaceDE/>
      <w:spacing w:before="280" w:after="280"/>
      <w:textAlignment w:val="auto"/>
    </w:pPr>
    <w:rPr>
      <w:rFonts w:eastAsia="等线"/>
      <w:sz w:val="24"/>
      <w:szCs w:val="24"/>
      <w:lang w:val="en-US"/>
    </w:rPr>
  </w:style>
  <w:style w:type="paragraph" w:customStyle="1" w:styleId="516">
    <w:name w:val="text"/>
    <w:basedOn w:val="1"/>
    <w:qFormat/>
    <w:uiPriority w:val="0"/>
    <w:pPr>
      <w:widowControl w:val="0"/>
      <w:overflowPunct/>
      <w:autoSpaceDE/>
      <w:spacing w:after="240"/>
      <w:jc w:val="both"/>
      <w:textAlignment w:val="auto"/>
    </w:pPr>
    <w:rPr>
      <w:rFonts w:ascii="Calibri" w:hAnsi="Calibri" w:cs="Calibri"/>
      <w:kern w:val="2"/>
      <w:sz w:val="24"/>
      <w:lang w:val="en-US"/>
    </w:rPr>
  </w:style>
  <w:style w:type="paragraph" w:customStyle="1" w:styleId="517">
    <w:name w:val="bullet1"/>
    <w:basedOn w:val="516"/>
    <w:qFormat/>
    <w:uiPriority w:val="0"/>
    <w:pPr>
      <w:widowControl/>
      <w:numPr>
        <w:ilvl w:val="0"/>
        <w:numId w:val="19"/>
      </w:numPr>
      <w:spacing w:after="0"/>
      <w:jc w:val="left"/>
    </w:pPr>
    <w:rPr>
      <w:szCs w:val="24"/>
      <w:lang w:val="en-GB"/>
    </w:rPr>
  </w:style>
  <w:style w:type="paragraph" w:customStyle="1" w:styleId="518">
    <w:name w:val="bullet2"/>
    <w:basedOn w:val="516"/>
    <w:qFormat/>
    <w:uiPriority w:val="0"/>
    <w:pPr>
      <w:widowControl/>
      <w:tabs>
        <w:tab w:val="left" w:pos="0"/>
      </w:tabs>
      <w:spacing w:after="0"/>
      <w:ind w:left="720" w:hanging="360"/>
      <w:jc w:val="left"/>
    </w:pPr>
    <w:rPr>
      <w:rFonts w:ascii="Times" w:hAnsi="Times" w:cs="Times"/>
      <w:szCs w:val="24"/>
      <w:lang w:val="en-GB"/>
    </w:rPr>
  </w:style>
  <w:style w:type="paragraph" w:customStyle="1" w:styleId="519">
    <w:name w:val="bullet3"/>
    <w:basedOn w:val="516"/>
    <w:qFormat/>
    <w:uiPriority w:val="0"/>
    <w:pPr>
      <w:widowControl/>
      <w:tabs>
        <w:tab w:val="left" w:pos="0"/>
        <w:tab w:val="left" w:pos="360"/>
      </w:tabs>
      <w:spacing w:after="0"/>
      <w:jc w:val="left"/>
    </w:pPr>
    <w:rPr>
      <w:rFonts w:ascii="Times" w:hAnsi="Times" w:eastAsia="Batang" w:cs="Times"/>
      <w:kern w:val="0"/>
      <w:sz w:val="20"/>
      <w:szCs w:val="24"/>
      <w:lang w:val="en-GB"/>
    </w:rPr>
  </w:style>
  <w:style w:type="paragraph" w:customStyle="1" w:styleId="520">
    <w:name w:val="bullet4"/>
    <w:basedOn w:val="516"/>
    <w:qFormat/>
    <w:uiPriority w:val="0"/>
    <w:pPr>
      <w:widowControl/>
      <w:tabs>
        <w:tab w:val="left" w:pos="0"/>
        <w:tab w:val="left" w:pos="360"/>
        <w:tab w:val="left" w:pos="2880"/>
      </w:tabs>
      <w:spacing w:after="0"/>
      <w:jc w:val="left"/>
    </w:pPr>
    <w:rPr>
      <w:rFonts w:ascii="Times" w:hAnsi="Times" w:eastAsia="Batang" w:cs="Times"/>
      <w:kern w:val="0"/>
      <w:sz w:val="20"/>
      <w:szCs w:val="24"/>
      <w:lang w:val="en-GB"/>
    </w:rPr>
  </w:style>
  <w:style w:type="paragraph" w:customStyle="1" w:styleId="521">
    <w:name w:val="스타일 스타일 스타일 스타일 양쪽 첫 줄:  2 글자 + 첫 줄:  2 글자 + 첫 줄:  2 글자 + 첫 줄:  2..."/>
    <w:basedOn w:val="1"/>
    <w:qFormat/>
    <w:uiPriority w:val="0"/>
    <w:pPr>
      <w:overflowPunct/>
      <w:autoSpaceDE/>
      <w:spacing w:line="336" w:lineRule="auto"/>
      <w:ind w:firstLine="200"/>
      <w:jc w:val="both"/>
      <w:textAlignment w:val="auto"/>
    </w:pPr>
    <w:rPr>
      <w:rFonts w:eastAsia="Malgun Gothic" w:cs="Batang"/>
    </w:rPr>
  </w:style>
  <w:style w:type="paragraph" w:customStyle="1" w:styleId="522">
    <w:name w:val="tdoc"/>
    <w:basedOn w:val="1"/>
    <w:qFormat/>
    <w:uiPriority w:val="0"/>
    <w:pPr>
      <w:overflowPunct/>
      <w:autoSpaceDE/>
      <w:spacing w:after="0"/>
      <w:ind w:left="1440" w:hanging="1440"/>
      <w:textAlignment w:val="auto"/>
    </w:pPr>
    <w:rPr>
      <w:rFonts w:ascii="Times" w:hAnsi="Times" w:eastAsia="Batang" w:cs="Times"/>
      <w:szCs w:val="24"/>
    </w:rPr>
  </w:style>
  <w:style w:type="paragraph" w:customStyle="1" w:styleId="523">
    <w:name w:val="main text"/>
    <w:basedOn w:val="1"/>
    <w:qFormat/>
    <w:uiPriority w:val="0"/>
    <w:pPr>
      <w:overflowPunct/>
      <w:autoSpaceDE/>
      <w:spacing w:before="60" w:after="60" w:line="288" w:lineRule="auto"/>
      <w:ind w:firstLine="200"/>
      <w:jc w:val="both"/>
      <w:textAlignment w:val="auto"/>
    </w:pPr>
    <w:rPr>
      <w:rFonts w:eastAsia="Malgun Gothic"/>
      <w:lang w:eastAsia="ko-KR"/>
    </w:rPr>
  </w:style>
  <w:style w:type="paragraph" w:customStyle="1" w:styleId="524">
    <w:name w:val="gmail-msolistparagraph"/>
    <w:basedOn w:val="1"/>
    <w:qFormat/>
    <w:uiPriority w:val="0"/>
    <w:pPr>
      <w:overflowPunct/>
      <w:autoSpaceDE/>
      <w:spacing w:before="75" w:after="75"/>
      <w:textAlignment w:val="auto"/>
    </w:pPr>
    <w:rPr>
      <w:rFonts w:ascii="Malgun Gothic" w:hAnsi="Malgun Gothic" w:eastAsia="Malgun Gothic" w:cs="Calibri"/>
      <w:lang w:val="sv-SE"/>
    </w:rPr>
  </w:style>
  <w:style w:type="paragraph" w:customStyle="1" w:styleId="525">
    <w:name w:val="gmail-b2"/>
    <w:basedOn w:val="1"/>
    <w:qFormat/>
    <w:uiPriority w:val="0"/>
    <w:pPr>
      <w:overflowPunct/>
      <w:autoSpaceDE/>
      <w:spacing w:before="75" w:after="75"/>
      <w:textAlignment w:val="auto"/>
    </w:pPr>
    <w:rPr>
      <w:rFonts w:ascii="Malgun Gothic" w:hAnsi="Malgun Gothic" w:eastAsia="Malgun Gothic" w:cs="Calibri"/>
      <w:lang w:val="sv-SE"/>
    </w:rPr>
  </w:style>
  <w:style w:type="paragraph" w:customStyle="1" w:styleId="526">
    <w:name w:val="List Paragraph1"/>
    <w:basedOn w:val="1"/>
    <w:qFormat/>
    <w:uiPriority w:val="0"/>
    <w:pPr>
      <w:overflowPunct/>
      <w:autoSpaceDE/>
      <w:spacing w:after="0"/>
      <w:ind w:left="720"/>
      <w:contextualSpacing/>
      <w:textAlignment w:val="auto"/>
    </w:pPr>
    <w:rPr>
      <w:rFonts w:eastAsia="等线"/>
      <w:sz w:val="24"/>
      <w:szCs w:val="24"/>
      <w:lang w:val="en-US"/>
    </w:rPr>
  </w:style>
  <w:style w:type="paragraph" w:customStyle="1" w:styleId="527">
    <w:name w:val="Doc-text"/>
    <w:basedOn w:val="1"/>
    <w:qFormat/>
    <w:uiPriority w:val="0"/>
    <w:pPr>
      <w:tabs>
        <w:tab w:val="left" w:pos="400"/>
        <w:tab w:val="left" w:pos="1620"/>
        <w:tab w:val="left" w:pos="2160"/>
        <w:tab w:val="left" w:pos="2700"/>
        <w:tab w:val="left" w:pos="3240"/>
      </w:tabs>
      <w:overflowPunct/>
      <w:autoSpaceDE/>
      <w:spacing w:after="0"/>
      <w:ind w:left="1620" w:hanging="360"/>
      <w:textAlignment w:val="auto"/>
    </w:pPr>
    <w:rPr>
      <w:rFonts w:ascii="Arial" w:hAnsi="Arial" w:eastAsia="MS Mincho" w:cs="Arial"/>
      <w:bCs/>
      <w:szCs w:val="24"/>
    </w:rPr>
  </w:style>
  <w:style w:type="paragraph" w:customStyle="1" w:styleId="528">
    <w:name w:val="B6"/>
    <w:basedOn w:val="411"/>
    <w:qFormat/>
    <w:uiPriority w:val="0"/>
    <w:pPr>
      <w:ind w:left="1985"/>
    </w:pPr>
    <w:rPr>
      <w:rFonts w:eastAsia="MS Mincho"/>
      <w:lang w:eastAsia="ja-JP"/>
    </w:rPr>
  </w:style>
  <w:style w:type="paragraph" w:customStyle="1" w:styleId="529">
    <w:name w:val="3GPP Normal Text"/>
    <w:basedOn w:val="38"/>
    <w:qFormat/>
    <w:uiPriority w:val="0"/>
    <w:pPr>
      <w:overflowPunct/>
      <w:autoSpaceDE/>
      <w:spacing w:after="120"/>
      <w:ind w:hanging="22"/>
      <w:jc w:val="both"/>
      <w:textAlignment w:val="auto"/>
    </w:pPr>
    <w:rPr>
      <w:rFonts w:eastAsia="MS Mincho" w:cs="Arial"/>
      <w:szCs w:val="24"/>
      <w:lang w:val="en-US"/>
    </w:rPr>
  </w:style>
  <w:style w:type="paragraph" w:customStyle="1" w:styleId="530">
    <w:name w:val="Doc-text2"/>
    <w:basedOn w:val="1"/>
    <w:qFormat/>
    <w:uiPriority w:val="0"/>
    <w:pPr>
      <w:tabs>
        <w:tab w:val="left" w:pos="1622"/>
      </w:tabs>
      <w:overflowPunct/>
      <w:autoSpaceDE/>
      <w:spacing w:after="0"/>
      <w:ind w:left="1622" w:hanging="363"/>
      <w:textAlignment w:val="auto"/>
    </w:pPr>
    <w:rPr>
      <w:rFonts w:ascii="Arial" w:hAnsi="Arial" w:eastAsia="Yu Gothic" w:cs="Calibri"/>
      <w:szCs w:val="22"/>
    </w:rPr>
  </w:style>
  <w:style w:type="character" w:customStyle="1" w:styleId="531">
    <w:name w:val="列出段落 Char1"/>
    <w:link w:val="424"/>
    <w:qFormat/>
    <w:locked/>
    <w:uiPriority w:val="34"/>
    <w:rPr>
      <w:szCs w:val="24"/>
    </w:rPr>
  </w:style>
  <w:style w:type="paragraph" w:customStyle="1" w:styleId="532">
    <w:name w:val="DECISION"/>
    <w:basedOn w:val="1"/>
    <w:qFormat/>
    <w:uiPriority w:val="0"/>
    <w:pPr>
      <w:widowControl w:val="0"/>
      <w:numPr>
        <w:ilvl w:val="0"/>
        <w:numId w:val="20"/>
      </w:numPr>
      <w:suppressAutoHyphens w:val="0"/>
      <w:autoSpaceDN w:val="0"/>
      <w:adjustRightInd w:val="0"/>
      <w:spacing w:before="120" w:after="120"/>
      <w:jc w:val="both"/>
    </w:pPr>
    <w:rPr>
      <w:rFonts w:ascii="Arial" w:hAnsi="Arial"/>
      <w:b/>
      <w:color w:val="0000FF"/>
      <w:u w:val="single"/>
      <w:lang w:eastAsia="en-US"/>
    </w:rPr>
  </w:style>
  <w:style w:type="paragraph" w:customStyle="1" w:styleId="533">
    <w:name w:val="References"/>
    <w:basedOn w:val="1"/>
    <w:qFormat/>
    <w:uiPriority w:val="0"/>
    <w:pPr>
      <w:numPr>
        <w:ilvl w:val="0"/>
        <w:numId w:val="21"/>
      </w:numPr>
      <w:suppressAutoHyphens w:val="0"/>
      <w:overflowPunct/>
      <w:autoSpaceDN w:val="0"/>
      <w:snapToGrid w:val="0"/>
      <w:spacing w:after="60"/>
      <w:jc w:val="both"/>
      <w:textAlignment w:val="auto"/>
    </w:pPr>
    <w:rPr>
      <w:szCs w:val="16"/>
      <w:lang w:val="en-US" w:eastAsia="en-US"/>
    </w:rPr>
  </w:style>
  <w:style w:type="character" w:customStyle="1" w:styleId="534">
    <w:name w:val="文稿抬头"/>
    <w:qFormat/>
    <w:uiPriority w:val="0"/>
    <w:rPr>
      <w:rFonts w:eastAsia="MS Mincho"/>
      <w:b/>
      <w:bCs/>
      <w:sz w:val="24"/>
    </w:rPr>
  </w:style>
  <w:style w:type="character" w:customStyle="1" w:styleId="535">
    <w:name w:val="页眉 Char"/>
    <w:link w:val="53"/>
    <w:qFormat/>
    <w:uiPriority w:val="0"/>
    <w:rPr>
      <w:rFonts w:ascii="Arial" w:hAnsi="Arial" w:cs="Arial"/>
      <w:b/>
      <w:sz w:val="18"/>
      <w:lang w:val="en-GB" w:eastAsia="zh-CN"/>
    </w:rPr>
  </w:style>
  <w:style w:type="paragraph" w:customStyle="1" w:styleId="536">
    <w:name w:val="列出段落2"/>
    <w:basedOn w:val="1"/>
    <w:qFormat/>
    <w:uiPriority w:val="0"/>
    <w:pPr>
      <w:suppressAutoHyphens w:val="0"/>
      <w:autoSpaceDN w:val="0"/>
      <w:adjustRightInd w:val="0"/>
      <w:spacing w:before="100" w:beforeAutospacing="1"/>
      <w:ind w:firstLine="420" w:firstLineChars="200"/>
    </w:pPr>
    <w:rPr>
      <w:rFonts w:eastAsia="MS Mincho"/>
      <w:sz w:val="24"/>
      <w:szCs w:val="24"/>
      <w:lang w:val="en-US"/>
    </w:rPr>
  </w:style>
  <w:style w:type="paragraph" w:customStyle="1" w:styleId="537">
    <w:name w:val="正文1"/>
    <w:qFormat/>
    <w:uiPriority w:val="0"/>
    <w:pPr>
      <w:jc w:val="both"/>
    </w:pPr>
    <w:rPr>
      <w:rFonts w:ascii="MS Mincho" w:hAnsi="宋体" w:eastAsia="宋体" w:cs="宋体"/>
      <w:kern w:val="2"/>
      <w:sz w:val="21"/>
      <w:szCs w:val="21"/>
      <w:lang w:val="en-US" w:eastAsia="zh-CN" w:bidi="ar-SA"/>
    </w:rPr>
  </w:style>
  <w:style w:type="character" w:customStyle="1" w:styleId="538">
    <w:name w:val="标题 3 Char"/>
    <w:basedOn w:val="77"/>
    <w:link w:val="5"/>
    <w:qFormat/>
    <w:uiPriority w:val="0"/>
    <w:rPr>
      <w:rFonts w:ascii="Arial" w:hAnsi="Arial" w:eastAsia="Arial" w:cs="Arial"/>
      <w:sz w:val="28"/>
      <w:lang w:val="en-GB"/>
    </w:rPr>
  </w:style>
  <w:style w:type="character" w:customStyle="1" w:styleId="539">
    <w:name w:val="标题 4 Char"/>
    <w:link w:val="6"/>
    <w:qFormat/>
    <w:uiPriority w:val="0"/>
    <w:rPr>
      <w:rFonts w:ascii="Arial" w:hAnsi="Arial" w:eastAsia="Arial" w:cs="Arial"/>
      <w:sz w:val="24"/>
      <w:lang w:val="en-GB"/>
    </w:rPr>
  </w:style>
  <w:style w:type="character" w:customStyle="1" w:styleId="540">
    <w:name w:val="Unresolved Mention"/>
    <w:unhideWhenUsed/>
    <w:qFormat/>
    <w:uiPriority w:val="99"/>
    <w:rPr>
      <w:color w:val="605E5C"/>
      <w:shd w:val="clear" w:color="auto" w:fill="E1DFDD"/>
    </w:rPr>
  </w:style>
  <w:style w:type="character" w:customStyle="1" w:styleId="541">
    <w:name w:val="脚注文本 Char"/>
    <w:link w:val="56"/>
    <w:qFormat/>
    <w:uiPriority w:val="0"/>
    <w:rPr>
      <w:sz w:val="16"/>
      <w:lang w:val="en-GB"/>
    </w:rPr>
  </w:style>
  <w:style w:type="character" w:customStyle="1" w:styleId="542">
    <w:name w:val="批注文字 Char"/>
    <w:link w:val="35"/>
    <w:qFormat/>
    <w:uiPriority w:val="99"/>
    <w:rPr>
      <w:rFonts w:ascii="–¾’©" w:hAnsi="–¾’©" w:eastAsia="–¾’©" w:cs="–¾’©"/>
      <w:sz w:val="24"/>
      <w:lang w:val="en-GB"/>
    </w:rPr>
  </w:style>
  <w:style w:type="character" w:customStyle="1" w:styleId="543">
    <w:name w:val="批注主题 Char"/>
    <w:link w:val="70"/>
    <w:qFormat/>
    <w:uiPriority w:val="0"/>
    <w:rPr>
      <w:rFonts w:eastAsia="Times New Roman"/>
      <w:b/>
      <w:bCs/>
      <w:lang w:val="en-GB"/>
    </w:rPr>
  </w:style>
  <w:style w:type="character" w:customStyle="1" w:styleId="544">
    <w:name w:val="文档结构图 Char"/>
    <w:link w:val="34"/>
    <w:qFormat/>
    <w:uiPriority w:val="0"/>
    <w:rPr>
      <w:rFonts w:ascii="Tahoma" w:hAnsi="Tahoma" w:cs="Tahoma"/>
      <w:shd w:val="clear" w:color="auto" w:fill="000080"/>
      <w:lang w:val="en-GB"/>
    </w:rPr>
  </w:style>
  <w:style w:type="character" w:customStyle="1" w:styleId="545">
    <w:name w:val="Unresolved Mention1"/>
    <w:unhideWhenUsed/>
    <w:qFormat/>
    <w:uiPriority w:val="99"/>
    <w:rPr>
      <w:color w:val="808080"/>
      <w:shd w:val="clear" w:color="auto" w:fill="E6E6E6"/>
    </w:rPr>
  </w:style>
  <w:style w:type="character" w:customStyle="1" w:styleId="546">
    <w:name w:val="Subtle Reference"/>
    <w:qFormat/>
    <w:uiPriority w:val="31"/>
    <w:rPr>
      <w:smallCaps/>
      <w:color w:val="5A5A5A"/>
    </w:rPr>
  </w:style>
  <w:style w:type="character" w:customStyle="1" w:styleId="547">
    <w:name w:val="正文文本缩进 Char"/>
    <w:link w:val="39"/>
    <w:qFormat/>
    <w:uiPriority w:val="0"/>
    <w:rPr>
      <w:kern w:val="2"/>
      <w:sz w:val="21"/>
      <w:lang w:val="en-GB"/>
    </w:rPr>
  </w:style>
  <w:style w:type="paragraph" w:customStyle="1" w:styleId="548">
    <w:name w:val="B2+"/>
    <w:basedOn w:val="401"/>
    <w:qFormat/>
    <w:uiPriority w:val="0"/>
    <w:pPr>
      <w:numPr>
        <w:ilvl w:val="0"/>
        <w:numId w:val="22"/>
      </w:numPr>
      <w:tabs>
        <w:tab w:val="left" w:pos="737"/>
        <w:tab w:val="clear" w:pos="1191"/>
      </w:tabs>
      <w:suppressAutoHyphens w:val="0"/>
      <w:overflowPunct w:val="0"/>
      <w:autoSpaceDE w:val="0"/>
      <w:autoSpaceDN w:val="0"/>
      <w:adjustRightInd w:val="0"/>
      <w:ind w:left="567" w:hanging="283"/>
      <w:textAlignment w:val="baseline"/>
    </w:pPr>
    <w:rPr>
      <w:rFonts w:eastAsia="Malgun Gothic"/>
      <w:lang w:eastAsia="en-US"/>
    </w:rPr>
  </w:style>
  <w:style w:type="paragraph" w:customStyle="1" w:styleId="549">
    <w:name w:val="B3+"/>
    <w:basedOn w:val="408"/>
    <w:qFormat/>
    <w:uiPriority w:val="0"/>
    <w:pPr>
      <w:numPr>
        <w:ilvl w:val="0"/>
        <w:numId w:val="23"/>
      </w:numPr>
      <w:tabs>
        <w:tab w:val="left" w:pos="360"/>
        <w:tab w:val="left" w:pos="737"/>
        <w:tab w:val="left" w:pos="1134"/>
        <w:tab w:val="clear" w:pos="1644"/>
      </w:tabs>
      <w:suppressAutoHyphens w:val="0"/>
      <w:autoSpaceDN w:val="0"/>
      <w:adjustRightInd w:val="0"/>
      <w:ind w:left="360" w:hanging="360"/>
    </w:pPr>
    <w:rPr>
      <w:rFonts w:eastAsia="Malgun Gothic"/>
      <w:lang w:eastAsia="en-US"/>
    </w:rPr>
  </w:style>
  <w:style w:type="paragraph" w:customStyle="1" w:styleId="550">
    <w:name w:val="BL"/>
    <w:basedOn w:val="1"/>
    <w:qFormat/>
    <w:uiPriority w:val="0"/>
    <w:pPr>
      <w:numPr>
        <w:ilvl w:val="0"/>
        <w:numId w:val="24"/>
      </w:numPr>
      <w:tabs>
        <w:tab w:val="left" w:pos="851"/>
        <w:tab w:val="clear" w:pos="737"/>
      </w:tabs>
      <w:suppressAutoHyphens w:val="0"/>
      <w:autoSpaceDN w:val="0"/>
      <w:adjustRightInd w:val="0"/>
      <w:ind w:left="720" w:hanging="360"/>
    </w:pPr>
    <w:rPr>
      <w:rFonts w:eastAsia="Malgun Gothic"/>
      <w:lang w:eastAsia="en-US"/>
    </w:rPr>
  </w:style>
  <w:style w:type="paragraph" w:customStyle="1" w:styleId="551">
    <w:name w:val="BN"/>
    <w:basedOn w:val="1"/>
    <w:qFormat/>
    <w:uiPriority w:val="0"/>
    <w:pPr>
      <w:numPr>
        <w:ilvl w:val="0"/>
        <w:numId w:val="25"/>
      </w:numPr>
      <w:tabs>
        <w:tab w:val="clear" w:pos="737"/>
      </w:tabs>
      <w:suppressAutoHyphens w:val="0"/>
      <w:autoSpaceDN w:val="0"/>
      <w:adjustRightInd w:val="0"/>
      <w:ind w:left="1403" w:hanging="360"/>
    </w:pPr>
    <w:rPr>
      <w:rFonts w:eastAsia="Malgun Gothic"/>
      <w:lang w:eastAsia="en-US"/>
    </w:rPr>
  </w:style>
  <w:style w:type="paragraph" w:customStyle="1" w:styleId="552">
    <w:name w:val="TB1"/>
    <w:basedOn w:val="1"/>
    <w:qFormat/>
    <w:uiPriority w:val="0"/>
    <w:pPr>
      <w:keepNext/>
      <w:keepLines/>
      <w:numPr>
        <w:ilvl w:val="0"/>
        <w:numId w:val="26"/>
      </w:numPr>
      <w:tabs>
        <w:tab w:val="left" w:pos="360"/>
        <w:tab w:val="left" w:pos="720"/>
        <w:tab w:val="left" w:pos="1191"/>
      </w:tabs>
      <w:suppressAutoHyphens w:val="0"/>
      <w:autoSpaceDN w:val="0"/>
      <w:adjustRightInd w:val="0"/>
      <w:spacing w:after="0"/>
      <w:ind w:left="737" w:hanging="380"/>
    </w:pPr>
    <w:rPr>
      <w:rFonts w:ascii="Arial" w:hAnsi="Arial" w:eastAsia="Malgun Gothic"/>
      <w:sz w:val="18"/>
      <w:lang w:eastAsia="en-US"/>
    </w:rPr>
  </w:style>
  <w:style w:type="paragraph" w:customStyle="1" w:styleId="553">
    <w:name w:val="TB2"/>
    <w:basedOn w:val="1"/>
    <w:qFormat/>
    <w:uiPriority w:val="0"/>
    <w:pPr>
      <w:keepNext/>
      <w:keepLines/>
      <w:numPr>
        <w:ilvl w:val="0"/>
        <w:numId w:val="27"/>
      </w:numPr>
      <w:tabs>
        <w:tab w:val="left" w:pos="851"/>
        <w:tab w:val="left" w:pos="1109"/>
        <w:tab w:val="left" w:pos="1644"/>
      </w:tabs>
      <w:suppressAutoHyphens w:val="0"/>
      <w:autoSpaceDN w:val="0"/>
      <w:adjustRightInd w:val="0"/>
      <w:spacing w:after="0"/>
      <w:ind w:left="1100" w:hanging="380"/>
    </w:pPr>
    <w:rPr>
      <w:rFonts w:ascii="Arial" w:hAnsi="Arial" w:eastAsia="Malgun Gothic"/>
      <w:sz w:val="18"/>
      <w:lang w:eastAsia="en-US"/>
    </w:rPr>
  </w:style>
  <w:style w:type="character" w:customStyle="1" w:styleId="554">
    <w:name w:val="fontstyle01"/>
    <w:qFormat/>
    <w:uiPriority w:val="0"/>
    <w:rPr>
      <w:rFonts w:hint="default" w:ascii="TimesNewRomanPSMT" w:hAnsi="TimesNewRomanPSMT"/>
      <w:color w:val="000000"/>
      <w:sz w:val="20"/>
      <w:szCs w:val="20"/>
    </w:rPr>
  </w:style>
  <w:style w:type="character" w:customStyle="1" w:styleId="555">
    <w:name w:val="EQ Char"/>
    <w:link w:val="361"/>
    <w:qFormat/>
    <w:locked/>
    <w:uiPriority w:val="0"/>
  </w:style>
  <w:style w:type="character" w:customStyle="1" w:styleId="556">
    <w:name w:val="题注 Char"/>
    <w:link w:val="32"/>
    <w:qFormat/>
    <w:locked/>
    <w:uiPriority w:val="0"/>
    <w:rPr>
      <w:rFonts w:cs="Lucida Sans"/>
      <w:i/>
      <w:iCs/>
      <w:sz w:val="24"/>
      <w:szCs w:val="24"/>
      <w:lang w:val="en-GB"/>
    </w:rPr>
  </w:style>
  <w:style w:type="character" w:customStyle="1" w:styleId="557">
    <w:name w:val="apple-converted-space"/>
    <w:qFormat/>
    <w:uiPriority w:val="0"/>
  </w:style>
  <w:style w:type="character" w:customStyle="1" w:styleId="558">
    <w:name w:val="标题 8 Char"/>
    <w:link w:val="11"/>
    <w:qFormat/>
    <w:uiPriority w:val="0"/>
    <w:rPr>
      <w:rFonts w:ascii="Arial" w:hAnsi="Arial" w:eastAsia="Arial" w:cs="Arial"/>
      <w:sz w:val="36"/>
      <w:lang w:val="en-GB"/>
    </w:rPr>
  </w:style>
  <w:style w:type="character" w:customStyle="1" w:styleId="559">
    <w:name w:val="标题 9 Char"/>
    <w:link w:val="12"/>
    <w:qFormat/>
    <w:uiPriority w:val="0"/>
    <w:rPr>
      <w:rFonts w:ascii="Arial" w:hAnsi="Arial" w:eastAsia="Arial" w:cs="Arial"/>
      <w:sz w:val="36"/>
      <w:lang w:val="en-GB"/>
    </w:rPr>
  </w:style>
  <w:style w:type="paragraph" w:customStyle="1" w:styleId="560">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character" w:customStyle="1" w:styleId="561">
    <w:name w:val="纯文本 Char"/>
    <w:link w:val="43"/>
    <w:qFormat/>
    <w:uiPriority w:val="0"/>
    <w:rPr>
      <w:rFonts w:ascii="Courier New" w:hAnsi="Courier New" w:cs="Courier New"/>
      <w:lang w:val="nb-NO"/>
    </w:rPr>
  </w:style>
  <w:style w:type="character" w:customStyle="1" w:styleId="562">
    <w:name w:val="正文文本 Char"/>
    <w:link w:val="38"/>
    <w:qFormat/>
    <w:uiPriority w:val="0"/>
    <w:rPr>
      <w:lang w:val="en-GB"/>
    </w:rPr>
  </w:style>
  <w:style w:type="character" w:customStyle="1" w:styleId="563">
    <w:name w:val="正文文本 2 Char"/>
    <w:link w:val="64"/>
    <w:qFormat/>
    <w:uiPriority w:val="0"/>
    <w:rPr>
      <w:i/>
      <w:lang w:val="en-GB"/>
    </w:rPr>
  </w:style>
  <w:style w:type="character" w:customStyle="1" w:styleId="564">
    <w:name w:val="正文文本 3 Char"/>
    <w:link w:val="37"/>
    <w:qFormat/>
    <w:uiPriority w:val="0"/>
    <w:rPr>
      <w:rFonts w:eastAsia="Osaka"/>
      <w:color w:val="000000"/>
      <w:lang w:val="en-GB"/>
    </w:rPr>
  </w:style>
  <w:style w:type="paragraph" w:customStyle="1" w:styleId="565">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66">
    <w:name w:val="bt Char"/>
    <w:qFormat/>
    <w:uiPriority w:val="0"/>
    <w:rPr>
      <w:rFonts w:eastAsia="MS Mincho"/>
      <w:lang w:val="en-GB" w:eastAsia="en-US" w:bidi="ar-SA"/>
    </w:rPr>
  </w:style>
  <w:style w:type="character" w:customStyle="1" w:styleId="567">
    <w:name w:val="cap Char Char2"/>
    <w:qFormat/>
    <w:uiPriority w:val="0"/>
    <w:rPr>
      <w:b/>
      <w:lang w:val="en-GB" w:eastAsia="en-GB" w:bidi="ar-SA"/>
    </w:rPr>
  </w:style>
  <w:style w:type="character" w:customStyle="1" w:styleId="568">
    <w:name w:val="正文文本缩进 2 Char"/>
    <w:link w:val="49"/>
    <w:qFormat/>
    <w:uiPriority w:val="0"/>
    <w:rPr>
      <w:rFonts w:eastAsia="MS Mincho"/>
      <w:lang w:val="en-GB"/>
    </w:rPr>
  </w:style>
  <w:style w:type="character" w:customStyle="1" w:styleId="569">
    <w:name w:val="尾注文本 Char"/>
    <w:link w:val="50"/>
    <w:qFormat/>
    <w:uiPriority w:val="0"/>
    <w:rPr>
      <w:lang w:val="en-GB"/>
    </w:rPr>
  </w:style>
  <w:style w:type="character" w:customStyle="1" w:styleId="570">
    <w:name w:val="标题 Char"/>
    <w:basedOn w:val="77"/>
    <w:link w:val="69"/>
    <w:qFormat/>
    <w:uiPriority w:val="0"/>
    <w:rPr>
      <w:rFonts w:ascii="Courier New" w:hAnsi="Courier New" w:eastAsia="MS Mincho"/>
      <w:lang w:val="nb-NO" w:eastAsia="en-US"/>
    </w:rPr>
  </w:style>
  <w:style w:type="character" w:customStyle="1" w:styleId="571">
    <w:name w:val="日期 Char"/>
    <w:link w:val="48"/>
    <w:qFormat/>
    <w:uiPriority w:val="0"/>
    <w:rPr>
      <w:lang w:val="en-GB"/>
    </w:rPr>
  </w:style>
  <w:style w:type="table" w:customStyle="1" w:styleId="572">
    <w:name w:val="Table Grid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2"/>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3"/>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4"/>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5"/>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6"/>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7"/>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8"/>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9"/>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le Grid2"/>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3"/>
    <w:basedOn w:val="71"/>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84">
    <w:name w:val="吹き出し3"/>
    <w:basedOn w:val="1"/>
    <w:semiHidden/>
    <w:qFormat/>
    <w:uiPriority w:val="0"/>
    <w:pPr>
      <w:suppressAutoHyphens w:val="0"/>
      <w:overflowPunct/>
      <w:autoSpaceDE/>
      <w:textAlignment w:val="auto"/>
    </w:pPr>
    <w:rPr>
      <w:rFonts w:ascii="Tahoma" w:hAnsi="Tahoma" w:eastAsia="MS Mincho" w:cs="Tahoma"/>
      <w:sz w:val="16"/>
      <w:szCs w:val="16"/>
      <w:lang w:eastAsia="en-US"/>
    </w:rPr>
  </w:style>
  <w:style w:type="paragraph" w:customStyle="1" w:styleId="585">
    <w:name w:val="TOC 91"/>
    <w:basedOn w:val="46"/>
    <w:qFormat/>
    <w:uiPriority w:val="0"/>
    <w:pPr>
      <w:keepNext/>
      <w:suppressAutoHyphens w:val="0"/>
      <w:autoSpaceDN w:val="0"/>
      <w:adjustRightInd w:val="0"/>
      <w:ind w:left="1418" w:hanging="1418"/>
    </w:pPr>
    <w:rPr>
      <w:rFonts w:eastAsia="MS Mincho"/>
      <w:bCs/>
      <w:szCs w:val="22"/>
      <w:lang w:val="en-US" w:eastAsia="en-GB"/>
    </w:rPr>
  </w:style>
  <w:style w:type="paragraph" w:customStyle="1" w:styleId="586">
    <w:name w:val="Caption1"/>
    <w:basedOn w:val="1"/>
    <w:next w:val="1"/>
    <w:qFormat/>
    <w:uiPriority w:val="0"/>
    <w:pPr>
      <w:suppressAutoHyphens w:val="0"/>
      <w:autoSpaceDN w:val="0"/>
      <w:adjustRightInd w:val="0"/>
      <w:spacing w:before="120" w:after="120"/>
    </w:pPr>
    <w:rPr>
      <w:rFonts w:eastAsia="MS Mincho"/>
      <w:b/>
      <w:lang w:eastAsia="en-GB"/>
    </w:rPr>
  </w:style>
  <w:style w:type="paragraph" w:customStyle="1" w:styleId="587">
    <w:name w:val="Table of Figures1"/>
    <w:basedOn w:val="1"/>
    <w:next w:val="1"/>
    <w:qFormat/>
    <w:uiPriority w:val="0"/>
    <w:pPr>
      <w:suppressAutoHyphens w:val="0"/>
      <w:autoSpaceDN w:val="0"/>
      <w:adjustRightInd w:val="0"/>
      <w:ind w:left="400" w:hanging="400"/>
      <w:jc w:val="center"/>
    </w:pPr>
    <w:rPr>
      <w:rFonts w:eastAsia="MS Mincho"/>
      <w:b/>
      <w:lang w:eastAsia="en-GB"/>
    </w:rPr>
  </w:style>
  <w:style w:type="table" w:customStyle="1" w:styleId="588">
    <w:name w:val="网格型3"/>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网格型4"/>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90">
    <w:name w:val="吹き出し5"/>
    <w:basedOn w:val="1"/>
    <w:semiHidden/>
    <w:qFormat/>
    <w:uiPriority w:val="0"/>
    <w:pPr>
      <w:suppressAutoHyphens w:val="0"/>
      <w:overflowPunct/>
      <w:autoSpaceDE/>
      <w:textAlignment w:val="auto"/>
    </w:pPr>
    <w:rPr>
      <w:rFonts w:ascii="Tahoma" w:hAnsi="Tahoma" w:eastAsia="MS Mincho" w:cs="Tahoma"/>
      <w:sz w:val="16"/>
      <w:szCs w:val="16"/>
      <w:lang w:eastAsia="en-US"/>
    </w:rPr>
  </w:style>
  <w:style w:type="character" w:customStyle="1" w:styleId="591">
    <w:name w:val="Footnote Text Char1"/>
    <w:semiHidden/>
    <w:qFormat/>
    <w:uiPriority w:val="0"/>
    <w:rPr>
      <w:rFonts w:ascii="Times New Roman" w:hAnsi="Times New Roman" w:eastAsia="Times New Roman"/>
      <w:lang w:val="en-GB" w:eastAsia="ja-JP"/>
    </w:rPr>
  </w:style>
  <w:style w:type="paragraph" w:customStyle="1" w:styleId="592">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93">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94">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95">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96">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97">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98">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99">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00">
    <w:name w:val="Char Char2 Char Char2"/>
    <w:basedOn w:val="1"/>
    <w:qFormat/>
    <w:uiPriority w:val="0"/>
    <w:pPr>
      <w:tabs>
        <w:tab w:val="left" w:pos="540"/>
        <w:tab w:val="left" w:pos="1260"/>
        <w:tab w:val="left" w:pos="1800"/>
      </w:tabs>
      <w:suppressAutoHyphens w:val="0"/>
      <w:overflowPunct/>
      <w:autoSpaceDE/>
      <w:spacing w:before="240" w:after="160" w:line="240" w:lineRule="exact"/>
      <w:textAlignment w:val="auto"/>
    </w:pPr>
    <w:rPr>
      <w:rFonts w:ascii="Verdana" w:hAnsi="Verdana" w:eastAsia="Batang"/>
      <w:sz w:val="24"/>
      <w:lang w:val="en-US" w:eastAsia="en-US"/>
    </w:rPr>
  </w:style>
  <w:style w:type="paragraph" w:customStyle="1" w:styleId="601">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602">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03">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04">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05">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06">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07">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08">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09">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10">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11">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612">
    <w:name w:val="Char Char12"/>
    <w:qFormat/>
    <w:uiPriority w:val="0"/>
    <w:rPr>
      <w:lang w:val="en-GB" w:eastAsia="ja-JP" w:bidi="ar-SA"/>
    </w:rPr>
  </w:style>
  <w:style w:type="character" w:customStyle="1" w:styleId="613">
    <w:name w:val="Char Char42"/>
    <w:qFormat/>
    <w:uiPriority w:val="0"/>
    <w:rPr>
      <w:rFonts w:hint="default" w:ascii="Courier New" w:hAnsi="Courier New" w:cs="Courier New"/>
      <w:lang w:val="nb-NO" w:eastAsia="ja-JP" w:bidi="ar-SA"/>
    </w:rPr>
  </w:style>
  <w:style w:type="character" w:customStyle="1" w:styleId="614">
    <w:name w:val="Char Char72"/>
    <w:semiHidden/>
    <w:qFormat/>
    <w:uiPriority w:val="0"/>
    <w:rPr>
      <w:rFonts w:hint="default" w:ascii="Tahoma" w:hAnsi="Tahoma" w:cs="Tahoma"/>
      <w:shd w:val="clear" w:color="auto" w:fill="000080"/>
      <w:lang w:val="en-GB" w:eastAsia="en-US"/>
    </w:rPr>
  </w:style>
  <w:style w:type="character" w:customStyle="1" w:styleId="615">
    <w:name w:val="Char Char102"/>
    <w:semiHidden/>
    <w:qFormat/>
    <w:uiPriority w:val="0"/>
    <w:rPr>
      <w:rFonts w:hint="default" w:ascii="Times New Roman" w:hAnsi="Times New Roman" w:cs="Times New Roman"/>
      <w:lang w:val="en-GB" w:eastAsia="en-US"/>
    </w:rPr>
  </w:style>
  <w:style w:type="character" w:customStyle="1" w:styleId="616">
    <w:name w:val="Char Char92"/>
    <w:semiHidden/>
    <w:qFormat/>
    <w:uiPriority w:val="0"/>
    <w:rPr>
      <w:rFonts w:hint="default" w:ascii="Tahoma" w:hAnsi="Tahoma" w:cs="Tahoma"/>
      <w:sz w:val="16"/>
      <w:szCs w:val="16"/>
      <w:lang w:val="en-GB" w:eastAsia="en-US"/>
    </w:rPr>
  </w:style>
  <w:style w:type="character" w:customStyle="1" w:styleId="617">
    <w:name w:val="Char Char82"/>
    <w:semiHidden/>
    <w:qFormat/>
    <w:uiPriority w:val="0"/>
    <w:rPr>
      <w:rFonts w:hint="default" w:ascii="Times New Roman" w:hAnsi="Times New Roman" w:cs="Times New Roman"/>
      <w:b/>
      <w:bCs/>
      <w:lang w:val="en-GB" w:eastAsia="en-US"/>
    </w:rPr>
  </w:style>
  <w:style w:type="character" w:customStyle="1" w:styleId="618">
    <w:name w:val="Char Char292"/>
    <w:qFormat/>
    <w:uiPriority w:val="0"/>
    <w:rPr>
      <w:rFonts w:hint="default" w:ascii="Arial" w:hAnsi="Arial" w:cs="Arial"/>
      <w:sz w:val="36"/>
      <w:lang w:val="en-GB" w:eastAsia="en-US" w:bidi="ar-SA"/>
    </w:rPr>
  </w:style>
  <w:style w:type="character" w:customStyle="1" w:styleId="619">
    <w:name w:val="Char Char282"/>
    <w:qFormat/>
    <w:uiPriority w:val="0"/>
    <w:rPr>
      <w:rFonts w:hint="default" w:ascii="Arial" w:hAnsi="Arial" w:cs="Arial"/>
      <w:sz w:val="32"/>
      <w:lang w:val="en-GB"/>
    </w:rPr>
  </w:style>
  <w:style w:type="character" w:customStyle="1" w:styleId="620">
    <w:name w:val="正文文本缩进 3 Char"/>
    <w:link w:val="59"/>
    <w:qFormat/>
    <w:uiPriority w:val="0"/>
    <w:rPr>
      <w:lang w:val="en-GB"/>
    </w:rPr>
  </w:style>
  <w:style w:type="character" w:customStyle="1" w:styleId="621">
    <w:name w:val="MTEquationSection"/>
    <w:qFormat/>
    <w:uiPriority w:val="0"/>
    <w:rPr>
      <w:color w:val="FF0000"/>
      <w:lang w:eastAsia="en-US"/>
    </w:rPr>
  </w:style>
  <w:style w:type="character" w:customStyle="1" w:styleId="622">
    <w:name w:val="Zchn Zchn52"/>
    <w:qFormat/>
    <w:uiPriority w:val="0"/>
    <w:rPr>
      <w:rFonts w:ascii="Courier New" w:hAnsi="Courier New" w:eastAsia="Batang"/>
      <w:lang w:val="nb-NO" w:eastAsia="en-US" w:bidi="ar-SA"/>
    </w:rPr>
  </w:style>
  <w:style w:type="character" w:customStyle="1" w:styleId="623">
    <w:name w:val="列表 Char"/>
    <w:link w:val="15"/>
    <w:qFormat/>
    <w:uiPriority w:val="0"/>
    <w:rPr>
      <w:lang w:val="en-GB"/>
    </w:rPr>
  </w:style>
  <w:style w:type="character" w:customStyle="1" w:styleId="624">
    <w:name w:val="列表 2 Char"/>
    <w:link w:val="14"/>
    <w:qFormat/>
    <w:uiPriority w:val="0"/>
    <w:rPr>
      <w:lang w:val="en-GB"/>
    </w:rPr>
  </w:style>
  <w:style w:type="character" w:customStyle="1" w:styleId="625">
    <w:name w:val="列表项目符号 3 Char"/>
    <w:link w:val="27"/>
    <w:qFormat/>
    <w:uiPriority w:val="0"/>
    <w:rPr>
      <w:lang w:val="en-GB"/>
    </w:rPr>
  </w:style>
  <w:style w:type="character" w:customStyle="1" w:styleId="626">
    <w:name w:val="列表项目符号 2 Char"/>
    <w:link w:val="28"/>
    <w:qFormat/>
    <w:uiPriority w:val="0"/>
    <w:rPr>
      <w:lang w:val="en-GB"/>
    </w:rPr>
  </w:style>
  <w:style w:type="character" w:customStyle="1" w:styleId="627">
    <w:name w:val="列表项目符号 Char"/>
    <w:link w:val="29"/>
    <w:qFormat/>
    <w:uiPriority w:val="0"/>
    <w:rPr>
      <w:lang w:val="en-GB"/>
    </w:rPr>
  </w:style>
  <w:style w:type="character" w:customStyle="1" w:styleId="628">
    <w:name w:val="样式1 Char"/>
    <w:link w:val="629"/>
    <w:qFormat/>
    <w:uiPriority w:val="0"/>
    <w:rPr>
      <w:rFonts w:ascii="Arial" w:hAnsi="Arial"/>
      <w:sz w:val="18"/>
      <w:lang w:eastAsia="ja-JP"/>
    </w:rPr>
  </w:style>
  <w:style w:type="paragraph" w:customStyle="1" w:styleId="629">
    <w:name w:val="样式1"/>
    <w:basedOn w:val="379"/>
    <w:link w:val="628"/>
    <w:qFormat/>
    <w:uiPriority w:val="0"/>
    <w:pPr>
      <w:numPr>
        <w:ilvl w:val="0"/>
        <w:numId w:val="28"/>
      </w:numPr>
      <w:suppressAutoHyphens w:val="0"/>
      <w:autoSpaceDN w:val="0"/>
      <w:adjustRightInd w:val="0"/>
    </w:pPr>
    <w:rPr>
      <w:rFonts w:cs="Times New Roman"/>
      <w:lang w:val="en-US" w:eastAsia="ja-JP"/>
    </w:rPr>
  </w:style>
  <w:style w:type="character" w:customStyle="1" w:styleId="630">
    <w:name w:val="superscript"/>
    <w:qFormat/>
    <w:uiPriority w:val="0"/>
    <w:rPr>
      <w:rFonts w:ascii="Bookman" w:hAnsi="Bookman"/>
      <w:position w:val="6"/>
      <w:sz w:val="18"/>
    </w:rPr>
  </w:style>
  <w:style w:type="character" w:customStyle="1" w:styleId="631">
    <w:name w:val="NO Char1"/>
    <w:qFormat/>
    <w:uiPriority w:val="0"/>
    <w:rPr>
      <w:rFonts w:eastAsia="MS Mincho"/>
      <w:lang w:val="en-GB" w:eastAsia="en-US" w:bidi="ar-SA"/>
    </w:rPr>
  </w:style>
  <w:style w:type="paragraph" w:customStyle="1" w:styleId="632">
    <w:name w:val="text intend 1"/>
    <w:basedOn w:val="516"/>
    <w:qFormat/>
    <w:uiPriority w:val="0"/>
    <w:pPr>
      <w:widowControl/>
      <w:tabs>
        <w:tab w:val="left" w:pos="992"/>
      </w:tabs>
      <w:suppressAutoHyphens w:val="0"/>
      <w:spacing w:after="120"/>
      <w:ind w:left="992" w:hanging="425"/>
    </w:pPr>
    <w:rPr>
      <w:rFonts w:ascii="Times New Roman" w:hAnsi="Times New Roman" w:eastAsia="MS Mincho" w:cs="Times New Roman"/>
      <w:kern w:val="0"/>
      <w:lang w:eastAsia="en-US"/>
    </w:rPr>
  </w:style>
  <w:style w:type="paragraph" w:customStyle="1" w:styleId="633">
    <w:name w:val="TabList"/>
    <w:basedOn w:val="1"/>
    <w:qFormat/>
    <w:uiPriority w:val="0"/>
    <w:pPr>
      <w:tabs>
        <w:tab w:val="left" w:pos="1134"/>
      </w:tabs>
      <w:suppressAutoHyphens w:val="0"/>
      <w:overflowPunct/>
      <w:autoSpaceDE/>
      <w:spacing w:after="0"/>
      <w:textAlignment w:val="auto"/>
    </w:pPr>
    <w:rPr>
      <w:rFonts w:eastAsia="MS Mincho"/>
      <w:lang w:eastAsia="en-US"/>
    </w:rPr>
  </w:style>
  <w:style w:type="character" w:customStyle="1" w:styleId="634">
    <w:name w:val="Body Text 2 Char1"/>
    <w:qFormat/>
    <w:uiPriority w:val="0"/>
    <w:rPr>
      <w:lang w:val="en-GB"/>
    </w:rPr>
  </w:style>
  <w:style w:type="character" w:customStyle="1" w:styleId="635">
    <w:name w:val="Endnote Text Char1"/>
    <w:qFormat/>
    <w:uiPriority w:val="0"/>
    <w:rPr>
      <w:lang w:val="en-GB"/>
    </w:rPr>
  </w:style>
  <w:style w:type="character" w:customStyle="1" w:styleId="636">
    <w:name w:val="Title Char1"/>
    <w:qFormat/>
    <w:uiPriority w:val="0"/>
    <w:rPr>
      <w:rFonts w:ascii="Cambria" w:hAnsi="Cambria" w:eastAsia="Times New Roman" w:cs="Times New Roman"/>
      <w:b/>
      <w:bCs/>
      <w:kern w:val="28"/>
      <w:sz w:val="32"/>
      <w:szCs w:val="32"/>
      <w:lang w:val="en-GB"/>
    </w:rPr>
  </w:style>
  <w:style w:type="paragraph" w:customStyle="1" w:styleId="637">
    <w:name w:val="text intend 2"/>
    <w:basedOn w:val="516"/>
    <w:qFormat/>
    <w:uiPriority w:val="0"/>
    <w:pPr>
      <w:widowControl/>
      <w:tabs>
        <w:tab w:val="left" w:pos="1418"/>
      </w:tabs>
      <w:suppressAutoHyphens w:val="0"/>
      <w:spacing w:after="120"/>
      <w:ind w:left="1418" w:hanging="426"/>
    </w:pPr>
    <w:rPr>
      <w:rFonts w:ascii="Times New Roman" w:hAnsi="Times New Roman" w:eastAsia="MS Mincho" w:cs="Times New Roman"/>
      <w:kern w:val="0"/>
      <w:lang w:eastAsia="en-US"/>
    </w:rPr>
  </w:style>
  <w:style w:type="character" w:customStyle="1" w:styleId="638">
    <w:name w:val="Body Text Indent 2 Char1"/>
    <w:qFormat/>
    <w:uiPriority w:val="0"/>
    <w:rPr>
      <w:lang w:val="en-GB"/>
    </w:rPr>
  </w:style>
  <w:style w:type="character" w:customStyle="1" w:styleId="639">
    <w:name w:val="Body Text Indent Char1"/>
    <w:qFormat/>
    <w:uiPriority w:val="0"/>
    <w:rPr>
      <w:lang w:val="en-GB"/>
    </w:rPr>
  </w:style>
  <w:style w:type="character" w:customStyle="1" w:styleId="640">
    <w:name w:val="Body Text 3 Char1"/>
    <w:qFormat/>
    <w:uiPriority w:val="0"/>
    <w:rPr>
      <w:sz w:val="16"/>
      <w:szCs w:val="16"/>
      <w:lang w:val="en-GB"/>
    </w:rPr>
  </w:style>
  <w:style w:type="paragraph" w:customStyle="1" w:styleId="641">
    <w:name w:val="Überschrift 1.H1"/>
    <w:basedOn w:val="1"/>
    <w:next w:val="1"/>
    <w:qFormat/>
    <w:uiPriority w:val="0"/>
    <w:pPr>
      <w:keepNext/>
      <w:keepLines/>
      <w:pBdr>
        <w:top w:val="single" w:color="auto" w:sz="12" w:space="3"/>
      </w:pBdr>
      <w:tabs>
        <w:tab w:val="left" w:pos="735"/>
      </w:tabs>
      <w:suppressAutoHyphens w:val="0"/>
      <w:overflowPunct/>
      <w:autoSpaceDE/>
      <w:spacing w:before="240"/>
      <w:ind w:left="735" w:hanging="735"/>
      <w:textAlignment w:val="auto"/>
      <w:outlineLvl w:val="0"/>
    </w:pPr>
    <w:rPr>
      <w:rFonts w:ascii="Arial" w:hAnsi="Arial"/>
      <w:sz w:val="36"/>
      <w:lang w:eastAsia="de-DE"/>
    </w:rPr>
  </w:style>
  <w:style w:type="paragraph" w:customStyle="1" w:styleId="642">
    <w:name w:val="text intend 3"/>
    <w:basedOn w:val="516"/>
    <w:qFormat/>
    <w:uiPriority w:val="0"/>
    <w:pPr>
      <w:widowControl/>
      <w:tabs>
        <w:tab w:val="left" w:pos="1843"/>
      </w:tabs>
      <w:suppressAutoHyphens w:val="0"/>
      <w:spacing w:after="120"/>
      <w:ind w:left="1843" w:hanging="425"/>
    </w:pPr>
    <w:rPr>
      <w:rFonts w:ascii="Times New Roman" w:hAnsi="Times New Roman" w:eastAsia="MS Mincho" w:cs="Times New Roman"/>
      <w:kern w:val="0"/>
      <w:lang w:eastAsia="en-US"/>
    </w:rPr>
  </w:style>
  <w:style w:type="paragraph" w:customStyle="1" w:styleId="643">
    <w:name w:val="normal puce"/>
    <w:basedOn w:val="1"/>
    <w:qFormat/>
    <w:uiPriority w:val="0"/>
    <w:pPr>
      <w:widowControl w:val="0"/>
      <w:tabs>
        <w:tab w:val="left" w:pos="360"/>
      </w:tabs>
      <w:suppressAutoHyphens w:val="0"/>
      <w:overflowPunct/>
      <w:autoSpaceDE/>
      <w:spacing w:before="60" w:after="60"/>
      <w:ind w:left="360" w:hanging="360"/>
      <w:jc w:val="both"/>
      <w:textAlignment w:val="auto"/>
    </w:pPr>
    <w:rPr>
      <w:rFonts w:eastAsia="MS Mincho"/>
      <w:lang w:eastAsia="en-US"/>
    </w:rPr>
  </w:style>
  <w:style w:type="paragraph" w:customStyle="1" w:styleId="644">
    <w:name w:val="para"/>
    <w:basedOn w:val="1"/>
    <w:qFormat/>
    <w:uiPriority w:val="0"/>
    <w:pPr>
      <w:suppressAutoHyphens w:val="0"/>
      <w:overflowPunct/>
      <w:autoSpaceDE/>
      <w:spacing w:after="240"/>
      <w:jc w:val="both"/>
      <w:textAlignment w:val="auto"/>
    </w:pPr>
    <w:rPr>
      <w:rFonts w:ascii="Helvetica" w:hAnsi="Helvetica"/>
      <w:lang w:eastAsia="en-US"/>
    </w:rPr>
  </w:style>
  <w:style w:type="paragraph" w:customStyle="1" w:styleId="645">
    <w:name w:val="List1"/>
    <w:basedOn w:val="1"/>
    <w:qFormat/>
    <w:uiPriority w:val="0"/>
    <w:pPr>
      <w:suppressAutoHyphens w:val="0"/>
      <w:overflowPunct/>
      <w:autoSpaceDE/>
      <w:spacing w:before="120" w:after="0" w:line="280" w:lineRule="atLeast"/>
      <w:ind w:left="360" w:hanging="360"/>
      <w:jc w:val="both"/>
      <w:textAlignment w:val="auto"/>
    </w:pPr>
    <w:rPr>
      <w:rFonts w:ascii="Bookman" w:hAnsi="Bookman"/>
      <w:lang w:val="en-US" w:eastAsia="en-US"/>
    </w:rPr>
  </w:style>
  <w:style w:type="paragraph" w:customStyle="1" w:styleId="646">
    <w:name w:val="Tdoc_Text"/>
    <w:basedOn w:val="1"/>
    <w:qFormat/>
    <w:uiPriority w:val="0"/>
    <w:pPr>
      <w:suppressAutoHyphens w:val="0"/>
      <w:overflowPunct/>
      <w:autoSpaceDE/>
      <w:spacing w:before="120" w:after="0"/>
      <w:jc w:val="both"/>
      <w:textAlignment w:val="auto"/>
    </w:pPr>
    <w:rPr>
      <w:lang w:val="en-US" w:eastAsia="en-US"/>
    </w:rPr>
  </w:style>
  <w:style w:type="paragraph" w:customStyle="1" w:styleId="647">
    <w:name w:val="centered"/>
    <w:basedOn w:val="1"/>
    <w:qFormat/>
    <w:uiPriority w:val="0"/>
    <w:pPr>
      <w:widowControl w:val="0"/>
      <w:suppressAutoHyphens w:val="0"/>
      <w:overflowPunct/>
      <w:autoSpaceDE/>
      <w:spacing w:before="120" w:after="0" w:line="280" w:lineRule="atLeast"/>
      <w:jc w:val="center"/>
      <w:textAlignment w:val="auto"/>
    </w:pPr>
    <w:rPr>
      <w:rFonts w:ascii="Bookman" w:hAnsi="Bookman"/>
      <w:lang w:val="en-US" w:eastAsia="en-US"/>
    </w:rPr>
  </w:style>
  <w:style w:type="paragraph" w:customStyle="1" w:styleId="648">
    <w:name w:val="Light Grid - Accent 31"/>
    <w:basedOn w:val="1"/>
    <w:qFormat/>
    <w:uiPriority w:val="0"/>
    <w:pPr>
      <w:suppressAutoHyphens w:val="0"/>
      <w:autoSpaceDN w:val="0"/>
      <w:adjustRightInd w:val="0"/>
      <w:ind w:left="720"/>
      <w:contextualSpacing/>
    </w:pPr>
    <w:rPr>
      <w:lang w:eastAsia="en-US"/>
    </w:rPr>
  </w:style>
  <w:style w:type="paragraph" w:customStyle="1" w:styleId="649">
    <w:name w:val="Light List - Accent 31"/>
    <w:semiHidden/>
    <w:qFormat/>
    <w:uiPriority w:val="0"/>
    <w:rPr>
      <w:rFonts w:ascii="Times New Roman" w:hAnsi="Times New Roman" w:eastAsia="Batang" w:cs="Times New Roman"/>
      <w:lang w:val="en-GB" w:eastAsia="en-US" w:bidi="ar-SA"/>
    </w:rPr>
  </w:style>
  <w:style w:type="paragraph" w:customStyle="1" w:styleId="650">
    <w:name w:val="TOC 911"/>
    <w:basedOn w:val="46"/>
    <w:qFormat/>
    <w:uiPriority w:val="0"/>
    <w:pPr>
      <w:keepNext/>
      <w:suppressAutoHyphens w:val="0"/>
      <w:autoSpaceDN w:val="0"/>
      <w:adjustRightInd w:val="0"/>
      <w:ind w:left="1418" w:hanging="1418"/>
    </w:pPr>
    <w:rPr>
      <w:rFonts w:eastAsia="MS Mincho"/>
      <w:lang w:eastAsia="en-GB"/>
    </w:rPr>
  </w:style>
  <w:style w:type="paragraph" w:customStyle="1" w:styleId="651">
    <w:name w:val="Caption11"/>
    <w:basedOn w:val="1"/>
    <w:next w:val="1"/>
    <w:qFormat/>
    <w:uiPriority w:val="0"/>
    <w:pPr>
      <w:suppressAutoHyphens w:val="0"/>
      <w:autoSpaceDN w:val="0"/>
      <w:adjustRightInd w:val="0"/>
      <w:spacing w:before="120" w:after="120"/>
    </w:pPr>
    <w:rPr>
      <w:rFonts w:eastAsia="MS Mincho"/>
      <w:b/>
      <w:lang w:eastAsia="en-GB"/>
    </w:rPr>
  </w:style>
  <w:style w:type="paragraph" w:customStyle="1" w:styleId="652">
    <w:name w:val="Table of Figures11"/>
    <w:basedOn w:val="1"/>
    <w:next w:val="1"/>
    <w:qFormat/>
    <w:uiPriority w:val="0"/>
    <w:pPr>
      <w:suppressAutoHyphens w:val="0"/>
      <w:autoSpaceDN w:val="0"/>
      <w:adjustRightInd w:val="0"/>
      <w:ind w:left="400" w:hanging="400"/>
      <w:jc w:val="center"/>
    </w:pPr>
    <w:rPr>
      <w:rFonts w:eastAsia="MS Mincho"/>
      <w:b/>
      <w:lang w:eastAsia="en-GB"/>
    </w:rPr>
  </w:style>
  <w:style w:type="paragraph" w:customStyle="1" w:styleId="653">
    <w:name w:val="表 (赤)  81"/>
    <w:basedOn w:val="1"/>
    <w:qFormat/>
    <w:uiPriority w:val="34"/>
    <w:pPr>
      <w:suppressAutoHyphens w:val="0"/>
      <w:autoSpaceDN w:val="0"/>
      <w:adjustRightInd w:val="0"/>
      <w:ind w:left="720"/>
      <w:contextualSpacing/>
    </w:pPr>
    <w:rPr>
      <w:lang w:eastAsia="en-GB"/>
    </w:rPr>
  </w:style>
  <w:style w:type="paragraph" w:customStyle="1" w:styleId="654">
    <w:name w:val="note"/>
    <w:basedOn w:val="1"/>
    <w:qFormat/>
    <w:uiPriority w:val="0"/>
    <w:pPr>
      <w:suppressAutoHyphens w:val="0"/>
      <w:overflowPunct/>
      <w:autoSpaceDE/>
      <w:spacing w:before="100" w:beforeAutospacing="1" w:after="100" w:afterAutospacing="1"/>
      <w:textAlignment w:val="auto"/>
    </w:pPr>
    <w:rPr>
      <w:sz w:val="24"/>
      <w:szCs w:val="24"/>
      <w:lang w:val="en-US"/>
    </w:rPr>
  </w:style>
  <w:style w:type="paragraph" w:customStyle="1" w:styleId="655">
    <w:name w:val="表 (青) 121"/>
    <w:hidden/>
    <w:qFormat/>
    <w:uiPriority w:val="71"/>
    <w:rPr>
      <w:rFonts w:ascii="Times New Roman" w:hAnsi="Times New Roman" w:eastAsia="宋体" w:cs="Times New Roman"/>
      <w:lang w:val="en-GB" w:eastAsia="en-US" w:bidi="ar-SA"/>
    </w:rPr>
  </w:style>
  <w:style w:type="paragraph" w:customStyle="1" w:styleId="656">
    <w:name w:val="LGTdoc_본문"/>
    <w:basedOn w:val="1"/>
    <w:qFormat/>
    <w:uiPriority w:val="0"/>
    <w:pPr>
      <w:widowControl w:val="0"/>
      <w:suppressAutoHyphens w:val="0"/>
      <w:overflowPunct/>
      <w:autoSpaceDN w:val="0"/>
      <w:adjustRightInd w:val="0"/>
      <w:snapToGrid w:val="0"/>
      <w:spacing w:afterLines="50" w:line="264" w:lineRule="auto"/>
      <w:jc w:val="both"/>
      <w:textAlignment w:val="auto"/>
    </w:pPr>
    <w:rPr>
      <w:rFonts w:eastAsia="Batang"/>
      <w:kern w:val="2"/>
      <w:sz w:val="22"/>
      <w:szCs w:val="24"/>
      <w:lang w:eastAsia="ko-KR"/>
    </w:rPr>
  </w:style>
  <w:style w:type="paragraph" w:customStyle="1" w:styleId="657">
    <w:name w:val="ECC Paragraph"/>
    <w:basedOn w:val="1"/>
    <w:link w:val="659"/>
    <w:qFormat/>
    <w:uiPriority w:val="0"/>
    <w:pPr>
      <w:suppressAutoHyphens w:val="0"/>
      <w:overflowPunct/>
      <w:autoSpaceDE/>
      <w:spacing w:after="240"/>
      <w:jc w:val="both"/>
      <w:textAlignment w:val="auto"/>
    </w:pPr>
    <w:rPr>
      <w:rFonts w:ascii="Arial" w:hAnsi="Arial"/>
      <w:szCs w:val="24"/>
      <w:lang w:eastAsia="en-US"/>
    </w:rPr>
  </w:style>
  <w:style w:type="paragraph" w:customStyle="1" w:styleId="658">
    <w:name w:val="ECC Footnote"/>
    <w:basedOn w:val="1"/>
    <w:qFormat/>
    <w:uiPriority w:val="99"/>
    <w:pPr>
      <w:suppressAutoHyphens w:val="0"/>
      <w:overflowPunct/>
      <w:autoSpaceDE/>
      <w:spacing w:after="0"/>
      <w:ind w:left="454" w:hanging="454"/>
      <w:textAlignment w:val="auto"/>
    </w:pPr>
    <w:rPr>
      <w:rFonts w:ascii="Arial" w:hAnsi="Arial"/>
      <w:sz w:val="16"/>
      <w:szCs w:val="24"/>
      <w:lang w:val="en-US" w:eastAsia="en-US"/>
    </w:rPr>
  </w:style>
  <w:style w:type="character" w:customStyle="1" w:styleId="659">
    <w:name w:val="ECC Paragraph Zchn"/>
    <w:link w:val="657"/>
    <w:qFormat/>
    <w:locked/>
    <w:uiPriority w:val="0"/>
    <w:rPr>
      <w:rFonts w:ascii="Arial" w:hAnsi="Arial"/>
      <w:szCs w:val="24"/>
      <w:lang w:val="en-GB" w:eastAsia="en-US"/>
    </w:rPr>
  </w:style>
  <w:style w:type="paragraph" w:customStyle="1" w:styleId="660">
    <w:name w:val="Text 1"/>
    <w:basedOn w:val="1"/>
    <w:qFormat/>
    <w:uiPriority w:val="0"/>
    <w:pPr>
      <w:suppressAutoHyphens w:val="0"/>
      <w:overflowPunct/>
      <w:autoSpaceDE/>
      <w:spacing w:after="240"/>
      <w:ind w:left="482"/>
      <w:jc w:val="both"/>
      <w:textAlignment w:val="auto"/>
    </w:pPr>
    <w:rPr>
      <w:sz w:val="24"/>
      <w:lang w:eastAsia="fr-BE"/>
    </w:rPr>
  </w:style>
  <w:style w:type="paragraph" w:customStyle="1" w:styleId="661">
    <w:name w:val="NumPar 4"/>
    <w:basedOn w:val="6"/>
    <w:next w:val="1"/>
    <w:qFormat/>
    <w:uiPriority w:val="99"/>
    <w:pPr>
      <w:numPr>
        <w:numId w:val="29"/>
      </w:numPr>
      <w:tabs>
        <w:tab w:val="left" w:pos="360"/>
        <w:tab w:val="left" w:pos="1492"/>
        <w:tab w:val="left" w:pos="2880"/>
        <w:tab w:val="clear" w:pos="3270"/>
        <w:tab w:val="clear" w:pos="8640"/>
      </w:tabs>
      <w:suppressAutoHyphens w:val="0"/>
      <w:spacing w:before="0" w:after="240"/>
      <w:ind w:left="2880" w:hanging="960"/>
      <w:jc w:val="both"/>
      <w:outlineLvl w:val="9"/>
    </w:pPr>
    <w:rPr>
      <w:rFonts w:ascii="Times New Roman" w:hAnsi="Times New Roman" w:eastAsia="宋体" w:cs="Times New Roman"/>
      <w:lang w:eastAsia="en-US"/>
    </w:rPr>
  </w:style>
  <w:style w:type="character" w:customStyle="1" w:styleId="662">
    <w:name w:val="nowrap1"/>
    <w:qFormat/>
    <w:uiPriority w:val="0"/>
  </w:style>
  <w:style w:type="paragraph" w:customStyle="1" w:styleId="663">
    <w:name w:val="cita"/>
    <w:basedOn w:val="1"/>
    <w:qFormat/>
    <w:uiPriority w:val="0"/>
    <w:pPr>
      <w:suppressAutoHyphens w:val="0"/>
      <w:overflowPunct/>
      <w:autoSpaceDE/>
      <w:spacing w:before="200" w:after="100" w:afterAutospacing="1"/>
      <w:textAlignment w:val="auto"/>
    </w:pPr>
    <w:rPr>
      <w:rFonts w:ascii="宋体" w:hAnsi="宋体" w:cs="宋体"/>
      <w:sz w:val="15"/>
      <w:szCs w:val="15"/>
      <w:lang w:val="en-US"/>
    </w:rPr>
  </w:style>
  <w:style w:type="paragraph" w:customStyle="1" w:styleId="664">
    <w:name w:val="gpotbl_note"/>
    <w:basedOn w:val="1"/>
    <w:qFormat/>
    <w:uiPriority w:val="0"/>
    <w:pPr>
      <w:suppressAutoHyphens w:val="0"/>
      <w:overflowPunct/>
      <w:autoSpaceDE/>
      <w:spacing w:before="100" w:beforeAutospacing="1" w:after="100" w:afterAutospacing="1"/>
      <w:ind w:firstLine="480"/>
      <w:textAlignment w:val="auto"/>
    </w:pPr>
    <w:rPr>
      <w:rFonts w:ascii="宋体" w:hAnsi="宋体" w:cs="宋体"/>
      <w:sz w:val="24"/>
      <w:szCs w:val="24"/>
      <w:lang w:val="en-US"/>
    </w:rPr>
  </w:style>
  <w:style w:type="paragraph" w:customStyle="1" w:styleId="665">
    <w:name w:val="Atl"/>
    <w:basedOn w:val="1"/>
    <w:qFormat/>
    <w:uiPriority w:val="0"/>
    <w:pPr>
      <w:suppressAutoHyphens w:val="0"/>
      <w:autoSpaceDN w:val="0"/>
      <w:adjustRightInd w:val="0"/>
    </w:pPr>
    <w:rPr>
      <w:rFonts w:eastAsia="MS Mincho" w:cs="v4.2.0"/>
      <w:lang w:eastAsia="en-GB"/>
    </w:rPr>
  </w:style>
  <w:style w:type="paragraph" w:customStyle="1" w:styleId="666">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67">
    <w:name w:val="16"/>
    <w:basedOn w:val="1"/>
    <w:qFormat/>
    <w:uiPriority w:val="0"/>
    <w:pPr>
      <w:suppressAutoHyphens w:val="0"/>
      <w:autoSpaceDN w:val="0"/>
      <w:adjustRightInd w:val="0"/>
      <w:snapToGrid w:val="0"/>
      <w:spacing w:before="100" w:beforeAutospacing="1" w:after="100" w:afterAutospacing="1"/>
      <w:jc w:val="center"/>
    </w:pPr>
    <w:rPr>
      <w:rFonts w:ascii="Arial" w:hAnsi="Arial" w:eastAsia="MS Mincho" w:cs="Arial"/>
      <w:sz w:val="18"/>
      <w:szCs w:val="18"/>
      <w:lang w:eastAsia="ja-JP"/>
    </w:rPr>
  </w:style>
  <w:style w:type="paragraph" w:customStyle="1" w:styleId="668">
    <w:name w:val="20"/>
    <w:basedOn w:val="1"/>
    <w:qFormat/>
    <w:uiPriority w:val="0"/>
    <w:pPr>
      <w:suppressAutoHyphens w:val="0"/>
      <w:autoSpaceDN w:val="0"/>
      <w:adjustRightInd w:val="0"/>
      <w:snapToGrid w:val="0"/>
      <w:spacing w:before="100" w:beforeAutospacing="1" w:after="100" w:afterAutospacing="1"/>
      <w:jc w:val="center"/>
    </w:pPr>
    <w:rPr>
      <w:rFonts w:ascii="Arial" w:hAnsi="Arial" w:eastAsia="MS Mincho" w:cs="Arial"/>
      <w:b/>
      <w:bCs/>
      <w:sz w:val="18"/>
      <w:szCs w:val="18"/>
      <w:lang w:eastAsia="ja-JP"/>
    </w:rPr>
  </w:style>
  <w:style w:type="paragraph" w:customStyle="1" w:styleId="669">
    <w:name w:val="Tdoc_Heading_1"/>
    <w:basedOn w:val="3"/>
    <w:next w:val="1"/>
    <w:qFormat/>
    <w:uiPriority w:val="0"/>
    <w:pPr>
      <w:keepLines w:val="0"/>
      <w:numPr>
        <w:numId w:val="0"/>
      </w:numPr>
      <w:pBdr>
        <w:top w:val="none" w:color="auto" w:sz="0" w:space="0"/>
        <w:left w:val="none" w:color="auto" w:sz="0" w:space="0"/>
        <w:bottom w:val="none" w:color="auto" w:sz="0" w:space="0"/>
        <w:right w:val="none" w:color="auto" w:sz="0" w:space="0"/>
      </w:pBdr>
      <w:suppressAutoHyphens w:val="0"/>
      <w:autoSpaceDN w:val="0"/>
      <w:adjustRightInd w:val="0"/>
    </w:pPr>
    <w:rPr>
      <w:rFonts w:eastAsia="宋体" w:cs="Times New Roman"/>
      <w:b/>
      <w:color w:val="339966"/>
      <w:kern w:val="28"/>
      <w:sz w:val="28"/>
      <w:szCs w:val="28"/>
      <w:lang w:val="en-US"/>
    </w:rPr>
  </w:style>
  <w:style w:type="paragraph" w:customStyle="1" w:styleId="670">
    <w:name w:val="xl29"/>
    <w:basedOn w:val="1"/>
    <w:qFormat/>
    <w:uiPriority w:val="0"/>
    <w:pPr>
      <w:pBdr>
        <w:left w:val="single" w:color="C0C0C0" w:sz="4" w:space="0"/>
        <w:bottom w:val="single" w:color="C0C0C0" w:sz="4" w:space="0"/>
      </w:pBdr>
      <w:suppressAutoHyphens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671">
    <w:name w:val="im-content1"/>
    <w:qFormat/>
    <w:uiPriority w:val="0"/>
    <w:rPr>
      <w:color w:val="000000"/>
    </w:rPr>
  </w:style>
  <w:style w:type="paragraph" w:customStyle="1" w:styleId="672">
    <w:name w:val="Equation"/>
    <w:basedOn w:val="1"/>
    <w:next w:val="1"/>
    <w:link w:val="673"/>
    <w:qFormat/>
    <w:uiPriority w:val="0"/>
    <w:pPr>
      <w:tabs>
        <w:tab w:val="center" w:pos="4620"/>
        <w:tab w:val="right" w:pos="9240"/>
      </w:tabs>
      <w:suppressAutoHyphens w:val="0"/>
      <w:overflowPunct/>
      <w:autoSpaceDN w:val="0"/>
      <w:adjustRightInd w:val="0"/>
      <w:snapToGrid w:val="0"/>
      <w:spacing w:after="120"/>
      <w:jc w:val="both"/>
      <w:textAlignment w:val="auto"/>
    </w:pPr>
    <w:rPr>
      <w:sz w:val="22"/>
      <w:szCs w:val="22"/>
      <w:lang w:eastAsia="en-US"/>
    </w:rPr>
  </w:style>
  <w:style w:type="character" w:customStyle="1" w:styleId="673">
    <w:name w:val="Equation Char"/>
    <w:link w:val="672"/>
    <w:qFormat/>
    <w:uiPriority w:val="0"/>
    <w:rPr>
      <w:sz w:val="22"/>
      <w:szCs w:val="22"/>
      <w:lang w:val="en-GB" w:eastAsia="en-US"/>
    </w:rPr>
  </w:style>
  <w:style w:type="character" w:customStyle="1" w:styleId="674">
    <w:name w:val="short_text"/>
    <w:qFormat/>
    <w:uiPriority w:val="0"/>
  </w:style>
  <w:style w:type="character" w:customStyle="1" w:styleId="675">
    <w:name w:val="見出し 1 (文字)1"/>
    <w:qFormat/>
    <w:uiPriority w:val="0"/>
    <w:rPr>
      <w:rFonts w:ascii="Yu Gothic Light" w:hAnsi="Yu Gothic Light" w:eastAsia="Yu Gothic Light" w:cs="Times New Roman"/>
      <w:sz w:val="24"/>
      <w:szCs w:val="24"/>
      <w:lang w:val="en-GB" w:eastAsia="en-US"/>
    </w:rPr>
  </w:style>
  <w:style w:type="character" w:customStyle="1" w:styleId="676">
    <w:name w:val="見出し 2 (文字)1"/>
    <w:semiHidden/>
    <w:qFormat/>
    <w:uiPriority w:val="0"/>
    <w:rPr>
      <w:rFonts w:ascii="Yu Gothic Light" w:hAnsi="Yu Gothic Light" w:eastAsia="Yu Gothic Light" w:cs="Times New Roman"/>
      <w:lang w:val="en-GB" w:eastAsia="en-US"/>
    </w:rPr>
  </w:style>
  <w:style w:type="character" w:customStyle="1" w:styleId="677">
    <w:name w:val="見出し 3 (文字)1"/>
    <w:semiHidden/>
    <w:qFormat/>
    <w:uiPriority w:val="0"/>
    <w:rPr>
      <w:rFonts w:ascii="Yu Gothic Light" w:hAnsi="Yu Gothic Light" w:eastAsia="Yu Gothic Light" w:cs="Times New Roman"/>
      <w:lang w:val="en-GB" w:eastAsia="en-US"/>
    </w:rPr>
  </w:style>
  <w:style w:type="character" w:customStyle="1" w:styleId="678">
    <w:name w:val="見出し 4 (文字)1"/>
    <w:semiHidden/>
    <w:qFormat/>
    <w:uiPriority w:val="0"/>
    <w:rPr>
      <w:rFonts w:ascii="Times New Roman" w:hAnsi="Times New Roman" w:eastAsia="Yu Mincho"/>
      <w:b/>
      <w:bCs/>
      <w:lang w:val="en-GB" w:eastAsia="en-US"/>
    </w:rPr>
  </w:style>
  <w:style w:type="character" w:customStyle="1" w:styleId="679">
    <w:name w:val="見出し 5 (文字)1"/>
    <w:semiHidden/>
    <w:qFormat/>
    <w:uiPriority w:val="0"/>
    <w:rPr>
      <w:rFonts w:ascii="Yu Gothic Light" w:hAnsi="Yu Gothic Light" w:eastAsia="Yu Gothic Light" w:cs="Times New Roman"/>
      <w:lang w:val="en-GB" w:eastAsia="en-US"/>
    </w:rPr>
  </w:style>
  <w:style w:type="paragraph" w:customStyle="1" w:styleId="680">
    <w:name w:val="msonormal"/>
    <w:basedOn w:val="1"/>
    <w:qFormat/>
    <w:uiPriority w:val="0"/>
    <w:pPr>
      <w:suppressAutoHyphens w:val="0"/>
      <w:autoSpaceDN w:val="0"/>
      <w:adjustRightInd w:val="0"/>
      <w:spacing w:before="100" w:beforeAutospacing="1" w:after="100" w:afterAutospacing="1"/>
      <w:textAlignment w:val="auto"/>
    </w:pPr>
    <w:rPr>
      <w:rFonts w:eastAsia="Yu Mincho"/>
      <w:sz w:val="24"/>
      <w:szCs w:val="24"/>
      <w:lang w:val="en-US" w:eastAsia="en-US"/>
    </w:rPr>
  </w:style>
  <w:style w:type="character" w:customStyle="1" w:styleId="681">
    <w:name w:val="脚注文字列 (文字)1"/>
    <w:semiHidden/>
    <w:qFormat/>
    <w:uiPriority w:val="0"/>
    <w:rPr>
      <w:rFonts w:ascii="Times New Roman" w:hAnsi="Times New Roman" w:eastAsia="Yu Mincho"/>
      <w:lang w:val="en-GB" w:eastAsia="en-US"/>
    </w:rPr>
  </w:style>
  <w:style w:type="character" w:customStyle="1" w:styleId="682">
    <w:name w:val="ヘッダー (文字)1"/>
    <w:semiHidden/>
    <w:qFormat/>
    <w:uiPriority w:val="0"/>
    <w:rPr>
      <w:rFonts w:ascii="Times New Roman" w:hAnsi="Times New Roman" w:eastAsia="Yu Mincho"/>
      <w:lang w:val="en-GB" w:eastAsia="en-US"/>
    </w:rPr>
  </w:style>
  <w:style w:type="character" w:customStyle="1" w:styleId="683">
    <w:name w:val="本文 (文字)1"/>
    <w:semiHidden/>
    <w:qFormat/>
    <w:uiPriority w:val="0"/>
    <w:rPr>
      <w:rFonts w:ascii="Times New Roman" w:hAnsi="Times New Roman" w:eastAsia="Yu Mincho"/>
      <w:lang w:val="en-GB" w:eastAsia="en-US"/>
    </w:rPr>
  </w:style>
  <w:style w:type="paragraph" w:customStyle="1" w:styleId="684">
    <w:name w:val="吹き出し4"/>
    <w:basedOn w:val="1"/>
    <w:semiHidden/>
    <w:qFormat/>
    <w:uiPriority w:val="0"/>
    <w:pPr>
      <w:suppressAutoHyphens w:val="0"/>
      <w:overflowPunct/>
      <w:autoSpaceDE/>
      <w:textAlignment w:val="auto"/>
    </w:pPr>
    <w:rPr>
      <w:rFonts w:ascii="Tahoma" w:hAnsi="Tahoma" w:eastAsia="MS Mincho" w:cs="Tahoma"/>
      <w:sz w:val="16"/>
      <w:szCs w:val="16"/>
      <w:lang w:eastAsia="en-US"/>
    </w:rPr>
  </w:style>
  <w:style w:type="paragraph" w:customStyle="1" w:styleId="685">
    <w:name w:val="tac"/>
    <w:basedOn w:val="1"/>
    <w:qFormat/>
    <w:uiPriority w:val="99"/>
    <w:pPr>
      <w:keepNext/>
      <w:suppressAutoHyphens w:val="0"/>
      <w:overflowPunct/>
      <w:autoSpaceDN w:val="0"/>
      <w:spacing w:after="0"/>
      <w:jc w:val="center"/>
      <w:textAlignment w:val="auto"/>
    </w:pPr>
    <w:rPr>
      <w:rFonts w:ascii="Arial" w:hAnsi="Arial" w:eastAsia="Calibri" w:cs="Arial"/>
      <w:sz w:val="18"/>
      <w:szCs w:val="18"/>
      <w:lang w:val="en-US" w:eastAsia="en-US"/>
    </w:rPr>
  </w:style>
  <w:style w:type="character" w:customStyle="1" w:styleId="686">
    <w:name w:val="Unresolved Mention11"/>
    <w:semiHidden/>
    <w:unhideWhenUsed/>
    <w:qFormat/>
    <w:uiPriority w:val="99"/>
    <w:rPr>
      <w:color w:val="808080"/>
      <w:shd w:val="clear" w:color="auto" w:fill="E6E6E6"/>
    </w:rPr>
  </w:style>
  <w:style w:type="table" w:customStyle="1" w:styleId="687">
    <w:name w:val="Table Grid4"/>
    <w:basedOn w:val="71"/>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1"/>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1"/>
    <w:basedOn w:val="71"/>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31"/>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41"/>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Classic 21"/>
    <w:basedOn w:val="71"/>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703">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04">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05">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06">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707">
    <w:name w:val="Char Char11"/>
    <w:qFormat/>
    <w:uiPriority w:val="0"/>
    <w:rPr>
      <w:lang w:val="en-GB" w:eastAsia="ja-JP" w:bidi="ar-SA"/>
    </w:rPr>
  </w:style>
  <w:style w:type="paragraph" w:customStyle="1" w:styleId="708">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09">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0">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1">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2">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3">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4">
    <w:name w:val="Char Char2 Char Char1"/>
    <w:basedOn w:val="1"/>
    <w:qFormat/>
    <w:uiPriority w:val="0"/>
    <w:pPr>
      <w:tabs>
        <w:tab w:val="left" w:pos="540"/>
        <w:tab w:val="left" w:pos="1260"/>
        <w:tab w:val="left" w:pos="1800"/>
      </w:tabs>
      <w:suppressAutoHyphens w:val="0"/>
      <w:overflowPunct/>
      <w:autoSpaceDE/>
      <w:spacing w:before="240" w:after="160" w:line="240" w:lineRule="exact"/>
      <w:textAlignment w:val="auto"/>
    </w:pPr>
    <w:rPr>
      <w:rFonts w:ascii="Verdana" w:hAnsi="Verdana" w:eastAsia="Batang"/>
      <w:sz w:val="24"/>
      <w:lang w:val="en-US" w:eastAsia="en-US"/>
    </w:rPr>
  </w:style>
  <w:style w:type="character" w:customStyle="1" w:styleId="715">
    <w:name w:val="Char Char41"/>
    <w:qFormat/>
    <w:uiPriority w:val="0"/>
    <w:rPr>
      <w:rFonts w:ascii="Courier New" w:hAnsi="Courier New"/>
      <w:lang w:val="nb-NO" w:eastAsia="ja-JP" w:bidi="ar-SA"/>
    </w:rPr>
  </w:style>
  <w:style w:type="paragraph" w:customStyle="1" w:styleId="716">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717">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8">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9">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20">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21">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22">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23">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24">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725">
    <w:name w:val="Char Char71"/>
    <w:semiHidden/>
    <w:qFormat/>
    <w:uiPriority w:val="0"/>
    <w:rPr>
      <w:rFonts w:ascii="Tahoma" w:hAnsi="Tahoma" w:cs="Tahoma"/>
      <w:shd w:val="clear" w:color="auto" w:fill="000080"/>
      <w:lang w:val="en-GB" w:eastAsia="en-US"/>
    </w:rPr>
  </w:style>
  <w:style w:type="character" w:customStyle="1" w:styleId="726">
    <w:name w:val="Zchn Zchn51"/>
    <w:qFormat/>
    <w:uiPriority w:val="0"/>
    <w:rPr>
      <w:rFonts w:ascii="Courier New" w:hAnsi="Courier New" w:eastAsia="Batang"/>
      <w:lang w:val="nb-NO" w:eastAsia="en-US" w:bidi="ar-SA"/>
    </w:rPr>
  </w:style>
  <w:style w:type="character" w:customStyle="1" w:styleId="727">
    <w:name w:val="Char Char101"/>
    <w:semiHidden/>
    <w:qFormat/>
    <w:uiPriority w:val="0"/>
    <w:rPr>
      <w:rFonts w:ascii="Times New Roman" w:hAnsi="Times New Roman"/>
      <w:lang w:val="en-GB" w:eastAsia="en-US"/>
    </w:rPr>
  </w:style>
  <w:style w:type="character" w:customStyle="1" w:styleId="728">
    <w:name w:val="Char Char91"/>
    <w:semiHidden/>
    <w:qFormat/>
    <w:uiPriority w:val="0"/>
    <w:rPr>
      <w:rFonts w:ascii="Tahoma" w:hAnsi="Tahoma" w:cs="Tahoma"/>
      <w:sz w:val="16"/>
      <w:szCs w:val="16"/>
      <w:lang w:val="en-GB" w:eastAsia="en-US"/>
    </w:rPr>
  </w:style>
  <w:style w:type="character" w:customStyle="1" w:styleId="729">
    <w:name w:val="Char Char81"/>
    <w:semiHidden/>
    <w:qFormat/>
    <w:uiPriority w:val="0"/>
    <w:rPr>
      <w:rFonts w:ascii="Times New Roman" w:hAnsi="Times New Roman"/>
      <w:b/>
      <w:bCs/>
      <w:lang w:val="en-GB" w:eastAsia="en-US"/>
    </w:rPr>
  </w:style>
  <w:style w:type="paragraph" w:customStyle="1" w:styleId="730">
    <w:name w:val="修订2"/>
    <w:hidden/>
    <w:semiHidden/>
    <w:qFormat/>
    <w:uiPriority w:val="0"/>
    <w:rPr>
      <w:rFonts w:ascii="Times New Roman" w:hAnsi="Times New Roman" w:eastAsia="Batang" w:cs="Times New Roman"/>
      <w:lang w:val="en-GB" w:eastAsia="en-US" w:bidi="ar-SA"/>
    </w:rPr>
  </w:style>
  <w:style w:type="paragraph" w:customStyle="1" w:styleId="731">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32">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33">
    <w:name w:val="TOC 92"/>
    <w:basedOn w:val="46"/>
    <w:qFormat/>
    <w:uiPriority w:val="0"/>
    <w:pPr>
      <w:keepNext/>
      <w:suppressAutoHyphens w:val="0"/>
      <w:autoSpaceDN w:val="0"/>
      <w:adjustRightInd w:val="0"/>
      <w:ind w:left="1418" w:hanging="1418"/>
    </w:pPr>
    <w:rPr>
      <w:rFonts w:eastAsia="MS Mincho"/>
      <w:bCs/>
      <w:szCs w:val="22"/>
      <w:lang w:val="en-US" w:eastAsia="en-GB"/>
    </w:rPr>
  </w:style>
  <w:style w:type="paragraph" w:customStyle="1" w:styleId="734">
    <w:name w:val="Caption2"/>
    <w:basedOn w:val="1"/>
    <w:next w:val="1"/>
    <w:qFormat/>
    <w:uiPriority w:val="0"/>
    <w:pPr>
      <w:suppressAutoHyphens w:val="0"/>
      <w:autoSpaceDN w:val="0"/>
      <w:adjustRightInd w:val="0"/>
      <w:spacing w:before="120" w:after="120"/>
    </w:pPr>
    <w:rPr>
      <w:rFonts w:eastAsia="MS Mincho"/>
      <w:b/>
      <w:lang w:eastAsia="en-GB"/>
    </w:rPr>
  </w:style>
  <w:style w:type="paragraph" w:customStyle="1" w:styleId="735">
    <w:name w:val="Table of Figures2"/>
    <w:basedOn w:val="1"/>
    <w:next w:val="1"/>
    <w:qFormat/>
    <w:uiPriority w:val="0"/>
    <w:pPr>
      <w:suppressAutoHyphens w:val="0"/>
      <w:autoSpaceDN w:val="0"/>
      <w:adjustRightInd w:val="0"/>
      <w:ind w:left="400" w:hanging="400"/>
      <w:jc w:val="center"/>
    </w:pPr>
    <w:rPr>
      <w:rFonts w:eastAsia="MS Mincho"/>
      <w:b/>
      <w:lang w:eastAsia="en-GB"/>
    </w:rPr>
  </w:style>
  <w:style w:type="character" w:customStyle="1" w:styleId="736">
    <w:name w:val="Char Char291"/>
    <w:qFormat/>
    <w:uiPriority w:val="0"/>
    <w:rPr>
      <w:rFonts w:ascii="Arial" w:hAnsi="Arial"/>
      <w:sz w:val="36"/>
      <w:lang w:val="en-GB" w:eastAsia="en-US" w:bidi="ar-SA"/>
    </w:rPr>
  </w:style>
  <w:style w:type="character" w:customStyle="1" w:styleId="737">
    <w:name w:val="Char Char281"/>
    <w:qFormat/>
    <w:uiPriority w:val="0"/>
    <w:rPr>
      <w:rFonts w:ascii="Arial" w:hAnsi="Arial"/>
      <w:sz w:val="32"/>
      <w:lang w:val="en-GB"/>
    </w:rPr>
  </w:style>
  <w:style w:type="paragraph" w:customStyle="1" w:styleId="738">
    <w:name w:val="Char Char241"/>
    <w:basedOn w:val="1"/>
    <w:semiHidden/>
    <w:qFormat/>
    <w:uiPriority w:val="0"/>
    <w:pPr>
      <w:tabs>
        <w:tab w:val="left" w:pos="540"/>
        <w:tab w:val="left" w:pos="1260"/>
        <w:tab w:val="left" w:pos="1800"/>
      </w:tabs>
      <w:suppressAutoHyphens w:val="0"/>
      <w:overflowPunct/>
      <w:autoSpaceDE/>
      <w:spacing w:before="240" w:after="160" w:line="240" w:lineRule="exact"/>
      <w:textAlignment w:val="auto"/>
    </w:pPr>
    <w:rPr>
      <w:rFonts w:ascii="Verdana" w:hAnsi="Verdana" w:eastAsia="Batang"/>
      <w:sz w:val="24"/>
      <w:lang w:val="en-US" w:eastAsia="en-US"/>
    </w:rPr>
  </w:style>
  <w:style w:type="paragraph" w:customStyle="1" w:styleId="739">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40">
    <w:name w:val="Char Char Char Char2"/>
    <w:basedOn w:val="1"/>
    <w:qFormat/>
    <w:uiPriority w:val="0"/>
    <w:pPr>
      <w:tabs>
        <w:tab w:val="left" w:pos="540"/>
        <w:tab w:val="left" w:pos="1260"/>
        <w:tab w:val="left" w:pos="1800"/>
      </w:tabs>
      <w:suppressAutoHyphens w:val="0"/>
      <w:overflowPunct/>
      <w:autoSpaceDE/>
      <w:spacing w:before="240" w:after="160" w:line="240" w:lineRule="exact"/>
      <w:textAlignment w:val="auto"/>
    </w:pPr>
    <w:rPr>
      <w:rFonts w:ascii="Verdana" w:hAnsi="Verdana" w:eastAsia="Batang"/>
      <w:sz w:val="24"/>
      <w:lang w:val="en-US" w:eastAsia="en-US"/>
    </w:rPr>
  </w:style>
  <w:style w:type="paragraph" w:customStyle="1" w:styleId="741">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742">
    <w:name w:val="Table Grid12"/>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11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44">
    <w:name w:val="Unresolved Mention2"/>
    <w:unhideWhenUsed/>
    <w:qFormat/>
    <w:uiPriority w:val="99"/>
    <w:rPr>
      <w:color w:val="808080"/>
      <w:shd w:val="clear" w:color="auto" w:fill="E6E6E6"/>
    </w:rPr>
  </w:style>
  <w:style w:type="paragraph" w:customStyle="1" w:styleId="745">
    <w:name w:val="aria"/>
    <w:basedOn w:val="1"/>
    <w:qFormat/>
    <w:uiPriority w:val="0"/>
    <w:pPr>
      <w:keepNext/>
      <w:keepLines/>
      <w:suppressAutoHyphens w:val="0"/>
      <w:overflowPunct/>
      <w:autoSpaceDE/>
      <w:spacing w:after="0"/>
      <w:jc w:val="both"/>
      <w:textAlignment w:val="auto"/>
    </w:pPr>
    <w:rPr>
      <w:rFonts w:ascii="Arial" w:hAnsi="Arial"/>
      <w:sz w:val="18"/>
      <w:szCs w:val="18"/>
      <w:lang w:eastAsia="en-US"/>
    </w:rPr>
  </w:style>
  <w:style w:type="paragraph" w:customStyle="1" w:styleId="746">
    <w:name w:val="font5"/>
    <w:basedOn w:val="1"/>
    <w:qFormat/>
    <w:uiPriority w:val="0"/>
    <w:pPr>
      <w:suppressAutoHyphens w:val="0"/>
      <w:overflowPunct/>
      <w:autoSpaceDE/>
      <w:spacing w:before="100" w:beforeAutospacing="1" w:after="100" w:afterAutospacing="1"/>
      <w:textAlignment w:val="auto"/>
    </w:pPr>
    <w:rPr>
      <w:rFonts w:ascii="Arial" w:hAnsi="Arial" w:cs="Arial" w:eastAsiaTheme="minorEastAsia"/>
      <w:color w:val="000000"/>
      <w:sz w:val="18"/>
      <w:szCs w:val="18"/>
      <w:lang w:val="fi-FI" w:eastAsia="fi-FI"/>
    </w:rPr>
  </w:style>
  <w:style w:type="paragraph" w:customStyle="1" w:styleId="747">
    <w:name w:val="xl65"/>
    <w:basedOn w:val="1"/>
    <w:qFormat/>
    <w:uiPriority w:val="0"/>
    <w:pPr>
      <w:pBdr>
        <w:top w:val="single" w:color="auto" w:sz="4" w:space="0"/>
        <w:left w:val="single" w:color="auto" w:sz="4" w:space="0"/>
        <w:bottom w:val="single" w:color="auto" w:sz="4" w:space="0"/>
        <w:right w:val="single" w:color="auto" w:sz="4" w:space="0"/>
      </w:pBdr>
      <w:suppressAutoHyphens w:val="0"/>
      <w:overflowPunct/>
      <w:autoSpaceDE/>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748">
    <w:name w:val="xl66"/>
    <w:basedOn w:val="1"/>
    <w:qFormat/>
    <w:uiPriority w:val="0"/>
    <w:pPr>
      <w:pBdr>
        <w:top w:val="single" w:color="auto" w:sz="4" w:space="0"/>
        <w:left w:val="single" w:color="auto" w:sz="4" w:space="0"/>
        <w:bottom w:val="single" w:color="auto" w:sz="4" w:space="0"/>
        <w:right w:val="single" w:color="auto" w:sz="4" w:space="0"/>
      </w:pBdr>
      <w:suppressAutoHyphens w:val="0"/>
      <w:overflowPunct/>
      <w:autoSpaceDE/>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749">
    <w:name w:val="xl67"/>
    <w:basedOn w:val="1"/>
    <w:qFormat/>
    <w:uiPriority w:val="0"/>
    <w:pPr>
      <w:pBdr>
        <w:top w:val="single" w:color="auto" w:sz="4" w:space="0"/>
        <w:left w:val="single" w:color="auto" w:sz="4" w:space="0"/>
        <w:bottom w:val="single" w:color="auto" w:sz="4" w:space="0"/>
        <w:right w:val="single" w:color="auto" w:sz="4" w:space="0"/>
      </w:pBdr>
      <w:suppressAutoHyphens w:val="0"/>
      <w:overflowPunct/>
      <w:autoSpaceDE/>
      <w:spacing w:before="100" w:beforeAutospacing="1" w:after="100" w:afterAutospacing="1"/>
      <w:textAlignment w:val="auto"/>
    </w:pPr>
    <w:rPr>
      <w:rFonts w:eastAsiaTheme="minorEastAsia"/>
      <w:sz w:val="24"/>
      <w:szCs w:val="24"/>
      <w:lang w:val="fi-FI" w:eastAsia="fi-FI"/>
    </w:rPr>
  </w:style>
  <w:style w:type="paragraph" w:customStyle="1" w:styleId="750">
    <w:name w:val="xl68"/>
    <w:basedOn w:val="1"/>
    <w:qFormat/>
    <w:uiPriority w:val="0"/>
    <w:pPr>
      <w:pBdr>
        <w:top w:val="single" w:color="auto" w:sz="4" w:space="0"/>
        <w:left w:val="single" w:color="auto" w:sz="4" w:space="0"/>
        <w:bottom w:val="single" w:color="auto" w:sz="4" w:space="0"/>
        <w:right w:val="single" w:color="auto" w:sz="4" w:space="0"/>
      </w:pBdr>
      <w:suppressAutoHyphens w:val="0"/>
      <w:overflowPunct/>
      <w:autoSpaceDE/>
      <w:spacing w:before="100" w:beforeAutospacing="1" w:after="100" w:afterAutospacing="1"/>
      <w:jc w:val="center"/>
      <w:textAlignment w:val="center"/>
    </w:pPr>
    <w:rPr>
      <w:rFonts w:ascii="Arial" w:hAnsi="Arial" w:cs="Arial" w:eastAsiaTheme="minorEastAsia"/>
      <w:color w:val="008080"/>
      <w:sz w:val="18"/>
      <w:szCs w:val="18"/>
      <w:u w:val="single"/>
      <w:lang w:val="fi-FI" w:eastAsia="fi-FI"/>
    </w:rPr>
  </w:style>
  <w:style w:type="paragraph" w:customStyle="1" w:styleId="751">
    <w:name w:val="xl69"/>
    <w:basedOn w:val="1"/>
    <w:qFormat/>
    <w:uiPriority w:val="0"/>
    <w:pPr>
      <w:pBdr>
        <w:top w:val="single" w:color="auto" w:sz="4" w:space="0"/>
        <w:left w:val="single" w:color="auto" w:sz="4" w:space="31"/>
        <w:bottom w:val="single" w:color="auto" w:sz="4" w:space="0"/>
        <w:right w:val="single" w:color="auto" w:sz="4" w:space="0"/>
      </w:pBdr>
      <w:suppressAutoHyphens w:val="0"/>
      <w:overflowPunct/>
      <w:autoSpaceDE/>
      <w:spacing w:before="100" w:beforeAutospacing="1" w:after="100" w:afterAutospacing="1"/>
      <w:ind w:firstLine="500" w:firstLineChars="500"/>
      <w:textAlignment w:val="center"/>
    </w:pPr>
    <w:rPr>
      <w:rFonts w:ascii="Arial" w:hAnsi="Arial" w:cs="Arial" w:eastAsiaTheme="minorEastAsia"/>
      <w:sz w:val="18"/>
      <w:szCs w:val="18"/>
      <w:lang w:val="fi-FI" w:eastAsia="fi-FI"/>
    </w:rPr>
  </w:style>
  <w:style w:type="paragraph" w:customStyle="1" w:styleId="752">
    <w:name w:val="xl70"/>
    <w:basedOn w:val="1"/>
    <w:qFormat/>
    <w:uiPriority w:val="0"/>
    <w:pPr>
      <w:pBdr>
        <w:top w:val="single" w:color="auto" w:sz="4" w:space="0"/>
        <w:left w:val="single" w:color="auto" w:sz="4" w:space="0"/>
        <w:bottom w:val="single" w:color="auto" w:sz="4" w:space="0"/>
      </w:pBdr>
      <w:suppressAutoHyphens w:val="0"/>
      <w:overflowPunct/>
      <w:autoSpaceDE/>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753">
    <w:name w:val="xl71"/>
    <w:basedOn w:val="1"/>
    <w:qFormat/>
    <w:uiPriority w:val="0"/>
    <w:pPr>
      <w:pBdr>
        <w:top w:val="single" w:color="auto" w:sz="4" w:space="0"/>
        <w:bottom w:val="single" w:color="auto" w:sz="4" w:space="0"/>
        <w:right w:val="single" w:color="auto" w:sz="4" w:space="0"/>
      </w:pBdr>
      <w:suppressAutoHyphens w:val="0"/>
      <w:overflowPunct/>
      <w:autoSpaceDE/>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754">
    <w:name w:val="xl72"/>
    <w:basedOn w:val="1"/>
    <w:qFormat/>
    <w:uiPriority w:val="0"/>
    <w:pPr>
      <w:pBdr>
        <w:top w:val="single" w:color="auto" w:sz="4" w:space="0"/>
        <w:left w:val="single" w:color="auto" w:sz="4" w:space="0"/>
        <w:bottom w:val="single" w:color="auto" w:sz="4" w:space="0"/>
        <w:right w:val="single" w:color="auto" w:sz="4" w:space="0"/>
      </w:pBdr>
      <w:suppressAutoHyphens w:val="0"/>
      <w:overflowPunct/>
      <w:autoSpaceDE/>
      <w:spacing w:before="100" w:beforeAutospacing="1" w:after="100" w:afterAutospacing="1"/>
      <w:textAlignment w:val="center"/>
    </w:pPr>
    <w:rPr>
      <w:rFonts w:ascii="Arial" w:hAnsi="Arial" w:cs="Arial" w:eastAsiaTheme="minorEastAsia"/>
      <w:sz w:val="18"/>
      <w:szCs w:val="18"/>
      <w:lang w:val="fi-FI" w:eastAsia="fi-FI"/>
    </w:rPr>
  </w:style>
  <w:style w:type="paragraph" w:customStyle="1" w:styleId="755">
    <w:name w:val="xl73"/>
    <w:basedOn w:val="1"/>
    <w:qFormat/>
    <w:uiPriority w:val="0"/>
    <w:pPr>
      <w:pBdr>
        <w:top w:val="single" w:color="auto" w:sz="4" w:space="0"/>
        <w:left w:val="single" w:color="auto" w:sz="4" w:space="0"/>
        <w:bottom w:val="single" w:color="auto" w:sz="4" w:space="0"/>
        <w:right w:val="single" w:color="auto" w:sz="4" w:space="0"/>
      </w:pBdr>
      <w:suppressAutoHyphens w:val="0"/>
      <w:overflowPunct/>
      <w:autoSpaceDE/>
      <w:spacing w:before="100" w:beforeAutospacing="1" w:after="100" w:afterAutospacing="1"/>
      <w:textAlignment w:val="center"/>
    </w:pPr>
    <w:rPr>
      <w:rFonts w:ascii="Arial" w:hAnsi="Arial" w:cs="Arial" w:eastAsiaTheme="minorEastAsia"/>
      <w:color w:val="008080"/>
      <w:sz w:val="18"/>
      <w:szCs w:val="18"/>
      <w:u w:val="single"/>
      <w:lang w:val="fi-FI" w:eastAsia="fi-FI"/>
    </w:rPr>
  </w:style>
  <w:style w:type="paragraph" w:customStyle="1" w:styleId="756">
    <w:name w:val="xl74"/>
    <w:basedOn w:val="1"/>
    <w:qFormat/>
    <w:uiPriority w:val="0"/>
    <w:pPr>
      <w:pBdr>
        <w:top w:val="single" w:color="auto" w:sz="4" w:space="0"/>
        <w:bottom w:val="single" w:color="auto" w:sz="4" w:space="0"/>
      </w:pBdr>
      <w:suppressAutoHyphens w:val="0"/>
      <w:overflowPunct/>
      <w:autoSpaceDE/>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757">
    <w:name w:val="xl75"/>
    <w:basedOn w:val="1"/>
    <w:qFormat/>
    <w:uiPriority w:val="0"/>
    <w:pPr>
      <w:pBdr>
        <w:top w:val="single" w:color="auto" w:sz="4" w:space="0"/>
        <w:left w:val="single" w:color="auto" w:sz="4" w:space="0"/>
        <w:right w:val="single" w:color="auto" w:sz="4" w:space="0"/>
      </w:pBdr>
      <w:suppressAutoHyphens w:val="0"/>
      <w:overflowPunct/>
      <w:autoSpaceDE/>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758">
    <w:name w:val="xl76"/>
    <w:basedOn w:val="1"/>
    <w:qFormat/>
    <w:uiPriority w:val="0"/>
    <w:pPr>
      <w:pBdr>
        <w:left w:val="single" w:color="auto" w:sz="4" w:space="0"/>
        <w:bottom w:val="single" w:color="auto" w:sz="4" w:space="0"/>
        <w:right w:val="single" w:color="auto" w:sz="4" w:space="0"/>
      </w:pBdr>
      <w:suppressAutoHyphens w:val="0"/>
      <w:overflowPunct/>
      <w:autoSpaceDE/>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759">
    <w:name w:val="xl77"/>
    <w:basedOn w:val="1"/>
    <w:qFormat/>
    <w:uiPriority w:val="0"/>
    <w:pPr>
      <w:pBdr>
        <w:top w:val="single" w:color="auto" w:sz="4" w:space="0"/>
        <w:left w:val="single" w:color="auto" w:sz="4" w:space="0"/>
        <w:right w:val="single" w:color="auto" w:sz="4" w:space="0"/>
      </w:pBdr>
      <w:suppressAutoHyphens w:val="0"/>
      <w:overflowPunct/>
      <w:autoSpaceDE/>
      <w:spacing w:before="100" w:beforeAutospacing="1" w:after="100" w:afterAutospacing="1"/>
      <w:jc w:val="center"/>
      <w:textAlignment w:val="auto"/>
    </w:pPr>
    <w:rPr>
      <w:rFonts w:eastAsiaTheme="minorEastAsia"/>
      <w:sz w:val="24"/>
      <w:szCs w:val="24"/>
      <w:lang w:val="fi-FI" w:eastAsia="fi-FI"/>
    </w:rPr>
  </w:style>
  <w:style w:type="paragraph" w:customStyle="1" w:styleId="760">
    <w:name w:val="xl78"/>
    <w:basedOn w:val="1"/>
    <w:qFormat/>
    <w:uiPriority w:val="0"/>
    <w:pPr>
      <w:pBdr>
        <w:left w:val="single" w:color="auto" w:sz="4" w:space="0"/>
        <w:bottom w:val="single" w:color="auto" w:sz="4" w:space="0"/>
        <w:right w:val="single" w:color="auto" w:sz="4" w:space="0"/>
      </w:pBdr>
      <w:suppressAutoHyphens w:val="0"/>
      <w:overflowPunct/>
      <w:autoSpaceDE/>
      <w:spacing w:before="100" w:beforeAutospacing="1" w:after="100" w:afterAutospacing="1"/>
      <w:jc w:val="center"/>
      <w:textAlignment w:val="auto"/>
    </w:pPr>
    <w:rPr>
      <w:rFonts w:eastAsiaTheme="minorEastAsia"/>
      <w:sz w:val="24"/>
      <w:szCs w:val="24"/>
      <w:lang w:val="fi-FI" w:eastAsia="fi-FI"/>
    </w:rPr>
  </w:style>
  <w:style w:type="paragraph" w:customStyle="1" w:styleId="761">
    <w:name w:val="xl79"/>
    <w:basedOn w:val="1"/>
    <w:qFormat/>
    <w:uiPriority w:val="0"/>
    <w:pPr>
      <w:pBdr>
        <w:top w:val="single" w:color="auto" w:sz="4" w:space="0"/>
        <w:left w:val="single" w:color="auto" w:sz="4" w:space="0"/>
        <w:bottom w:val="single" w:color="auto" w:sz="4" w:space="0"/>
        <w:right w:val="single" w:color="auto" w:sz="4" w:space="0"/>
      </w:pBdr>
      <w:suppressAutoHyphens w:val="0"/>
      <w:overflowPunct/>
      <w:autoSpaceDE/>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762">
    <w:name w:val="xl80"/>
    <w:basedOn w:val="1"/>
    <w:qFormat/>
    <w:uiPriority w:val="0"/>
    <w:pPr>
      <w:pBdr>
        <w:top w:val="single" w:color="auto" w:sz="4" w:space="0"/>
        <w:left w:val="single" w:color="auto" w:sz="4" w:space="0"/>
        <w:right w:val="single" w:color="auto" w:sz="4" w:space="0"/>
      </w:pBdr>
      <w:suppressAutoHyphens w:val="0"/>
      <w:overflowPunct/>
      <w:autoSpaceDE/>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763">
    <w:name w:val="xl81"/>
    <w:basedOn w:val="1"/>
    <w:qFormat/>
    <w:uiPriority w:val="0"/>
    <w:pPr>
      <w:pBdr>
        <w:left w:val="single" w:color="auto" w:sz="4" w:space="0"/>
        <w:bottom w:val="single" w:color="auto" w:sz="4" w:space="0"/>
        <w:right w:val="single" w:color="auto" w:sz="4" w:space="0"/>
      </w:pBdr>
      <w:suppressAutoHyphens w:val="0"/>
      <w:overflowPunct/>
      <w:autoSpaceDE/>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764">
    <w:name w:val="xl82"/>
    <w:basedOn w:val="1"/>
    <w:qFormat/>
    <w:uiPriority w:val="0"/>
    <w:pPr>
      <w:pBdr>
        <w:top w:val="single" w:color="auto" w:sz="4" w:space="0"/>
        <w:left w:val="single" w:color="auto" w:sz="4" w:space="0"/>
        <w:bottom w:val="single" w:color="auto" w:sz="4" w:space="0"/>
        <w:right w:val="single" w:color="auto" w:sz="4" w:space="0"/>
      </w:pBdr>
      <w:suppressAutoHyphens w:val="0"/>
      <w:overflowPunct/>
      <w:autoSpaceDE/>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765">
    <w:name w:val="xl83"/>
    <w:basedOn w:val="1"/>
    <w:qFormat/>
    <w:uiPriority w:val="0"/>
    <w:pPr>
      <w:pBdr>
        <w:top w:val="single" w:color="auto" w:sz="4" w:space="0"/>
        <w:left w:val="single" w:color="auto" w:sz="4" w:space="0"/>
        <w:bottom w:val="single" w:color="auto" w:sz="4" w:space="0"/>
        <w:right w:val="single" w:color="auto" w:sz="4" w:space="0"/>
      </w:pBdr>
      <w:suppressAutoHyphens w:val="0"/>
      <w:overflowPunct/>
      <w:autoSpaceDE/>
      <w:spacing w:before="100" w:beforeAutospacing="1" w:after="100" w:afterAutospacing="1"/>
      <w:textAlignment w:val="auto"/>
    </w:pPr>
    <w:rPr>
      <w:rFonts w:eastAsiaTheme="minorEastAsia"/>
      <w:sz w:val="24"/>
      <w:szCs w:val="24"/>
      <w:lang w:val="fi-FI" w:eastAsia="fi-FI"/>
    </w:rPr>
  </w:style>
  <w:style w:type="paragraph" w:customStyle="1" w:styleId="766">
    <w:name w:val="xl84"/>
    <w:basedOn w:val="1"/>
    <w:qFormat/>
    <w:uiPriority w:val="0"/>
    <w:pPr>
      <w:suppressAutoHyphens w:val="0"/>
      <w:overflowPunct/>
      <w:autoSpaceDE/>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767">
    <w:name w:val="xl85"/>
    <w:basedOn w:val="1"/>
    <w:qFormat/>
    <w:uiPriority w:val="0"/>
    <w:pPr>
      <w:pBdr>
        <w:bottom w:val="single" w:color="000000" w:sz="8" w:space="0"/>
      </w:pBdr>
      <w:suppressAutoHyphens w:val="0"/>
      <w:overflowPunct/>
      <w:autoSpaceDE/>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768">
    <w:name w:val="xl86"/>
    <w:basedOn w:val="1"/>
    <w:qFormat/>
    <w:uiPriority w:val="0"/>
    <w:pPr>
      <w:pBdr>
        <w:bottom w:val="single" w:color="auto" w:sz="8" w:space="0"/>
        <w:right w:val="single" w:color="auto" w:sz="8" w:space="0"/>
      </w:pBdr>
      <w:suppressAutoHyphens w:val="0"/>
      <w:overflowPunct/>
      <w:autoSpaceDE/>
      <w:spacing w:before="100" w:beforeAutospacing="1" w:after="100" w:afterAutospacing="1"/>
      <w:jc w:val="center"/>
      <w:textAlignment w:val="center"/>
    </w:pPr>
    <w:rPr>
      <w:rFonts w:ascii="Arial" w:hAnsi="Arial" w:cs="Arial" w:eastAsiaTheme="minorEastAsia"/>
      <w:sz w:val="18"/>
      <w:szCs w:val="18"/>
      <w:lang w:val="fi-FI" w:eastAsia="fi-FI"/>
    </w:rPr>
  </w:style>
  <w:style w:type="paragraph" w:styleId="769">
    <w:name w:val="No Spacing"/>
    <w:qFormat/>
    <w:uiPriority w:val="1"/>
    <w:rPr>
      <w:rFonts w:ascii="Times New Roman" w:hAnsi="Times New Roman" w:eastAsia="Malgun Gothic" w:cs="Times New Roman"/>
      <w:lang w:val="en-GB" w:eastAsia="en-US" w:bidi="ar-SA"/>
    </w:rPr>
  </w:style>
  <w:style w:type="character" w:customStyle="1" w:styleId="770">
    <w:name w:val="font4"/>
    <w:basedOn w:val="77"/>
    <w:qFormat/>
    <w:uiPriority w:val="0"/>
  </w:style>
  <w:style w:type="character" w:customStyle="1" w:styleId="771">
    <w:name w:val="Heading 1 Char1"/>
    <w:qFormat/>
    <w:uiPriority w:val="0"/>
    <w:rPr>
      <w:rFonts w:ascii="Arial" w:hAnsi="Arial"/>
      <w:sz w:val="36"/>
      <w:lang w:val="en-GB" w:eastAsia="en-US"/>
    </w:rPr>
  </w:style>
  <w:style w:type="character" w:customStyle="1" w:styleId="772">
    <w:name w:val="Footer Char1"/>
    <w:semiHidden/>
    <w:qFormat/>
    <w:uiPriority w:val="0"/>
    <w:rPr>
      <w:rFonts w:ascii="Times New Roman" w:hAnsi="Times New Roman"/>
      <w:lang w:val="en-GB"/>
    </w:rPr>
  </w:style>
  <w:style w:type="paragraph" w:customStyle="1" w:styleId="773">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774">
    <w:name w:val="Table Grid5"/>
    <w:basedOn w:val="71"/>
    <w:qFormat/>
    <w:uiPriority w:val="39"/>
    <w:pPr>
      <w:overflowPunct w:val="0"/>
      <w:autoSpaceDE w:val="0"/>
      <w:autoSpaceDN w:val="0"/>
      <w:adjustRightInd w:val="0"/>
      <w:spacing w:after="180"/>
      <w:textAlignment w:val="baseline"/>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75">
    <w:name w:val="吹き出し6"/>
    <w:basedOn w:val="1"/>
    <w:semiHidden/>
    <w:qFormat/>
    <w:uiPriority w:val="0"/>
    <w:pPr>
      <w:suppressAutoHyphens w:val="0"/>
      <w:overflowPunct/>
      <w:autoSpaceDE/>
      <w:textAlignment w:val="auto"/>
    </w:pPr>
    <w:rPr>
      <w:rFonts w:ascii="Tahoma" w:hAnsi="Tahoma" w:eastAsia="MS Mincho" w:cs="Tahoma"/>
      <w:sz w:val="16"/>
      <w:szCs w:val="16"/>
      <w:lang w:eastAsia="ko-KR"/>
    </w:rPr>
  </w:style>
  <w:style w:type="paragraph" w:customStyle="1" w:styleId="776">
    <w:name w:val="Table"/>
    <w:basedOn w:val="1"/>
    <w:link w:val="777"/>
    <w:qFormat/>
    <w:uiPriority w:val="0"/>
    <w:pPr>
      <w:suppressAutoHyphens w:val="0"/>
      <w:overflowPunct/>
      <w:autoSpaceDE/>
      <w:jc w:val="center"/>
      <w:textAlignment w:val="auto"/>
    </w:pPr>
    <w:rPr>
      <w:rFonts w:ascii="Arial" w:hAnsi="Arial" w:cs="Arial"/>
      <w:b/>
      <w:lang w:eastAsia="en-US"/>
    </w:rPr>
  </w:style>
  <w:style w:type="character" w:customStyle="1" w:styleId="777">
    <w:name w:val="Table (文字)"/>
    <w:link w:val="776"/>
    <w:qFormat/>
    <w:uiPriority w:val="0"/>
    <w:rPr>
      <w:rFonts w:ascii="Arial" w:hAnsi="Arial" w:cs="Arial"/>
      <w:b/>
      <w:lang w:val="en-GB" w:eastAsia="en-US"/>
    </w:rPr>
  </w:style>
  <w:style w:type="paragraph" w:customStyle="1" w:styleId="778">
    <w:name w:val="Colorful List - Accent 11"/>
    <w:basedOn w:val="1"/>
    <w:qFormat/>
    <w:uiPriority w:val="34"/>
    <w:pPr>
      <w:suppressAutoHyphens w:val="0"/>
      <w:autoSpaceDN w:val="0"/>
      <w:adjustRightInd w:val="0"/>
      <w:ind w:left="720"/>
      <w:contextualSpacing/>
    </w:pPr>
    <w:rPr>
      <w:rFonts w:eastAsiaTheme="minorEastAsia"/>
      <w:lang w:eastAsia="en-US"/>
    </w:rPr>
  </w:style>
  <w:style w:type="paragraph" w:customStyle="1" w:styleId="779">
    <w:name w:val="Colorful Shading - Accent 11"/>
    <w:hidden/>
    <w:semiHidden/>
    <w:qFormat/>
    <w:uiPriority w:val="0"/>
    <w:rPr>
      <w:rFonts w:ascii="Times New Roman" w:hAnsi="Times New Roman" w:eastAsia="Batang" w:cs="Times New Roman"/>
      <w:lang w:val="en-GB" w:eastAsia="en-US" w:bidi="ar-SA"/>
    </w:rPr>
  </w:style>
  <w:style w:type="table" w:customStyle="1" w:styleId="780">
    <w:name w:val="Table Grid41"/>
    <w:basedOn w:val="71"/>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11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21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31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41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51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61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71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81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91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211"/>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311"/>
    <w:basedOn w:val="71"/>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2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le Grid111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94">
    <w:name w:val="注释标题 Char"/>
    <w:basedOn w:val="77"/>
    <w:link w:val="25"/>
    <w:qFormat/>
    <w:uiPriority w:val="0"/>
    <w:rPr>
      <w:rFonts w:eastAsia="MS Mincho"/>
      <w:lang w:val="en-GB"/>
    </w:rPr>
  </w:style>
  <w:style w:type="character" w:customStyle="1" w:styleId="795">
    <w:name w:val="不明显参考1"/>
    <w:qFormat/>
    <w:uiPriority w:val="31"/>
    <w:rPr>
      <w:smallCaps/>
      <w:color w:val="5A5A5A"/>
    </w:rPr>
  </w:style>
  <w:style w:type="paragraph" w:customStyle="1" w:styleId="796">
    <w:name w:val="修订11"/>
    <w:hidden/>
    <w:semiHidden/>
    <w:qFormat/>
    <w:uiPriority w:val="0"/>
    <w:rPr>
      <w:rFonts w:ascii="Times New Roman" w:hAnsi="Times New Roman" w:eastAsia="Batang" w:cs="Times New Roman"/>
      <w:lang w:val="en-GB" w:eastAsia="en-US" w:bidi="ar-SA"/>
    </w:rPr>
  </w:style>
  <w:style w:type="paragraph" w:customStyle="1" w:styleId="797">
    <w:name w:val="TOC 标题1"/>
    <w:basedOn w:val="3"/>
    <w:next w:val="1"/>
    <w:unhideWhenUsed/>
    <w:qFormat/>
    <w:uiPriority w:val="39"/>
    <w:pPr>
      <w:numPr>
        <w:numId w:val="0"/>
      </w:numPr>
      <w:pBdr>
        <w:top w:val="none" w:color="auto" w:sz="0" w:space="0"/>
        <w:left w:val="none" w:color="auto" w:sz="0" w:space="0"/>
        <w:bottom w:val="none" w:color="auto" w:sz="0" w:space="0"/>
        <w:right w:val="none" w:color="auto" w:sz="0" w:space="0"/>
      </w:pBdr>
      <w:suppressAutoHyphens w:val="0"/>
      <w:overflowPunct/>
      <w:autoSpaceDE/>
      <w:spacing w:after="0" w:line="259" w:lineRule="auto"/>
      <w:textAlignment w:val="auto"/>
      <w:outlineLvl w:val="9"/>
    </w:pPr>
    <w:rPr>
      <w:rFonts w:ascii="Calibri Light" w:hAnsi="Calibri Light" w:cs="Times New Roman" w:eastAsiaTheme="minorEastAsia"/>
      <w:color w:val="2F5496"/>
      <w:sz w:val="32"/>
      <w:szCs w:val="32"/>
      <w:lang w:val="en-US" w:eastAsia="en-US"/>
    </w:rPr>
  </w:style>
  <w:style w:type="character" w:customStyle="1" w:styleId="798">
    <w:name w:val="EX Car"/>
    <w:qFormat/>
    <w:uiPriority w:val="0"/>
    <w:rPr>
      <w:lang w:val="en-GB" w:eastAsia="en-US"/>
    </w:rPr>
  </w:style>
  <w:style w:type="character" w:customStyle="1" w:styleId="799">
    <w:name w:val="明显强调1"/>
    <w:qFormat/>
    <w:uiPriority w:val="21"/>
    <w:rPr>
      <w:b/>
      <w:bCs/>
      <w:i/>
      <w:iCs/>
      <w:color w:val="4F81BD"/>
    </w:rPr>
  </w:style>
  <w:style w:type="paragraph" w:customStyle="1" w:styleId="800">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suppressAutoHyphens w:val="0"/>
      <w:autoSpaceDN w:val="0"/>
      <w:adjustRightInd w:val="0"/>
      <w:spacing w:after="120"/>
    </w:pPr>
    <w:rPr>
      <w:rFonts w:eastAsiaTheme="minorEastAsia"/>
      <w:lang w:val="fr-FR" w:eastAsia="ko-KR"/>
    </w:rPr>
  </w:style>
  <w:style w:type="paragraph" w:customStyle="1" w:styleId="801">
    <w:name w:val="FT"/>
    <w:basedOn w:val="1"/>
    <w:qFormat/>
    <w:uiPriority w:val="0"/>
    <w:pPr>
      <w:suppressAutoHyphens w:val="0"/>
      <w:autoSpaceDN w:val="0"/>
      <w:adjustRightInd w:val="0"/>
    </w:pPr>
    <w:rPr>
      <w:rFonts w:ascii="Arial" w:hAnsi="Arial" w:cs="Arial" w:eastAsiaTheme="minorEastAsia"/>
      <w:b/>
      <w:lang w:eastAsia="ko-KR"/>
    </w:rPr>
  </w:style>
  <w:style w:type="paragraph" w:customStyle="1" w:styleId="802">
    <w:name w:val="Tadc"/>
    <w:basedOn w:val="1"/>
    <w:qFormat/>
    <w:uiPriority w:val="0"/>
    <w:pPr>
      <w:suppressAutoHyphens w:val="0"/>
      <w:autoSpaceDN w:val="0"/>
      <w:adjustRightInd w:val="0"/>
    </w:pPr>
    <w:rPr>
      <w:rFonts w:cs="v4.2.0" w:eastAsiaTheme="minorEastAsia"/>
      <w:lang w:eastAsia="en-GB"/>
    </w:rPr>
  </w:style>
  <w:style w:type="character" w:customStyle="1" w:styleId="803">
    <w:name w:val="Editor's Note Car Car"/>
    <w:link w:val="373"/>
    <w:qFormat/>
    <w:uiPriority w:val="0"/>
    <w:rPr>
      <w:color w:val="FF0000"/>
      <w:lang w:val="en-GB"/>
    </w:rPr>
  </w:style>
  <w:style w:type="character" w:customStyle="1" w:styleId="804">
    <w:name w:val="Heading Char"/>
    <w:link w:val="805"/>
    <w:qFormat/>
    <w:uiPriority w:val="0"/>
    <w:rPr>
      <w:rFonts w:ascii="Arial" w:hAnsi="Arial"/>
      <w:b/>
      <w:sz w:val="22"/>
    </w:rPr>
  </w:style>
  <w:style w:type="paragraph" w:customStyle="1" w:styleId="805">
    <w:name w:val="Heading"/>
    <w:next w:val="1"/>
    <w:link w:val="804"/>
    <w:qFormat/>
    <w:uiPriority w:val="0"/>
    <w:pPr>
      <w:spacing w:before="360"/>
      <w:ind w:left="2552"/>
    </w:pPr>
    <w:rPr>
      <w:rFonts w:ascii="Arial" w:hAnsi="Arial" w:eastAsia="宋体" w:cs="Times New Roman"/>
      <w:b/>
      <w:sz w:val="22"/>
      <w:lang w:val="en-US" w:eastAsia="zh-CN" w:bidi="ar-SA"/>
    </w:rPr>
  </w:style>
  <w:style w:type="table" w:customStyle="1" w:styleId="806">
    <w:name w:val="Table Style1"/>
    <w:basedOn w:val="71"/>
    <w:qFormat/>
    <w:uiPriority w:val="0"/>
    <w:rPr>
      <w:rFonts w:eastAsia="MS Mincho"/>
      <w:lang w:eastAsia="en-US"/>
    </w:rPr>
  </w:style>
  <w:style w:type="paragraph" w:customStyle="1" w:styleId="807">
    <w:name w:val="tal"/>
    <w:basedOn w:val="1"/>
    <w:qFormat/>
    <w:uiPriority w:val="0"/>
    <w:pPr>
      <w:suppressAutoHyphens w:val="0"/>
      <w:overflowPunct/>
      <w:autoSpaceDE/>
      <w:spacing w:before="100" w:beforeAutospacing="1" w:after="100" w:afterAutospacing="1"/>
      <w:textAlignment w:val="auto"/>
    </w:pPr>
    <w:rPr>
      <w:rFonts w:ascii="宋体" w:hAnsi="宋体" w:cs="宋体"/>
      <w:sz w:val="24"/>
      <w:szCs w:val="24"/>
      <w:lang w:val="en-US"/>
    </w:rPr>
  </w:style>
  <w:style w:type="paragraph" w:customStyle="1" w:styleId="808">
    <w:name w:val="수정"/>
    <w:hidden/>
    <w:semiHidden/>
    <w:qFormat/>
    <w:uiPriority w:val="0"/>
    <w:rPr>
      <w:rFonts w:ascii="Times New Roman" w:hAnsi="Times New Roman" w:eastAsia="Batang" w:cs="Times New Roman"/>
      <w:lang w:val="en-GB" w:eastAsia="en-US" w:bidi="ar-SA"/>
    </w:rPr>
  </w:style>
  <w:style w:type="paragraph" w:customStyle="1" w:styleId="809">
    <w:name w:val="変更箇所"/>
    <w:hidden/>
    <w:semiHidden/>
    <w:qFormat/>
    <w:uiPriority w:val="0"/>
    <w:rPr>
      <w:rFonts w:ascii="Times New Roman" w:hAnsi="Times New Roman" w:eastAsia="MS Mincho" w:cs="Times New Roman"/>
      <w:lang w:val="en-GB" w:eastAsia="en-US" w:bidi="ar-SA"/>
    </w:rPr>
  </w:style>
  <w:style w:type="paragraph" w:customStyle="1" w:styleId="810">
    <w:name w:val="NB2"/>
    <w:basedOn w:val="381"/>
    <w:qFormat/>
    <w:uiPriority w:val="0"/>
    <w:pPr>
      <w:framePr w:wrap="notBeside" w:vAnchor="page" w:hAnchor="margin" w:xAlign="right" w:y="6805"/>
      <w:suppressAutoHyphens w:val="0"/>
      <w:overflowPunct/>
      <w:autoSpaceDE/>
      <w:textAlignment w:val="auto"/>
    </w:pPr>
    <w:rPr>
      <w:rFonts w:cs="Times New Roman" w:eastAsiaTheme="minorEastAsia"/>
      <w:lang w:val="en-US" w:eastAsia="ko-KR"/>
    </w:rPr>
  </w:style>
  <w:style w:type="paragraph" w:customStyle="1" w:styleId="811">
    <w:name w:val="table entry"/>
    <w:basedOn w:val="1"/>
    <w:qFormat/>
    <w:uiPriority w:val="0"/>
    <w:pPr>
      <w:keepNext/>
      <w:suppressAutoHyphens w:val="0"/>
      <w:overflowPunct/>
      <w:autoSpaceDE/>
      <w:spacing w:before="60" w:after="60"/>
      <w:textAlignment w:val="auto"/>
    </w:pPr>
    <w:rPr>
      <w:rFonts w:ascii="Bookman Old Style" w:hAnsi="Bookman Old Style"/>
      <w:lang w:val="en-US" w:eastAsia="ko-KR"/>
    </w:rPr>
  </w:style>
  <w:style w:type="character" w:customStyle="1" w:styleId="812">
    <w:name w:val="Editor's Note Char"/>
    <w:qFormat/>
    <w:uiPriority w:val="0"/>
    <w:rPr>
      <w:rFonts w:ascii="Times New Roman" w:hAnsi="Times New Roman"/>
      <w:color w:val="FF0000"/>
      <w:lang w:val="en-GB" w:eastAsia="en-US"/>
    </w:rPr>
  </w:style>
  <w:style w:type="table" w:customStyle="1" w:styleId="813">
    <w:name w:val="Table Grid6"/>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14">
    <w:name w:val="TOC 93"/>
    <w:basedOn w:val="46"/>
    <w:qFormat/>
    <w:uiPriority w:val="0"/>
    <w:pPr>
      <w:keepNext/>
      <w:suppressAutoHyphens w:val="0"/>
      <w:autoSpaceDN w:val="0"/>
      <w:adjustRightInd w:val="0"/>
      <w:ind w:left="1418" w:hanging="1418"/>
    </w:pPr>
    <w:rPr>
      <w:rFonts w:eastAsia="MS Mincho"/>
      <w:lang w:val="en-US" w:eastAsia="ja-JP"/>
    </w:rPr>
  </w:style>
  <w:style w:type="paragraph" w:customStyle="1" w:styleId="815">
    <w:name w:val="Caption3"/>
    <w:basedOn w:val="1"/>
    <w:next w:val="1"/>
    <w:qFormat/>
    <w:uiPriority w:val="0"/>
    <w:pPr>
      <w:suppressAutoHyphens w:val="0"/>
      <w:autoSpaceDN w:val="0"/>
      <w:adjustRightInd w:val="0"/>
      <w:spacing w:before="120" w:after="120"/>
    </w:pPr>
    <w:rPr>
      <w:rFonts w:eastAsia="MS Mincho"/>
      <w:b/>
      <w:lang w:eastAsia="ja-JP"/>
    </w:rPr>
  </w:style>
  <w:style w:type="paragraph" w:customStyle="1" w:styleId="816">
    <w:name w:val="Table of Figures3"/>
    <w:basedOn w:val="1"/>
    <w:next w:val="1"/>
    <w:qFormat/>
    <w:uiPriority w:val="0"/>
    <w:pPr>
      <w:suppressAutoHyphens w:val="0"/>
      <w:autoSpaceDN w:val="0"/>
      <w:adjustRightInd w:val="0"/>
      <w:ind w:left="400" w:hanging="400"/>
      <w:jc w:val="center"/>
    </w:pPr>
    <w:rPr>
      <w:rFonts w:eastAsia="MS Mincho"/>
      <w:b/>
      <w:lang w:eastAsia="ja-JP"/>
    </w:rPr>
  </w:style>
  <w:style w:type="table" w:customStyle="1" w:styleId="817">
    <w:name w:val="Table Grid7"/>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18">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19">
    <w:name w:val="HTML 预设格式 Char"/>
    <w:basedOn w:val="77"/>
    <w:link w:val="65"/>
    <w:qFormat/>
    <w:uiPriority w:val="0"/>
    <w:rPr>
      <w:rFonts w:ascii="Courier New" w:hAnsi="Courier New" w:eastAsia="MS Mincho"/>
      <w:lang w:val="en-GB"/>
    </w:rPr>
  </w:style>
  <w:style w:type="table" w:customStyle="1" w:styleId="820">
    <w:name w:val="Table Grid8"/>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9"/>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22">
    <w:name w:val="明显强调2"/>
    <w:qFormat/>
    <w:uiPriority w:val="21"/>
    <w:rPr>
      <w:b/>
      <w:bCs/>
      <w:i/>
      <w:iCs/>
      <w:color w:val="4F81BD"/>
    </w:rPr>
  </w:style>
  <w:style w:type="table" w:customStyle="1" w:styleId="823">
    <w:name w:val="Table Grid13"/>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24">
    <w:name w:val="cap Char6"/>
    <w:qFormat/>
    <w:uiPriority w:val="0"/>
    <w:rPr>
      <w:b/>
      <w:lang w:val="en-GB" w:eastAsia="en-US" w:bidi="ar-SA"/>
    </w:rPr>
  </w:style>
  <w:style w:type="table" w:customStyle="1" w:styleId="825">
    <w:name w:val="Table Grid22"/>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32"/>
    <w:basedOn w:val="71"/>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42"/>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le Grid51"/>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Grid61"/>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7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72"/>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73"/>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4"/>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7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le Grid81"/>
    <w:basedOn w:val="71"/>
    <w:qFormat/>
    <w:uiPriority w:val="39"/>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112"/>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Style11"/>
    <w:basedOn w:val="71"/>
    <w:qFormat/>
    <w:uiPriority w:val="0"/>
    <w:rPr>
      <w:rFonts w:eastAsia="MS Mincho"/>
      <w:lang w:eastAsia="en-US"/>
    </w:rPr>
  </w:style>
  <w:style w:type="table" w:customStyle="1" w:styleId="838">
    <w:name w:val="Tabellengitternetz11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21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31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41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51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61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71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81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91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411"/>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76"/>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49">
    <w:name w:val="href"/>
    <w:basedOn w:val="77"/>
    <w:qFormat/>
    <w:uiPriority w:val="0"/>
  </w:style>
  <w:style w:type="paragraph" w:customStyle="1" w:styleId="850">
    <w:name w:val="Figure_title"/>
    <w:basedOn w:val="1"/>
    <w:next w:val="1"/>
    <w:qFormat/>
    <w:uiPriority w:val="0"/>
    <w:pPr>
      <w:keepNext/>
      <w:keepLines/>
      <w:tabs>
        <w:tab w:val="left" w:pos="1134"/>
        <w:tab w:val="left" w:pos="1871"/>
        <w:tab w:val="left" w:pos="2268"/>
      </w:tabs>
      <w:suppressAutoHyphens w:val="0"/>
      <w:autoSpaceDN w:val="0"/>
      <w:adjustRightInd w:val="0"/>
      <w:spacing w:after="480"/>
      <w:jc w:val="center"/>
    </w:pPr>
    <w:rPr>
      <w:rFonts w:ascii="Times New Roman Bold" w:hAnsi="Times New Roman Bold"/>
      <w:b/>
      <w:lang w:eastAsia="en-US"/>
    </w:rPr>
  </w:style>
  <w:style w:type="paragraph" w:customStyle="1" w:styleId="851">
    <w:name w:val="Figure_No"/>
    <w:basedOn w:val="1"/>
    <w:next w:val="1"/>
    <w:qFormat/>
    <w:uiPriority w:val="0"/>
    <w:pPr>
      <w:keepNext/>
      <w:keepLines/>
      <w:tabs>
        <w:tab w:val="left" w:pos="1134"/>
        <w:tab w:val="left" w:pos="1871"/>
        <w:tab w:val="left" w:pos="2268"/>
      </w:tabs>
      <w:suppressAutoHyphens w:val="0"/>
      <w:autoSpaceDN w:val="0"/>
      <w:adjustRightInd w:val="0"/>
      <w:spacing w:before="480" w:after="120"/>
      <w:jc w:val="center"/>
    </w:pPr>
    <w:rPr>
      <w:caps/>
      <w:lang w:eastAsia="en-US"/>
    </w:rPr>
  </w:style>
  <w:style w:type="paragraph" w:customStyle="1" w:styleId="852">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autoSpaceDN w:val="0"/>
      <w:adjustRightInd w:val="0"/>
      <w:spacing w:before="40" w:after="40"/>
    </w:pPr>
    <w:rPr>
      <w:sz w:val="22"/>
      <w:lang w:eastAsia="en-US"/>
    </w:rPr>
  </w:style>
  <w:style w:type="paragraph" w:customStyle="1" w:styleId="853">
    <w:name w:val="Table_legend"/>
    <w:basedOn w:val="1"/>
    <w:qFormat/>
    <w:uiPriority w:val="0"/>
    <w:pPr>
      <w:tabs>
        <w:tab w:val="left" w:pos="1134"/>
        <w:tab w:val="left" w:pos="1871"/>
        <w:tab w:val="left" w:pos="2268"/>
      </w:tabs>
      <w:suppressAutoHyphens w:val="0"/>
      <w:autoSpaceDN w:val="0"/>
      <w:adjustRightInd w:val="0"/>
      <w:spacing w:before="120" w:after="0"/>
    </w:pPr>
    <w:rPr>
      <w:lang w:eastAsia="en-US"/>
    </w:rPr>
  </w:style>
  <w:style w:type="paragraph" w:customStyle="1" w:styleId="854">
    <w:name w:val="Table_No"/>
    <w:basedOn w:val="1"/>
    <w:next w:val="1"/>
    <w:link w:val="1347"/>
    <w:qFormat/>
    <w:uiPriority w:val="0"/>
    <w:pPr>
      <w:keepNext/>
      <w:tabs>
        <w:tab w:val="left" w:pos="1134"/>
        <w:tab w:val="left" w:pos="1871"/>
        <w:tab w:val="left" w:pos="2268"/>
      </w:tabs>
      <w:suppressAutoHyphens w:val="0"/>
      <w:autoSpaceDN w:val="0"/>
      <w:adjustRightInd w:val="0"/>
      <w:spacing w:before="560" w:after="120"/>
      <w:jc w:val="center"/>
    </w:pPr>
    <w:rPr>
      <w:caps/>
      <w:lang w:eastAsia="en-US"/>
    </w:rPr>
  </w:style>
  <w:style w:type="paragraph" w:customStyle="1" w:styleId="855">
    <w:name w:val="Table_title"/>
    <w:basedOn w:val="1"/>
    <w:next w:val="852"/>
    <w:qFormat/>
    <w:uiPriority w:val="0"/>
    <w:pPr>
      <w:keepNext/>
      <w:keepLines/>
      <w:tabs>
        <w:tab w:val="left" w:pos="1134"/>
        <w:tab w:val="left" w:pos="1871"/>
        <w:tab w:val="left" w:pos="2268"/>
      </w:tabs>
      <w:suppressAutoHyphens w:val="0"/>
      <w:autoSpaceDN w:val="0"/>
      <w:adjustRightInd w:val="0"/>
      <w:spacing w:after="120"/>
      <w:jc w:val="center"/>
    </w:pPr>
    <w:rPr>
      <w:rFonts w:ascii="Times New Roman Bold" w:hAnsi="Times New Roman Bold"/>
      <w:b/>
      <w:lang w:eastAsia="en-US"/>
    </w:rPr>
  </w:style>
  <w:style w:type="paragraph" w:customStyle="1" w:styleId="856">
    <w:name w:val="Rientra1"/>
    <w:basedOn w:val="1"/>
    <w:qFormat/>
    <w:uiPriority w:val="99"/>
    <w:pPr>
      <w:numPr>
        <w:ilvl w:val="0"/>
        <w:numId w:val="30"/>
      </w:numPr>
      <w:tabs>
        <w:tab w:val="left" w:pos="0"/>
        <w:tab w:val="left" w:pos="360"/>
      </w:tabs>
      <w:overflowPunct/>
      <w:autoSpaceDE/>
      <w:autoSpaceDN w:val="0"/>
      <w:spacing w:before="60" w:after="60"/>
      <w:ind w:left="0" w:firstLine="0"/>
      <w:jc w:val="both"/>
      <w:textAlignment w:val="auto"/>
    </w:pPr>
    <w:rPr>
      <w:lang w:eastAsia="en-US"/>
    </w:rPr>
  </w:style>
  <w:style w:type="paragraph" w:customStyle="1" w:styleId="857">
    <w:name w:val="Table_fin"/>
    <w:basedOn w:val="1"/>
    <w:next w:val="1"/>
    <w:qFormat/>
    <w:uiPriority w:val="0"/>
    <w:pPr>
      <w:overflowPunct/>
      <w:autoSpaceDE/>
      <w:autoSpaceDN w:val="0"/>
      <w:spacing w:after="0"/>
      <w:jc w:val="both"/>
      <w:textAlignment w:val="auto"/>
    </w:pPr>
    <w:rPr>
      <w:rFonts w:eastAsia="Batang"/>
      <w:lang w:eastAsia="en-US"/>
    </w:rPr>
  </w:style>
  <w:style w:type="paragraph" w:customStyle="1" w:styleId="858">
    <w:name w:val="enumlev3"/>
    <w:basedOn w:val="455"/>
    <w:qFormat/>
    <w:uiPriority w:val="0"/>
    <w:pPr>
      <w:tabs>
        <w:tab w:val="left" w:pos="1134"/>
        <w:tab w:val="left" w:pos="1871"/>
        <w:tab w:val="left" w:pos="2608"/>
        <w:tab w:val="left" w:pos="3345"/>
        <w:tab w:val="clear" w:pos="794"/>
        <w:tab w:val="clear" w:pos="1191"/>
        <w:tab w:val="clear" w:pos="1588"/>
        <w:tab w:val="clear" w:pos="1985"/>
      </w:tabs>
      <w:suppressAutoHyphens w:val="0"/>
      <w:autoSpaceDN w:val="0"/>
      <w:adjustRightInd w:val="0"/>
      <w:spacing w:before="80" w:after="0"/>
      <w:ind w:left="2268"/>
      <w:jc w:val="left"/>
    </w:pPr>
    <w:rPr>
      <w:sz w:val="24"/>
      <w:lang w:val="en-GB" w:eastAsia="en-US"/>
    </w:rPr>
  </w:style>
  <w:style w:type="character" w:customStyle="1" w:styleId="859">
    <w:name w:val="st"/>
    <w:basedOn w:val="77"/>
    <w:qFormat/>
    <w:uiPriority w:val="0"/>
  </w:style>
  <w:style w:type="paragraph" w:customStyle="1" w:styleId="860">
    <w:name w:val="tah"/>
    <w:basedOn w:val="1"/>
    <w:qFormat/>
    <w:uiPriority w:val="0"/>
    <w:pPr>
      <w:keepNext/>
      <w:suppressAutoHyphens w:val="0"/>
      <w:overflowPunct/>
      <w:autoSpaceDE/>
      <w:spacing w:after="0"/>
      <w:jc w:val="center"/>
      <w:textAlignment w:val="auto"/>
    </w:pPr>
    <w:rPr>
      <w:rFonts w:ascii="Arial" w:hAnsi="Arial" w:eastAsia="PMingLiU" w:cs="Arial"/>
      <w:b/>
      <w:bCs/>
      <w:sz w:val="18"/>
      <w:szCs w:val="18"/>
      <w:lang w:eastAsia="zh-TW"/>
    </w:rPr>
  </w:style>
  <w:style w:type="character" w:customStyle="1" w:styleId="861">
    <w:name w:val="st1"/>
    <w:basedOn w:val="77"/>
    <w:qFormat/>
    <w:uiPriority w:val="0"/>
  </w:style>
  <w:style w:type="paragraph" w:customStyle="1" w:styleId="862">
    <w:name w:val="Tdoc_Header_2"/>
    <w:basedOn w:val="1"/>
    <w:qFormat/>
    <w:uiPriority w:val="0"/>
    <w:pPr>
      <w:widowControl w:val="0"/>
      <w:tabs>
        <w:tab w:val="left" w:pos="1701"/>
        <w:tab w:val="right" w:pos="9072"/>
        <w:tab w:val="right" w:pos="10206"/>
      </w:tabs>
      <w:suppressAutoHyphens w:val="0"/>
      <w:overflowPunct/>
      <w:autoSpaceDE/>
      <w:spacing w:after="0"/>
      <w:ind w:left="1440" w:hanging="1440"/>
      <w:jc w:val="both"/>
      <w:textAlignment w:val="auto"/>
    </w:pPr>
    <w:rPr>
      <w:rFonts w:ascii="Arial" w:hAnsi="Arial" w:eastAsia="Batang"/>
      <w:b/>
      <w:sz w:val="18"/>
      <w:lang w:eastAsia="en-US"/>
    </w:rPr>
  </w:style>
  <w:style w:type="table" w:customStyle="1" w:styleId="863">
    <w:name w:val="Table Grid122"/>
    <w:basedOn w:val="71"/>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221"/>
    <w:basedOn w:val="71"/>
    <w:qFormat/>
    <w:uiPriority w:val="3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111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6">
    <w:name w:val="TN"/>
    <w:basedOn w:val="1"/>
    <w:qFormat/>
    <w:uiPriority w:val="0"/>
    <w:pPr>
      <w:keepNext/>
      <w:keepLines/>
      <w:suppressAutoHyphens w:val="0"/>
      <w:overflowPunct/>
      <w:autoSpaceDE/>
      <w:spacing w:after="0"/>
      <w:ind w:left="851" w:hanging="851"/>
      <w:textAlignment w:val="auto"/>
    </w:pPr>
    <w:rPr>
      <w:rFonts w:ascii="Arial" w:hAnsi="Arial"/>
      <w:sz w:val="18"/>
      <w:lang w:eastAsia="en-US"/>
    </w:rPr>
  </w:style>
  <w:style w:type="character" w:customStyle="1" w:styleId="867">
    <w:name w:val="Unresolved Mention3"/>
    <w:unhideWhenUsed/>
    <w:qFormat/>
    <w:uiPriority w:val="99"/>
    <w:rPr>
      <w:color w:val="605E5C"/>
      <w:shd w:val="clear" w:color="auto" w:fill="E1DFDD"/>
    </w:rPr>
  </w:style>
  <w:style w:type="table" w:customStyle="1" w:styleId="868">
    <w:name w:val="Table Grid10"/>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14"/>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23"/>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33"/>
    <w:basedOn w:val="71"/>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43"/>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52"/>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62"/>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82"/>
    <w:basedOn w:val="71"/>
    <w:qFormat/>
    <w:uiPriority w:val="39"/>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3"/>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113"/>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213"/>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313"/>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413"/>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513"/>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613"/>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713"/>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813"/>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913"/>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12"/>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23"/>
    <w:basedOn w:val="71"/>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22"/>
    <w:basedOn w:val="71"/>
    <w:qFormat/>
    <w:uiPriority w:val="3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1113"/>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15"/>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16"/>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24"/>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34"/>
    <w:basedOn w:val="71"/>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le Grid44"/>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53"/>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63"/>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83"/>
    <w:basedOn w:val="71"/>
    <w:qFormat/>
    <w:uiPriority w:val="39"/>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114"/>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114"/>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214"/>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314"/>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414"/>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514"/>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614"/>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714"/>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814"/>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914"/>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413"/>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124"/>
    <w:basedOn w:val="71"/>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223"/>
    <w:basedOn w:val="71"/>
    <w:qFormat/>
    <w:uiPriority w:val="3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1114"/>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网格型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古典型 21"/>
    <w:basedOn w:val="71"/>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14">
    <w:name w:val="Table Classic 211"/>
    <w:basedOn w:val="71"/>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915">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916">
    <w:name w:val="_Style 105"/>
    <w:qFormat/>
    <w:uiPriority w:val="31"/>
    <w:rPr>
      <w:smallCaps/>
      <w:color w:val="5A5A5A"/>
    </w:rPr>
  </w:style>
  <w:style w:type="paragraph" w:customStyle="1" w:styleId="917">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918">
    <w:name w:val="_Style 113"/>
    <w:qFormat/>
    <w:uiPriority w:val="31"/>
    <w:rPr>
      <w:smallCaps/>
      <w:color w:val="5A5A5A"/>
    </w:rPr>
  </w:style>
  <w:style w:type="character" w:customStyle="1" w:styleId="919">
    <w:name w:val="Subtle Reference1"/>
    <w:qFormat/>
    <w:uiPriority w:val="31"/>
    <w:rPr>
      <w:smallCaps/>
      <w:color w:val="5A5A5A"/>
    </w:rPr>
  </w:style>
  <w:style w:type="paragraph" w:customStyle="1" w:styleId="920">
    <w:name w:val="Revision1"/>
    <w:hidden/>
    <w:semiHidden/>
    <w:qFormat/>
    <w:uiPriority w:val="99"/>
    <w:pPr>
      <w:spacing w:after="160" w:line="259" w:lineRule="auto"/>
    </w:pPr>
    <w:rPr>
      <w:rFonts w:ascii="Times New Roman" w:hAnsi="Times New Roman" w:eastAsia="宋体" w:cs="Times New Roman"/>
      <w:lang w:val="en-GB" w:eastAsia="en-US" w:bidi="ar-SA"/>
    </w:rPr>
  </w:style>
  <w:style w:type="paragraph" w:customStyle="1" w:styleId="921">
    <w:name w:val="TOC Heading1"/>
    <w:basedOn w:val="3"/>
    <w:next w:val="1"/>
    <w:unhideWhenUsed/>
    <w:qFormat/>
    <w:uiPriority w:val="39"/>
    <w:pPr>
      <w:numPr>
        <w:numId w:val="0"/>
      </w:numPr>
      <w:pBdr>
        <w:top w:val="none" w:color="auto" w:sz="0" w:space="0"/>
        <w:left w:val="none" w:color="auto" w:sz="0" w:space="0"/>
        <w:bottom w:val="none" w:color="auto" w:sz="0" w:space="0"/>
        <w:right w:val="none" w:color="auto" w:sz="0" w:space="0"/>
      </w:pBdr>
      <w:suppressAutoHyphens w:val="0"/>
      <w:autoSpaceDN w:val="0"/>
      <w:adjustRightInd w:val="0"/>
      <w:spacing w:after="0" w:line="259" w:lineRule="auto"/>
      <w:outlineLvl w:val="9"/>
    </w:pPr>
    <w:rPr>
      <w:rFonts w:ascii="Calibri Light" w:hAnsi="Calibri Light" w:eastAsia="MS Mincho" w:cs="Times New Roman"/>
      <w:color w:val="2F5496"/>
      <w:sz w:val="32"/>
      <w:szCs w:val="32"/>
      <w:lang w:val="en-US" w:eastAsia="en-GB"/>
    </w:rPr>
  </w:style>
  <w:style w:type="character" w:customStyle="1" w:styleId="922">
    <w:name w:val="Heading 1 Char2"/>
    <w:qFormat/>
    <w:uiPriority w:val="0"/>
    <w:rPr>
      <w:rFonts w:ascii="Arial" w:hAnsi="Arial"/>
      <w:sz w:val="36"/>
      <w:lang w:val="en-GB" w:eastAsia="en-US"/>
    </w:rPr>
  </w:style>
  <w:style w:type="table" w:customStyle="1" w:styleId="923">
    <w:name w:val="Grid Table 4 Accent 6"/>
    <w:basedOn w:val="71"/>
    <w:qFormat/>
    <w:uiPriority w:val="49"/>
    <w:rPr>
      <w:rFonts w:ascii="Tms Rmn" w:hAnsi="Tms Rmn" w:eastAsiaTheme="minorEastAsia"/>
      <w:lang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924">
    <w:name w:val="List Table 3 Accent 2"/>
    <w:basedOn w:val="71"/>
    <w:qFormat/>
    <w:uiPriority w:val="48"/>
    <w:rPr>
      <w:rFonts w:eastAsiaTheme="minorEastAsia"/>
      <w:lang w:eastAsia="en-US"/>
    </w:rPr>
    <w:tblPr>
      <w:tblBorders>
        <w:top w:val="single" w:color="ED7D31" w:sz="4" w:space="0"/>
        <w:left w:val="single" w:color="ED7D31" w:sz="4" w:space="0"/>
        <w:bottom w:val="single" w:color="ED7D31" w:sz="4" w:space="0"/>
        <w:right w:val="single" w:color="ED7D31" w:sz="4" w:space="0"/>
      </w:tblBorders>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paragraph" w:customStyle="1" w:styleId="925">
    <w:name w:val="Farbige Schattierung - Akzent 31"/>
    <w:basedOn w:val="1"/>
    <w:qFormat/>
    <w:uiPriority w:val="34"/>
    <w:pPr>
      <w:suppressAutoHyphens w:val="0"/>
      <w:overflowPunct/>
      <w:autoSpaceDE/>
      <w:spacing w:after="200" w:line="276" w:lineRule="auto"/>
      <w:ind w:left="720"/>
      <w:contextualSpacing/>
      <w:textAlignment w:val="auto"/>
    </w:pPr>
    <w:rPr>
      <w:rFonts w:ascii="Arial" w:hAnsi="Arial" w:cs="Arial"/>
      <w:sz w:val="22"/>
      <w:szCs w:val="22"/>
      <w:lang w:val="en-US"/>
    </w:rPr>
  </w:style>
  <w:style w:type="character" w:customStyle="1" w:styleId="926">
    <w:name w:val="Helles Raster - Akzent 21"/>
    <w:semiHidden/>
    <w:qFormat/>
    <w:uiPriority w:val="99"/>
    <w:rPr>
      <w:color w:val="808080"/>
    </w:rPr>
  </w:style>
  <w:style w:type="paragraph" w:customStyle="1" w:styleId="927">
    <w:name w:val="Dunkle Liste - Akzent 31"/>
    <w:hidden/>
    <w:semiHidden/>
    <w:qFormat/>
    <w:uiPriority w:val="99"/>
    <w:rPr>
      <w:rFonts w:ascii="Calibri" w:hAnsi="Calibri" w:eastAsia="宋体" w:cs="Times New Roman"/>
      <w:sz w:val="22"/>
      <w:szCs w:val="22"/>
      <w:lang w:val="en-US" w:eastAsia="zh-CN" w:bidi="ar-SA"/>
    </w:rPr>
  </w:style>
  <w:style w:type="character" w:customStyle="1" w:styleId="928">
    <w:name w:val="正文缩进 Char"/>
    <w:link w:val="31"/>
    <w:qFormat/>
    <w:locked/>
    <w:uiPriority w:val="0"/>
    <w:rPr>
      <w:rFonts w:eastAsia="MS Mincho"/>
      <w:lang w:val="it-IT" w:eastAsia="en-GB"/>
    </w:rPr>
  </w:style>
  <w:style w:type="paragraph" w:customStyle="1" w:styleId="929">
    <w:name w:val="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930">
    <w:name w:val="Helle Liste - Akzent 31"/>
    <w:hidden/>
    <w:qFormat/>
    <w:uiPriority w:val="71"/>
    <w:rPr>
      <w:rFonts w:ascii="Arial" w:hAnsi="Arial" w:eastAsia="宋体" w:cs="Arial"/>
      <w:sz w:val="22"/>
      <w:szCs w:val="22"/>
      <w:lang w:val="en-US" w:eastAsia="zh-CN" w:bidi="ar-SA"/>
    </w:rPr>
  </w:style>
  <w:style w:type="character" w:customStyle="1" w:styleId="931">
    <w:name w:val="c-phonebook-results-content"/>
    <w:basedOn w:val="77"/>
    <w:qFormat/>
    <w:uiPriority w:val="0"/>
  </w:style>
  <w:style w:type="table" w:customStyle="1" w:styleId="932">
    <w:name w:val="Plain Table 2"/>
    <w:basedOn w:val="71"/>
    <w:qFormat/>
    <w:uiPriority w:val="42"/>
    <w:rPr>
      <w:rFonts w:ascii="Calibri" w:hAnsi="Calibri"/>
      <w:lang w:val="de-DE" w:eastAsia="de-DE"/>
    </w:rPr>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933">
    <w:name w:val="Grid Table 1 Light"/>
    <w:basedOn w:val="71"/>
    <w:qFormat/>
    <w:uiPriority w:val="46"/>
    <w:rPr>
      <w:rFonts w:ascii="Calibri" w:hAnsi="Calibri"/>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934">
    <w:name w:val="Grid Table 4"/>
    <w:basedOn w:val="71"/>
    <w:qFormat/>
    <w:uiPriority w:val="49"/>
    <w:rPr>
      <w:rFonts w:ascii="Calibri" w:hAnsi="Calibri"/>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935">
    <w:name w:val="List Table 7 Colorful"/>
    <w:basedOn w:val="71"/>
    <w:qFormat/>
    <w:uiPriority w:val="52"/>
    <w:rPr>
      <w:rFonts w:ascii="Calibri" w:hAnsi="Calibri"/>
      <w:color w:val="000000" w:themeColor="text1"/>
      <w:lang w:val="de-DE" w:eastAsia="de-DE"/>
      <w14:textFill>
        <w14:solidFill>
          <w14:schemeClr w14:val="tx1"/>
        </w14:solidFill>
      </w14:textFill>
    </w:r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936">
    <w:name w:val="Grid Table 2"/>
    <w:basedOn w:val="71"/>
    <w:qFormat/>
    <w:uiPriority w:val="47"/>
    <w:rPr>
      <w:rFonts w:ascii="Calibri" w:hAnsi="Calibri"/>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937">
    <w:name w:val="Grid Table 3"/>
    <w:basedOn w:val="71"/>
    <w:qFormat/>
    <w:uiPriority w:val="48"/>
    <w:rPr>
      <w:rFonts w:ascii="Calibri" w:hAnsi="Calibri"/>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938">
    <w:name w:val="Grid Table 6 Colorful"/>
    <w:basedOn w:val="71"/>
    <w:qFormat/>
    <w:uiPriority w:val="51"/>
    <w:rPr>
      <w:rFonts w:ascii="Calibri" w:hAnsi="Calibri"/>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939">
    <w:name w:val="Grid Table 4 Accent 1"/>
    <w:basedOn w:val="71"/>
    <w:qFormat/>
    <w:uiPriority w:val="49"/>
    <w:rPr>
      <w:rFonts w:eastAsiaTheme="minorEastAsia"/>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940">
    <w:name w:val="Grid Table 5 Dark Accent 5"/>
    <w:basedOn w:val="71"/>
    <w:qFormat/>
    <w:uiPriority w:val="50"/>
    <w:rPr>
      <w:rFonts w:eastAsiaTheme="minorEastAsia"/>
      <w:lang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5"/>
      </w:tcPr>
    </w:tblStylePr>
    <w:tblStylePr w:type="band1Vert">
      <w:tcPr>
        <w:shd w:val="clear" w:color="auto" w:fill="B4C6E7" w:themeFill="accent5" w:themeFillTint="66"/>
      </w:tcPr>
    </w:tblStylePr>
    <w:tblStylePr w:type="band1Horz">
      <w:tcPr>
        <w:shd w:val="clear" w:color="auto" w:fill="B4C6E7" w:themeFill="accent5" w:themeFillTint="66"/>
      </w:tcPr>
    </w:tblStylePr>
  </w:style>
  <w:style w:type="table" w:customStyle="1" w:styleId="941">
    <w:name w:val="Grid Table 5 Dark Accent 1"/>
    <w:basedOn w:val="71"/>
    <w:qFormat/>
    <w:uiPriority w:val="50"/>
    <w:rPr>
      <w:rFonts w:eastAsiaTheme="minorEastAsia"/>
      <w:lang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paragraph" w:customStyle="1" w:styleId="942">
    <w:name w:val="수정1"/>
    <w:hidden/>
    <w:semiHidden/>
    <w:qFormat/>
    <w:uiPriority w:val="0"/>
    <w:rPr>
      <w:rFonts w:ascii="Times New Roman" w:hAnsi="Times New Roman" w:eastAsia="Batang" w:cs="Times New Roman"/>
      <w:lang w:val="en-GB" w:eastAsia="en-US" w:bidi="ar-SA"/>
    </w:rPr>
  </w:style>
  <w:style w:type="character" w:customStyle="1" w:styleId="943">
    <w:name w:val="未解決のメンション1"/>
    <w:semiHidden/>
    <w:unhideWhenUsed/>
    <w:qFormat/>
    <w:uiPriority w:val="99"/>
    <w:rPr>
      <w:color w:val="605E5C"/>
      <w:shd w:val="clear" w:color="auto" w:fill="E1DFDD"/>
    </w:rPr>
  </w:style>
  <w:style w:type="paragraph" w:customStyle="1" w:styleId="944">
    <w:name w:val="変更箇所1"/>
    <w:hidden/>
    <w:semiHidden/>
    <w:qFormat/>
    <w:uiPriority w:val="99"/>
    <w:rPr>
      <w:rFonts w:ascii="Times New Roman" w:hAnsi="Times New Roman" w:eastAsia="MS Mincho" w:cs="Times New Roman"/>
      <w:lang w:val="en-GB" w:eastAsia="en-US" w:bidi="ar-SA"/>
    </w:rPr>
  </w:style>
  <w:style w:type="table" w:customStyle="1" w:styleId="945">
    <w:name w:val="Table Grid17"/>
    <w:basedOn w:val="71"/>
    <w:qFormat/>
    <w:uiPriority w:val="0"/>
    <w:rPr>
      <w:rFonts w:ascii="Calibri" w:hAnsi="Calibri" w:eastAsia="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25"/>
    <w:basedOn w:val="71"/>
    <w:qFormat/>
    <w:uiPriority w:val="0"/>
    <w:rPr>
      <w:rFonts w:ascii="CG Times (WN)" w:hAnsi="CG Times (WN)"/>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115"/>
    <w:basedOn w:val="71"/>
    <w:qFormat/>
    <w:uiPriority w:val="0"/>
    <w:rPr>
      <w:rFonts w:ascii="Calibri" w:hAnsi="Calibri" w:eastAsia="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35"/>
    <w:basedOn w:val="71"/>
    <w:qFormat/>
    <w:uiPriority w:val="0"/>
    <w:rPr>
      <w:rFonts w:ascii="CG Times (WN)" w:hAnsi="CG Times (WN)"/>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91"/>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59">
    <w:name w:val="Intense Emphasis"/>
    <w:qFormat/>
    <w:uiPriority w:val="21"/>
    <w:rPr>
      <w:b/>
      <w:bCs/>
      <w:i/>
      <w:iCs/>
      <w:color w:val="4F81BD"/>
    </w:rPr>
  </w:style>
  <w:style w:type="table" w:customStyle="1" w:styleId="960">
    <w:name w:val="Table Grid13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42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51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61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112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411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11121"/>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101"/>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14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43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52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62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113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412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31"/>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151"/>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44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53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le Grid63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le Grid114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413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11141"/>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网格型11"/>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古典型 211"/>
    <w:basedOn w:val="71"/>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85">
    <w:name w:val="Table Classic 2111"/>
    <w:basedOn w:val="71"/>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86">
    <w:name w:val="Table Grid251"/>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12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22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32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42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52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62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72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82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92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网格型32"/>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网格型42"/>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Classic 22"/>
    <w:basedOn w:val="71"/>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99">
    <w:name w:val="网格型311"/>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网格型411"/>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01">
    <w:name w:val="修订3"/>
    <w:hidden/>
    <w:semiHidden/>
    <w:qFormat/>
    <w:uiPriority w:val="99"/>
    <w:rPr>
      <w:rFonts w:ascii="Times New Roman" w:hAnsi="Times New Roman" w:eastAsia="Batang" w:cs="Times New Roman"/>
      <w:lang w:val="en-GB" w:eastAsia="en-US" w:bidi="ar-SA"/>
    </w:rPr>
  </w:style>
  <w:style w:type="paragraph" w:customStyle="1" w:styleId="1002">
    <w:name w:val="_Style 95"/>
    <w:semiHidden/>
    <w:qFormat/>
    <w:uiPriority w:val="99"/>
    <w:pPr>
      <w:spacing w:after="160" w:line="256" w:lineRule="auto"/>
    </w:pPr>
    <w:rPr>
      <w:rFonts w:ascii="CG Times (WN)" w:hAnsi="CG Times (WN)" w:cs="Times New Roman" w:eastAsiaTheme="minorEastAsia"/>
      <w:lang w:val="en-GB" w:eastAsia="en-US" w:bidi="ar-SA"/>
    </w:rPr>
  </w:style>
  <w:style w:type="character" w:customStyle="1" w:styleId="1003">
    <w:name w:val="_Style 115"/>
    <w:qFormat/>
    <w:uiPriority w:val="31"/>
    <w:rPr>
      <w:smallCaps/>
      <w:color w:val="5A5A5A"/>
    </w:rPr>
  </w:style>
  <w:style w:type="paragraph" w:customStyle="1" w:styleId="1004">
    <w:name w:val="_Style 91"/>
    <w:semiHidden/>
    <w:qFormat/>
    <w:uiPriority w:val="99"/>
    <w:pPr>
      <w:spacing w:after="160" w:line="259" w:lineRule="auto"/>
    </w:pPr>
    <w:rPr>
      <w:rFonts w:ascii="CG Times (WN)" w:hAnsi="CG Times (WN)" w:cs="Times New Roman" w:eastAsiaTheme="minorEastAsia"/>
      <w:lang w:val="en-GB" w:eastAsia="en-US" w:bidi="ar-SA"/>
    </w:rPr>
  </w:style>
  <w:style w:type="character" w:customStyle="1" w:styleId="1005">
    <w:name w:val="_Style 104"/>
    <w:qFormat/>
    <w:uiPriority w:val="31"/>
    <w:rPr>
      <w:smallCaps/>
      <w:color w:val="5A5A5A"/>
    </w:rPr>
  </w:style>
  <w:style w:type="paragraph" w:customStyle="1" w:styleId="1006">
    <w:name w:val="Char Char1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007">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008">
    <w:name w:val="変更箇所2"/>
    <w:semiHidden/>
    <w:qFormat/>
    <w:uiPriority w:val="99"/>
    <w:pPr>
      <w:autoSpaceDN w:val="0"/>
    </w:pPr>
    <w:rPr>
      <w:rFonts w:ascii="Times New Roman" w:hAnsi="Times New Roman" w:eastAsia="MS Mincho" w:cs="Times New Roman"/>
      <w:lang w:val="en-GB" w:eastAsia="en-US" w:bidi="ar-SA"/>
    </w:rPr>
  </w:style>
  <w:style w:type="paragraph" w:customStyle="1" w:styleId="1009">
    <w:name w:val="tac0"/>
    <w:basedOn w:val="1"/>
    <w:qFormat/>
    <w:uiPriority w:val="0"/>
    <w:pPr>
      <w:keepNext/>
      <w:suppressAutoHyphens w:val="0"/>
      <w:overflowPunct/>
      <w:autoSpaceDE/>
      <w:spacing w:after="0"/>
      <w:jc w:val="center"/>
      <w:textAlignment w:val="auto"/>
    </w:pPr>
    <w:rPr>
      <w:rFonts w:ascii="Arial" w:hAnsi="Arial" w:eastAsia="Calibri" w:cs="Arial"/>
      <w:lang w:val="fi-FI" w:eastAsia="fi-FI"/>
    </w:rPr>
  </w:style>
  <w:style w:type="paragraph" w:customStyle="1" w:styleId="1010">
    <w:name w:val="tah0"/>
    <w:basedOn w:val="1"/>
    <w:qFormat/>
    <w:uiPriority w:val="0"/>
    <w:pPr>
      <w:keepNext/>
      <w:widowControl w:val="0"/>
      <w:suppressAutoHyphens w:val="0"/>
      <w:overflowPunct/>
      <w:autoSpaceDE/>
      <w:spacing w:after="0"/>
      <w:jc w:val="center"/>
      <w:textAlignment w:val="auto"/>
    </w:pPr>
    <w:rPr>
      <w:rFonts w:ascii="Intel Clear" w:hAnsi="Intel Clear" w:cs="Intel Clear" w:eastAsiaTheme="minorEastAsia"/>
      <w:b/>
      <w:bCs/>
      <w:kern w:val="2"/>
      <w:sz w:val="21"/>
      <w:szCs w:val="22"/>
      <w:lang w:val="fi-FI" w:eastAsia="fi-FI"/>
    </w:rPr>
  </w:style>
  <w:style w:type="paragraph" w:customStyle="1" w:styleId="1011">
    <w:name w:val="arial"/>
    <w:basedOn w:val="367"/>
    <w:qFormat/>
    <w:uiPriority w:val="0"/>
    <w:pPr>
      <w:suppressAutoHyphens w:val="0"/>
      <w:autoSpaceDN w:val="0"/>
      <w:adjustRightInd w:val="0"/>
    </w:pPr>
    <w:rPr>
      <w:rFonts w:cs="Times New Roman" w:eastAsiaTheme="minorEastAsia"/>
      <w:lang w:eastAsia="en-GB"/>
    </w:rPr>
  </w:style>
  <w:style w:type="character" w:customStyle="1" w:styleId="1012">
    <w:name w:val="font11"/>
    <w:basedOn w:val="77"/>
    <w:qFormat/>
    <w:uiPriority w:val="0"/>
    <w:rPr>
      <w:rFonts w:hint="default" w:ascii="Arial" w:hAnsi="Arial" w:cs="Arial"/>
      <w:color w:val="000000"/>
      <w:sz w:val="18"/>
      <w:szCs w:val="18"/>
      <w:u w:val="none"/>
      <w:vertAlign w:val="superscript"/>
    </w:rPr>
  </w:style>
  <w:style w:type="character" w:customStyle="1" w:styleId="1013">
    <w:name w:val="font31"/>
    <w:basedOn w:val="77"/>
    <w:qFormat/>
    <w:uiPriority w:val="0"/>
    <w:rPr>
      <w:rFonts w:hint="default" w:ascii="Arial" w:hAnsi="Arial" w:cs="Arial"/>
      <w:color w:val="000000"/>
      <w:sz w:val="18"/>
      <w:szCs w:val="18"/>
      <w:u w:val="none"/>
    </w:rPr>
  </w:style>
  <w:style w:type="character" w:customStyle="1" w:styleId="1014">
    <w:name w:val="font21"/>
    <w:basedOn w:val="77"/>
    <w:qFormat/>
    <w:uiPriority w:val="0"/>
    <w:rPr>
      <w:rFonts w:hint="default" w:ascii="Arial" w:hAnsi="Arial" w:cs="Arial"/>
      <w:color w:val="000000"/>
      <w:sz w:val="18"/>
      <w:szCs w:val="18"/>
      <w:u w:val="none"/>
    </w:rPr>
  </w:style>
  <w:style w:type="character" w:customStyle="1" w:styleId="1015">
    <w:name w:val="宏文本 Char"/>
    <w:basedOn w:val="77"/>
    <w:link w:val="2"/>
    <w:qFormat/>
    <w:uiPriority w:val="0"/>
    <w:rPr>
      <w:rFonts w:ascii="Courier New" w:hAnsi="Courier New"/>
      <w:kern w:val="2"/>
      <w:sz w:val="24"/>
    </w:rPr>
  </w:style>
  <w:style w:type="paragraph" w:customStyle="1" w:styleId="1016">
    <w:name w:val="修订111"/>
    <w:hidden/>
    <w:semiHidden/>
    <w:qFormat/>
    <w:uiPriority w:val="99"/>
    <w:rPr>
      <w:rFonts w:ascii="Times New Roman" w:hAnsi="Times New Roman" w:eastAsia="Batang" w:cs="Times New Roman"/>
      <w:lang w:val="en-GB" w:eastAsia="en-US" w:bidi="ar-SA"/>
    </w:rPr>
  </w:style>
  <w:style w:type="table" w:customStyle="1" w:styleId="1017">
    <w:name w:val="网格型2"/>
    <w:basedOn w:val="71"/>
    <w:qFormat/>
    <w:uiPriority w:val="0"/>
    <w:rPr>
      <w:rFonts w:ascii="CG Times (WN)" w:hAnsi="CG Times (WN)"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网格型111"/>
    <w:basedOn w:val="71"/>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171"/>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26"/>
    <w:basedOn w:val="71"/>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351"/>
    <w:basedOn w:val="7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古典型 22"/>
    <w:basedOn w:val="71"/>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23">
    <w:name w:val="Table Grid45"/>
    <w:basedOn w:val="71"/>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1151"/>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115"/>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215"/>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315"/>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415"/>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515"/>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615"/>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715"/>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815"/>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915"/>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212"/>
    <w:basedOn w:val="71"/>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le Grid312"/>
    <w:basedOn w:val="7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le Classic 212"/>
    <w:basedOn w:val="71"/>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7">
    <w:name w:val="Table Grid125"/>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1115"/>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Style12"/>
    <w:basedOn w:val="71"/>
    <w:qFormat/>
    <w:uiPriority w:val="0"/>
    <w:rPr>
      <w:rFonts w:eastAsia="MS Mincho"/>
    </w:rPr>
  </w:style>
  <w:style w:type="table" w:customStyle="1" w:styleId="1040">
    <w:name w:val="Table Grid54"/>
    <w:basedOn w:val="71"/>
    <w:qFormat/>
    <w:uiPriority w:val="39"/>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le Grid64"/>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77"/>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14"/>
    <w:basedOn w:val="71"/>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1111"/>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2111"/>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3111"/>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4111"/>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5111"/>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6111"/>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7111"/>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8111"/>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9111"/>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le Grid2111"/>
    <w:basedOn w:val="71"/>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3111"/>
    <w:basedOn w:val="7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1211"/>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11111"/>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网格型21"/>
    <w:basedOn w:val="71"/>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1311"/>
    <w:basedOn w:val="71"/>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24"/>
    <w:basedOn w:val="71"/>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21"/>
    <w:basedOn w:val="7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古典型 2111"/>
    <w:basedOn w:val="71"/>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62">
    <w:name w:val="Table Grid4211"/>
    <w:basedOn w:val="71"/>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11211"/>
    <w:basedOn w:val="71"/>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1121"/>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2121"/>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3121"/>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4121"/>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5121"/>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6121"/>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7121"/>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8121"/>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9121"/>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Classic 21111"/>
    <w:basedOn w:val="71"/>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4">
    <w:name w:val="Table Grid1221"/>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111211"/>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Style111"/>
    <w:basedOn w:val="71"/>
    <w:qFormat/>
    <w:uiPriority w:val="0"/>
    <w:rPr>
      <w:rFonts w:eastAsia="MS Mincho"/>
    </w:rPr>
  </w:style>
  <w:style w:type="table" w:customStyle="1" w:styleId="1077">
    <w:name w:val="Table Grid511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611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7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111"/>
    <w:basedOn w:val="71"/>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网格型5"/>
    <w:basedOn w:val="71"/>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1411"/>
    <w:basedOn w:val="71"/>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13"/>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23"/>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33"/>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43"/>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53"/>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63"/>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73"/>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83"/>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93"/>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le Grid231"/>
    <w:basedOn w:val="71"/>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331"/>
    <w:basedOn w:val="7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网格型33"/>
    <w:basedOn w:val="71"/>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43"/>
    <w:basedOn w:val="71"/>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4311"/>
    <w:basedOn w:val="71"/>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11311"/>
    <w:basedOn w:val="71"/>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1131"/>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2131"/>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3131"/>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4131"/>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5131"/>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6131"/>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7131"/>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8131"/>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9131"/>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213"/>
    <w:basedOn w:val="71"/>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313"/>
    <w:basedOn w:val="7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网格型312"/>
    <w:basedOn w:val="71"/>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网格型412"/>
    <w:basedOn w:val="71"/>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1231"/>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1311"/>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5211"/>
    <w:basedOn w:val="71"/>
    <w:qFormat/>
    <w:uiPriority w:val="39"/>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621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7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1211"/>
    <w:basedOn w:val="71"/>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1112"/>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2112"/>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3112"/>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4112"/>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5112"/>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6112"/>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7112"/>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8112"/>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9112"/>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2112"/>
    <w:basedOn w:val="71"/>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3112"/>
    <w:basedOn w:val="7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1212"/>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11112"/>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6"/>
    <w:basedOn w:val="71"/>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7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7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75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84"/>
    <w:basedOn w:val="71"/>
    <w:qFormat/>
    <w:uiPriority w:val="39"/>
    <w:pPr>
      <w:spacing w:after="180"/>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le Grid76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811"/>
    <w:basedOn w:val="71"/>
    <w:qFormat/>
    <w:uiPriority w:val="39"/>
    <w:pPr>
      <w:spacing w:after="180"/>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le Grid2211"/>
    <w:basedOn w:val="71"/>
    <w:qFormat/>
    <w:uiPriority w:val="39"/>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821"/>
    <w:basedOn w:val="71"/>
    <w:qFormat/>
    <w:uiPriority w:val="39"/>
    <w:pPr>
      <w:spacing w:after="180"/>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2221"/>
    <w:basedOn w:val="71"/>
    <w:qFormat/>
    <w:uiPriority w:val="39"/>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241"/>
    <w:basedOn w:val="71"/>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341"/>
    <w:basedOn w:val="7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le Grid831"/>
    <w:basedOn w:val="71"/>
    <w:qFormat/>
    <w:uiPriority w:val="39"/>
    <w:pPr>
      <w:spacing w:after="180"/>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114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214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314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414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514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614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714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814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914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1241"/>
    <w:basedOn w:val="71"/>
    <w:qFormat/>
    <w:uiPriority w:val="0"/>
    <w:pPr>
      <w:spacing w:after="180"/>
    </w:pPr>
    <w:rPr>
      <w:rFonts w:ascii="Tms Rmn" w:hAnsi="Tms Rm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2231"/>
    <w:basedOn w:val="71"/>
    <w:qFormat/>
    <w:uiPriority w:val="39"/>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54">
    <w:name w:val="页眉 Char1"/>
    <w:basedOn w:val="77"/>
    <w:qFormat/>
    <w:uiPriority w:val="0"/>
    <w:rPr>
      <w:rFonts w:ascii="Times New Roman" w:hAnsi="Times New Roman" w:eastAsia="等线" w:cs="Times New Roman"/>
      <w:sz w:val="18"/>
      <w:szCs w:val="18"/>
      <w:lang w:val="en-GB"/>
    </w:rPr>
  </w:style>
  <w:style w:type="table" w:customStyle="1" w:styleId="1155">
    <w:name w:val="古典型 23"/>
    <w:basedOn w:val="71"/>
    <w:semiHidden/>
    <w:unhideWhenUsed/>
    <w:qFormat/>
    <w:uiPriority w:val="0"/>
    <w:pPr>
      <w:spacing w:after="180"/>
    </w:pPr>
    <w:rPr>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6">
    <w:name w:val="网格型34"/>
    <w:basedOn w:val="71"/>
    <w:qFormat/>
    <w:uiPriority w:val="0"/>
    <w:pPr>
      <w:overflowPunct w:val="0"/>
      <w:autoSpaceDE w:val="0"/>
      <w:autoSpaceDN w:val="0"/>
      <w:adjustRightInd w:val="0"/>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网格型44"/>
    <w:basedOn w:val="71"/>
    <w:qFormat/>
    <w:uiPriority w:val="0"/>
    <w:pPr>
      <w:overflowPunct w:val="0"/>
      <w:autoSpaceDE w:val="0"/>
      <w:autoSpaceDN w:val="0"/>
      <w:adjustRightInd w:val="0"/>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4"/>
    <w:basedOn w:val="71"/>
    <w:qFormat/>
    <w:uiPriority w:val="0"/>
    <w:pPr>
      <w:overflowPunct w:val="0"/>
      <w:autoSpaceDE w:val="0"/>
      <w:autoSpaceDN w:val="0"/>
      <w:adjustRightInd w:val="0"/>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4"/>
    <w:basedOn w:val="71"/>
    <w:qFormat/>
    <w:uiPriority w:val="0"/>
    <w:pPr>
      <w:overflowPunct w:val="0"/>
      <w:autoSpaceDE w:val="0"/>
      <w:autoSpaceDN w:val="0"/>
      <w:adjustRightInd w:val="0"/>
      <w:spacing w:after="180"/>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网格型313"/>
    <w:basedOn w:val="71"/>
    <w:qFormat/>
    <w:uiPriority w:val="0"/>
    <w:pPr>
      <w:overflowPunct w:val="0"/>
      <w:autoSpaceDE w:val="0"/>
      <w:autoSpaceDN w:val="0"/>
      <w:adjustRightInd w:val="0"/>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网格型413"/>
    <w:basedOn w:val="71"/>
    <w:qFormat/>
    <w:uiPriority w:val="0"/>
    <w:pPr>
      <w:overflowPunct w:val="0"/>
      <w:autoSpaceDE w:val="0"/>
      <w:autoSpaceDN w:val="0"/>
      <w:adjustRightInd w:val="0"/>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Classic 213"/>
    <w:basedOn w:val="71"/>
    <w:qFormat/>
    <w:uiPriority w:val="0"/>
    <w:pPr>
      <w:spacing w:after="180"/>
    </w:pPr>
    <w:rPr>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3">
    <w:name w:val="Table Grid55"/>
    <w:basedOn w:val="71"/>
    <w:qFormat/>
    <w:uiPriority w:val="39"/>
    <w:pPr>
      <w:overflowPunct w:val="0"/>
      <w:autoSpaceDE w:val="0"/>
      <w:autoSpaceDN w:val="0"/>
      <w:adjustRightInd w:val="0"/>
      <w:spacing w:after="180"/>
    </w:pPr>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le Grid2113"/>
    <w:basedOn w:val="71"/>
    <w:qFormat/>
    <w:uiPriority w:val="0"/>
    <w:pPr>
      <w:overflowPunct w:val="0"/>
      <w:autoSpaceDE w:val="0"/>
      <w:autoSpaceDN w:val="0"/>
      <w:adjustRightInd w:val="0"/>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3113"/>
    <w:basedOn w:val="71"/>
    <w:qFormat/>
    <w:uiPriority w:val="0"/>
    <w:pPr>
      <w:overflowPunct w:val="0"/>
      <w:autoSpaceDE w:val="0"/>
      <w:autoSpaceDN w:val="0"/>
      <w:adjustRightInd w:val="0"/>
      <w:spacing w:after="180"/>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78"/>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92"/>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32"/>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225"/>
    <w:basedOn w:val="71"/>
    <w:qFormat/>
    <w:uiPriority w:val="0"/>
    <w:pPr>
      <w:overflowPunct w:val="0"/>
      <w:autoSpaceDE w:val="0"/>
      <w:autoSpaceDN w:val="0"/>
      <w:adjustRightInd w:val="0"/>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322"/>
    <w:basedOn w:val="71"/>
    <w:qFormat/>
    <w:uiPriority w:val="0"/>
    <w:pPr>
      <w:overflowPunct w:val="0"/>
      <w:autoSpaceDE w:val="0"/>
      <w:autoSpaceDN w:val="0"/>
      <w:adjustRightInd w:val="0"/>
      <w:spacing w:after="180"/>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le Grid422"/>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512"/>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612"/>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712"/>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722"/>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732"/>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742"/>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752"/>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1122"/>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4112"/>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762"/>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2212"/>
    <w:basedOn w:val="71"/>
    <w:qFormat/>
    <w:uiPriority w:val="39"/>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11122"/>
    <w:basedOn w:val="71"/>
    <w:qFormat/>
    <w:uiPriority w:val="0"/>
    <w:pPr>
      <w:spacing w:after="180"/>
    </w:pPr>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02"/>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42"/>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232"/>
    <w:basedOn w:val="71"/>
    <w:qFormat/>
    <w:uiPriority w:val="0"/>
    <w:pPr>
      <w:overflowPunct w:val="0"/>
      <w:autoSpaceDE w:val="0"/>
      <w:autoSpaceDN w:val="0"/>
      <w:adjustRightInd w:val="0"/>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332"/>
    <w:basedOn w:val="71"/>
    <w:qFormat/>
    <w:uiPriority w:val="0"/>
    <w:pPr>
      <w:overflowPunct w:val="0"/>
      <w:autoSpaceDE w:val="0"/>
      <w:autoSpaceDN w:val="0"/>
      <w:adjustRightInd w:val="0"/>
      <w:spacing w:after="180"/>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432"/>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522"/>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622"/>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le Grid1132"/>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le Grid4122"/>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2222"/>
    <w:basedOn w:val="71"/>
    <w:qFormat/>
    <w:uiPriority w:val="39"/>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11132"/>
    <w:basedOn w:val="71"/>
    <w:qFormat/>
    <w:uiPriority w:val="0"/>
    <w:pPr>
      <w:spacing w:after="180"/>
    </w:pPr>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152"/>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162"/>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242"/>
    <w:basedOn w:val="71"/>
    <w:qFormat/>
    <w:uiPriority w:val="0"/>
    <w:pPr>
      <w:overflowPunct w:val="0"/>
      <w:autoSpaceDE w:val="0"/>
      <w:autoSpaceDN w:val="0"/>
      <w:adjustRightInd w:val="0"/>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342"/>
    <w:basedOn w:val="71"/>
    <w:qFormat/>
    <w:uiPriority w:val="0"/>
    <w:pPr>
      <w:overflowPunct w:val="0"/>
      <w:autoSpaceDE w:val="0"/>
      <w:autoSpaceDN w:val="0"/>
      <w:adjustRightInd w:val="0"/>
      <w:spacing w:after="180"/>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42"/>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532"/>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632"/>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2"/>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4132"/>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2232"/>
    <w:basedOn w:val="71"/>
    <w:qFormat/>
    <w:uiPriority w:val="39"/>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11142"/>
    <w:basedOn w:val="71"/>
    <w:qFormat/>
    <w:uiPriority w:val="0"/>
    <w:pPr>
      <w:spacing w:after="180"/>
    </w:pPr>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网格型12"/>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古典型 212"/>
    <w:basedOn w:val="71"/>
    <w:qFormat/>
    <w:uiPriority w:val="0"/>
    <w:pPr>
      <w:spacing w:after="180"/>
    </w:pPr>
    <w:rPr>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8">
    <w:name w:val="Table Classic 2112"/>
    <w:basedOn w:val="71"/>
    <w:qFormat/>
    <w:uiPriority w:val="0"/>
    <w:pPr>
      <w:spacing w:after="180"/>
    </w:pPr>
    <w:rPr>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9">
    <w:name w:val="Table Grid2511"/>
    <w:basedOn w:val="71"/>
    <w:qFormat/>
    <w:uiPriority w:val="0"/>
    <w:pPr>
      <w:overflowPunct w:val="0"/>
      <w:autoSpaceDE w:val="0"/>
      <w:autoSpaceDN w:val="0"/>
      <w:adjustRightInd w:val="0"/>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古典型 24"/>
    <w:basedOn w:val="71"/>
    <w:semiHidden/>
    <w:unhideWhenUsed/>
    <w:qFormat/>
    <w:uiPriority w:val="0"/>
    <w:pPr>
      <w:spacing w:after="180"/>
    </w:pPr>
    <w:rPr>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1">
    <w:name w:val="网格型35"/>
    <w:basedOn w:val="71"/>
    <w:qFormat/>
    <w:uiPriority w:val="0"/>
    <w:pPr>
      <w:overflowPunct w:val="0"/>
      <w:autoSpaceDE w:val="0"/>
      <w:autoSpaceDN w:val="0"/>
      <w:adjustRightInd w:val="0"/>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网格型45"/>
    <w:basedOn w:val="71"/>
    <w:qFormat/>
    <w:uiPriority w:val="0"/>
    <w:pPr>
      <w:overflowPunct w:val="0"/>
      <w:autoSpaceDE w:val="0"/>
      <w:autoSpaceDN w:val="0"/>
      <w:adjustRightInd w:val="0"/>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5"/>
    <w:basedOn w:val="71"/>
    <w:qFormat/>
    <w:uiPriority w:val="0"/>
    <w:pPr>
      <w:overflowPunct w:val="0"/>
      <w:autoSpaceDE w:val="0"/>
      <w:autoSpaceDN w:val="0"/>
      <w:adjustRightInd w:val="0"/>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5"/>
    <w:basedOn w:val="71"/>
    <w:qFormat/>
    <w:uiPriority w:val="0"/>
    <w:pPr>
      <w:overflowPunct w:val="0"/>
      <w:autoSpaceDE w:val="0"/>
      <w:autoSpaceDN w:val="0"/>
      <w:adjustRightInd w:val="0"/>
      <w:spacing w:after="180"/>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网格型314"/>
    <w:basedOn w:val="71"/>
    <w:qFormat/>
    <w:uiPriority w:val="0"/>
    <w:pPr>
      <w:overflowPunct w:val="0"/>
      <w:autoSpaceDE w:val="0"/>
      <w:autoSpaceDN w:val="0"/>
      <w:adjustRightInd w:val="0"/>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网格型414"/>
    <w:basedOn w:val="71"/>
    <w:qFormat/>
    <w:uiPriority w:val="0"/>
    <w:pPr>
      <w:overflowPunct w:val="0"/>
      <w:autoSpaceDE w:val="0"/>
      <w:autoSpaceDN w:val="0"/>
      <w:adjustRightInd w:val="0"/>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Classic 214"/>
    <w:basedOn w:val="71"/>
    <w:qFormat/>
    <w:uiPriority w:val="0"/>
    <w:pPr>
      <w:spacing w:after="180"/>
    </w:pPr>
    <w:rPr>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8">
    <w:name w:val="Table Grid56"/>
    <w:basedOn w:val="71"/>
    <w:qFormat/>
    <w:uiPriority w:val="39"/>
    <w:pPr>
      <w:overflowPunct w:val="0"/>
      <w:autoSpaceDE w:val="0"/>
      <w:autoSpaceDN w:val="0"/>
      <w:adjustRightInd w:val="0"/>
      <w:spacing w:after="180"/>
    </w:pPr>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le Grid2114"/>
    <w:basedOn w:val="71"/>
    <w:qFormat/>
    <w:uiPriority w:val="0"/>
    <w:pPr>
      <w:overflowPunct w:val="0"/>
      <w:autoSpaceDE w:val="0"/>
      <w:autoSpaceDN w:val="0"/>
      <w:adjustRightInd w:val="0"/>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3114"/>
    <w:basedOn w:val="71"/>
    <w:qFormat/>
    <w:uiPriority w:val="0"/>
    <w:pPr>
      <w:overflowPunct w:val="0"/>
      <w:autoSpaceDE w:val="0"/>
      <w:autoSpaceDN w:val="0"/>
      <w:adjustRightInd w:val="0"/>
      <w:spacing w:after="180"/>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79"/>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93"/>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33"/>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226"/>
    <w:basedOn w:val="71"/>
    <w:qFormat/>
    <w:uiPriority w:val="0"/>
    <w:pPr>
      <w:overflowPunct w:val="0"/>
      <w:autoSpaceDE w:val="0"/>
      <w:autoSpaceDN w:val="0"/>
      <w:adjustRightInd w:val="0"/>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323"/>
    <w:basedOn w:val="71"/>
    <w:qFormat/>
    <w:uiPriority w:val="0"/>
    <w:pPr>
      <w:overflowPunct w:val="0"/>
      <w:autoSpaceDE w:val="0"/>
      <w:autoSpaceDN w:val="0"/>
      <w:adjustRightInd w:val="0"/>
      <w:spacing w:after="180"/>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423"/>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513"/>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613"/>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71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72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73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74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75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1123"/>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4113"/>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76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2213"/>
    <w:basedOn w:val="71"/>
    <w:qFormat/>
    <w:uiPriority w:val="39"/>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11123"/>
    <w:basedOn w:val="71"/>
    <w:qFormat/>
    <w:uiPriority w:val="0"/>
    <w:pPr>
      <w:spacing w:after="180"/>
    </w:pPr>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103"/>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43"/>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33"/>
    <w:basedOn w:val="71"/>
    <w:qFormat/>
    <w:uiPriority w:val="0"/>
    <w:pPr>
      <w:overflowPunct w:val="0"/>
      <w:autoSpaceDE w:val="0"/>
      <w:autoSpaceDN w:val="0"/>
      <w:adjustRightInd w:val="0"/>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33"/>
    <w:basedOn w:val="71"/>
    <w:qFormat/>
    <w:uiPriority w:val="0"/>
    <w:pPr>
      <w:overflowPunct w:val="0"/>
      <w:autoSpaceDE w:val="0"/>
      <w:autoSpaceDN w:val="0"/>
      <w:adjustRightInd w:val="0"/>
      <w:spacing w:after="180"/>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33"/>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523"/>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623"/>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1133"/>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le Grid4123"/>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2223"/>
    <w:basedOn w:val="71"/>
    <w:qFormat/>
    <w:uiPriority w:val="39"/>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11133"/>
    <w:basedOn w:val="71"/>
    <w:qFormat/>
    <w:uiPriority w:val="0"/>
    <w:pPr>
      <w:spacing w:after="180"/>
    </w:pPr>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153"/>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163"/>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243"/>
    <w:basedOn w:val="71"/>
    <w:qFormat/>
    <w:uiPriority w:val="0"/>
    <w:pPr>
      <w:overflowPunct w:val="0"/>
      <w:autoSpaceDE w:val="0"/>
      <w:autoSpaceDN w:val="0"/>
      <w:adjustRightInd w:val="0"/>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343"/>
    <w:basedOn w:val="71"/>
    <w:qFormat/>
    <w:uiPriority w:val="0"/>
    <w:pPr>
      <w:overflowPunct w:val="0"/>
      <w:autoSpaceDE w:val="0"/>
      <w:autoSpaceDN w:val="0"/>
      <w:adjustRightInd w:val="0"/>
      <w:spacing w:after="180"/>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43"/>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533"/>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633"/>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1143"/>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4133"/>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2233"/>
    <w:basedOn w:val="71"/>
    <w:qFormat/>
    <w:uiPriority w:val="39"/>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11143"/>
    <w:basedOn w:val="71"/>
    <w:qFormat/>
    <w:uiPriority w:val="0"/>
    <w:pPr>
      <w:spacing w:after="180"/>
    </w:pPr>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网格型13"/>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古典型 213"/>
    <w:basedOn w:val="71"/>
    <w:qFormat/>
    <w:uiPriority w:val="0"/>
    <w:pPr>
      <w:spacing w:after="180"/>
    </w:pPr>
    <w:rPr>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3">
    <w:name w:val="Table Classic 2113"/>
    <w:basedOn w:val="71"/>
    <w:qFormat/>
    <w:uiPriority w:val="0"/>
    <w:pPr>
      <w:spacing w:after="180"/>
    </w:pPr>
    <w:rPr>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4">
    <w:name w:val="Table Grid252"/>
    <w:basedOn w:val="71"/>
    <w:qFormat/>
    <w:uiPriority w:val="0"/>
    <w:pPr>
      <w:overflowPunct w:val="0"/>
      <w:autoSpaceDE w:val="0"/>
      <w:autoSpaceDN w:val="0"/>
      <w:adjustRightInd w:val="0"/>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古典型 25"/>
    <w:basedOn w:val="71"/>
    <w:unhideWhenUsed/>
    <w:qFormat/>
    <w:uiPriority w:val="0"/>
    <w:pPr>
      <w:spacing w:after="180"/>
    </w:pPr>
    <w:rPr>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6">
    <w:name w:val="网格型36"/>
    <w:basedOn w:val="71"/>
    <w:qFormat/>
    <w:uiPriority w:val="0"/>
    <w:pPr>
      <w:overflowPunct w:val="0"/>
      <w:autoSpaceDE w:val="0"/>
      <w:autoSpaceDN w:val="0"/>
      <w:adjustRightInd w:val="0"/>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网格型46"/>
    <w:basedOn w:val="71"/>
    <w:qFormat/>
    <w:uiPriority w:val="0"/>
    <w:pPr>
      <w:overflowPunct w:val="0"/>
      <w:autoSpaceDE w:val="0"/>
      <w:autoSpaceDN w:val="0"/>
      <w:adjustRightInd w:val="0"/>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216"/>
    <w:basedOn w:val="71"/>
    <w:qFormat/>
    <w:uiPriority w:val="0"/>
    <w:pPr>
      <w:overflowPunct w:val="0"/>
      <w:autoSpaceDE w:val="0"/>
      <w:autoSpaceDN w:val="0"/>
      <w:adjustRightInd w:val="0"/>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316"/>
    <w:basedOn w:val="71"/>
    <w:qFormat/>
    <w:uiPriority w:val="0"/>
    <w:pPr>
      <w:overflowPunct w:val="0"/>
      <w:autoSpaceDE w:val="0"/>
      <w:autoSpaceDN w:val="0"/>
      <w:adjustRightInd w:val="0"/>
      <w:spacing w:after="180"/>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网格型315"/>
    <w:basedOn w:val="71"/>
    <w:qFormat/>
    <w:uiPriority w:val="0"/>
    <w:pPr>
      <w:overflowPunct w:val="0"/>
      <w:autoSpaceDE w:val="0"/>
      <w:autoSpaceDN w:val="0"/>
      <w:adjustRightInd w:val="0"/>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415"/>
    <w:basedOn w:val="71"/>
    <w:qFormat/>
    <w:uiPriority w:val="0"/>
    <w:pPr>
      <w:overflowPunct w:val="0"/>
      <w:autoSpaceDE w:val="0"/>
      <w:autoSpaceDN w:val="0"/>
      <w:adjustRightInd w:val="0"/>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Classic 215"/>
    <w:basedOn w:val="71"/>
    <w:qFormat/>
    <w:uiPriority w:val="0"/>
    <w:pPr>
      <w:spacing w:after="180"/>
    </w:pPr>
    <w:rPr>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3">
    <w:name w:val="Table Grid57"/>
    <w:basedOn w:val="71"/>
    <w:qFormat/>
    <w:uiPriority w:val="39"/>
    <w:pPr>
      <w:overflowPunct w:val="0"/>
      <w:autoSpaceDE w:val="0"/>
      <w:autoSpaceDN w:val="0"/>
      <w:adjustRightInd w:val="0"/>
      <w:spacing w:after="180"/>
    </w:pPr>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2115"/>
    <w:basedOn w:val="71"/>
    <w:qFormat/>
    <w:uiPriority w:val="0"/>
    <w:pPr>
      <w:overflowPunct w:val="0"/>
      <w:autoSpaceDE w:val="0"/>
      <w:autoSpaceDN w:val="0"/>
      <w:adjustRightInd w:val="0"/>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3115"/>
    <w:basedOn w:val="71"/>
    <w:qFormat/>
    <w:uiPriority w:val="0"/>
    <w:pPr>
      <w:overflowPunct w:val="0"/>
      <w:autoSpaceDE w:val="0"/>
      <w:autoSpaceDN w:val="0"/>
      <w:adjustRightInd w:val="0"/>
      <w:spacing w:after="180"/>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710"/>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94"/>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134"/>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227"/>
    <w:basedOn w:val="71"/>
    <w:qFormat/>
    <w:uiPriority w:val="0"/>
    <w:pPr>
      <w:overflowPunct w:val="0"/>
      <w:autoSpaceDE w:val="0"/>
      <w:autoSpaceDN w:val="0"/>
      <w:adjustRightInd w:val="0"/>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le Grid324"/>
    <w:basedOn w:val="71"/>
    <w:qFormat/>
    <w:uiPriority w:val="0"/>
    <w:pPr>
      <w:overflowPunct w:val="0"/>
      <w:autoSpaceDE w:val="0"/>
      <w:autoSpaceDN w:val="0"/>
      <w:adjustRightInd w:val="0"/>
      <w:spacing w:after="180"/>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le Grid424"/>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514"/>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614"/>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714"/>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724"/>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734"/>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744"/>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754"/>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1124"/>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14"/>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764"/>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2214"/>
    <w:basedOn w:val="71"/>
    <w:qFormat/>
    <w:uiPriority w:val="39"/>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1124"/>
    <w:basedOn w:val="71"/>
    <w:qFormat/>
    <w:uiPriority w:val="0"/>
    <w:pPr>
      <w:spacing w:after="180"/>
    </w:pPr>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104"/>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144"/>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234"/>
    <w:basedOn w:val="71"/>
    <w:qFormat/>
    <w:uiPriority w:val="0"/>
    <w:pPr>
      <w:overflowPunct w:val="0"/>
      <w:autoSpaceDE w:val="0"/>
      <w:autoSpaceDN w:val="0"/>
      <w:adjustRightInd w:val="0"/>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334"/>
    <w:basedOn w:val="71"/>
    <w:qFormat/>
    <w:uiPriority w:val="0"/>
    <w:pPr>
      <w:overflowPunct w:val="0"/>
      <w:autoSpaceDE w:val="0"/>
      <w:autoSpaceDN w:val="0"/>
      <w:adjustRightInd w:val="0"/>
      <w:spacing w:after="180"/>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434"/>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524"/>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624"/>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134"/>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le Grid4124"/>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24"/>
    <w:basedOn w:val="71"/>
    <w:qFormat/>
    <w:uiPriority w:val="39"/>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11134"/>
    <w:basedOn w:val="71"/>
    <w:qFormat/>
    <w:uiPriority w:val="0"/>
    <w:pPr>
      <w:spacing w:after="180"/>
    </w:pPr>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154"/>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164"/>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244"/>
    <w:basedOn w:val="71"/>
    <w:qFormat/>
    <w:uiPriority w:val="0"/>
    <w:pPr>
      <w:overflowPunct w:val="0"/>
      <w:autoSpaceDE w:val="0"/>
      <w:autoSpaceDN w:val="0"/>
      <w:adjustRightInd w:val="0"/>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344"/>
    <w:basedOn w:val="71"/>
    <w:qFormat/>
    <w:uiPriority w:val="0"/>
    <w:pPr>
      <w:overflowPunct w:val="0"/>
      <w:autoSpaceDE w:val="0"/>
      <w:autoSpaceDN w:val="0"/>
      <w:adjustRightInd w:val="0"/>
      <w:spacing w:after="180"/>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444"/>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534"/>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634"/>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44"/>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134"/>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2234"/>
    <w:basedOn w:val="71"/>
    <w:qFormat/>
    <w:uiPriority w:val="39"/>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11144"/>
    <w:basedOn w:val="71"/>
    <w:qFormat/>
    <w:uiPriority w:val="0"/>
    <w:pPr>
      <w:spacing w:after="180"/>
    </w:pPr>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网格型14"/>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古典型 214"/>
    <w:basedOn w:val="71"/>
    <w:qFormat/>
    <w:uiPriority w:val="0"/>
    <w:pPr>
      <w:spacing w:after="180"/>
    </w:pPr>
    <w:rPr>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18">
    <w:name w:val="Table Classic 2114"/>
    <w:basedOn w:val="71"/>
    <w:qFormat/>
    <w:uiPriority w:val="0"/>
    <w:pPr>
      <w:spacing w:after="180"/>
    </w:pPr>
    <w:rPr>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19">
    <w:name w:val="Table Grid253"/>
    <w:basedOn w:val="71"/>
    <w:qFormat/>
    <w:uiPriority w:val="0"/>
    <w:pPr>
      <w:overflowPunct w:val="0"/>
      <w:autoSpaceDE w:val="0"/>
      <w:autoSpaceDN w:val="0"/>
      <w:adjustRightInd w:val="0"/>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20">
    <w:name w:val="参考资料列表 Char"/>
    <w:link w:val="1321"/>
    <w:qFormat/>
    <w:locked/>
    <w:uiPriority w:val="0"/>
    <w:rPr>
      <w:rFonts w:ascii="Calibri" w:hAnsi="Calibri"/>
      <w:kern w:val="2"/>
      <w:sz w:val="21"/>
    </w:rPr>
  </w:style>
  <w:style w:type="paragraph" w:customStyle="1" w:styleId="1321">
    <w:name w:val="参考资料列表"/>
    <w:basedOn w:val="15"/>
    <w:link w:val="1320"/>
    <w:qFormat/>
    <w:uiPriority w:val="0"/>
    <w:pPr>
      <w:widowControl w:val="0"/>
      <w:suppressAutoHyphens w:val="0"/>
      <w:overflowPunct/>
      <w:autoSpaceDE/>
      <w:spacing w:after="0"/>
      <w:ind w:left="680" w:hanging="567"/>
      <w:jc w:val="both"/>
      <w:textAlignment w:val="auto"/>
    </w:pPr>
    <w:rPr>
      <w:rFonts w:ascii="Calibri" w:hAnsi="Calibri"/>
      <w:kern w:val="2"/>
      <w:sz w:val="21"/>
      <w:lang w:val="en-US"/>
    </w:rPr>
  </w:style>
  <w:style w:type="paragraph" w:customStyle="1" w:styleId="1322">
    <w:name w:val="Revisió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1323">
    <w:name w:val="文稿标题"/>
    <w:basedOn w:val="1"/>
    <w:qFormat/>
    <w:uiPriority w:val="0"/>
    <w:pPr>
      <w:widowControl w:val="0"/>
      <w:suppressAutoHyphens w:val="0"/>
      <w:overflowPunct/>
      <w:autoSpaceDE/>
      <w:spacing w:after="0"/>
      <w:ind w:left="1979" w:hanging="1979"/>
      <w:jc w:val="both"/>
      <w:textAlignment w:val="auto"/>
    </w:pPr>
    <w:rPr>
      <w:rFonts w:ascii="Calibri" w:hAnsi="Calibri" w:cs="宋体"/>
      <w:b/>
      <w:kern w:val="2"/>
      <w:sz w:val="24"/>
      <w:lang w:val="en-US"/>
    </w:rPr>
  </w:style>
  <w:style w:type="paragraph" w:customStyle="1" w:styleId="1324">
    <w:name w:val="标题线"/>
    <w:basedOn w:val="1"/>
    <w:qFormat/>
    <w:uiPriority w:val="0"/>
    <w:pPr>
      <w:widowControl w:val="0"/>
      <w:pBdr>
        <w:bottom w:val="single" w:color="auto" w:sz="12" w:space="1"/>
      </w:pBdr>
      <w:suppressAutoHyphens w:val="0"/>
      <w:overflowPunct/>
      <w:autoSpaceDE/>
      <w:spacing w:after="0"/>
      <w:jc w:val="both"/>
      <w:textAlignment w:val="auto"/>
    </w:pPr>
    <w:rPr>
      <w:rFonts w:ascii="Arial" w:hAnsi="Arial" w:cs="宋体"/>
      <w:kern w:val="2"/>
      <w:sz w:val="21"/>
      <w:lang w:val="en-US"/>
    </w:rPr>
  </w:style>
  <w:style w:type="character" w:customStyle="1" w:styleId="1325">
    <w:name w:val="Doc-title_JK Char"/>
    <w:link w:val="1326"/>
    <w:qFormat/>
    <w:locked/>
    <w:uiPriority w:val="0"/>
    <w:rPr>
      <w:rFonts w:ascii="Calibri" w:hAnsi="Calibri" w:eastAsia="MS Mincho"/>
      <w:color w:val="0000FF"/>
      <w:kern w:val="2"/>
      <w:szCs w:val="24"/>
    </w:rPr>
  </w:style>
  <w:style w:type="paragraph" w:customStyle="1" w:styleId="1326">
    <w:name w:val="Doc-title_JK"/>
    <w:basedOn w:val="1"/>
    <w:next w:val="1327"/>
    <w:link w:val="1325"/>
    <w:qFormat/>
    <w:uiPriority w:val="0"/>
    <w:pPr>
      <w:widowControl w:val="0"/>
      <w:suppressAutoHyphens w:val="0"/>
      <w:overflowPunct/>
      <w:autoSpaceDE/>
      <w:spacing w:after="0"/>
      <w:ind w:left="1260" w:hanging="1260"/>
      <w:textAlignment w:val="auto"/>
    </w:pPr>
    <w:rPr>
      <w:rFonts w:ascii="Calibri" w:hAnsi="Calibri" w:eastAsia="MS Mincho"/>
      <w:color w:val="0000FF"/>
      <w:kern w:val="2"/>
      <w:szCs w:val="24"/>
      <w:lang w:val="en-US"/>
    </w:rPr>
  </w:style>
  <w:style w:type="paragraph" w:customStyle="1" w:styleId="1327">
    <w:name w:val="Doc-text2_JK"/>
    <w:basedOn w:val="1"/>
    <w:link w:val="1328"/>
    <w:qFormat/>
    <w:uiPriority w:val="0"/>
    <w:pPr>
      <w:widowControl w:val="0"/>
      <w:tabs>
        <w:tab w:val="left" w:pos="1622"/>
      </w:tabs>
      <w:suppressAutoHyphens w:val="0"/>
      <w:overflowPunct/>
      <w:autoSpaceDE/>
      <w:spacing w:after="0"/>
      <w:ind w:left="1622" w:hanging="363"/>
      <w:textAlignment w:val="auto"/>
    </w:pPr>
    <w:rPr>
      <w:rFonts w:ascii="Calibri" w:hAnsi="Calibri" w:eastAsia="MS Mincho"/>
      <w:kern w:val="2"/>
      <w:szCs w:val="24"/>
      <w:lang w:val="en-US" w:eastAsia="en-GB"/>
    </w:rPr>
  </w:style>
  <w:style w:type="character" w:customStyle="1" w:styleId="1328">
    <w:name w:val="Doc-text2_JK Char"/>
    <w:link w:val="1327"/>
    <w:qFormat/>
    <w:locked/>
    <w:uiPriority w:val="0"/>
    <w:rPr>
      <w:rFonts w:ascii="Calibri" w:hAnsi="Calibri" w:eastAsia="MS Mincho"/>
      <w:kern w:val="2"/>
      <w:szCs w:val="24"/>
      <w:lang w:eastAsia="en-GB"/>
    </w:rPr>
  </w:style>
  <w:style w:type="paragraph" w:customStyle="1" w:styleId="1329">
    <w:name w:val="样式 标题 1 + 小三"/>
    <w:basedOn w:val="3"/>
    <w:qFormat/>
    <w:uiPriority w:val="0"/>
    <w:pPr>
      <w:numPr>
        <w:numId w:val="31"/>
      </w:numPr>
      <w:pBdr>
        <w:top w:val="none" w:color="auto" w:sz="0" w:space="0"/>
        <w:left w:val="none" w:color="auto" w:sz="0" w:space="0"/>
        <w:bottom w:val="none" w:color="auto" w:sz="0" w:space="0"/>
        <w:right w:val="none" w:color="auto" w:sz="0" w:space="0"/>
      </w:pBdr>
      <w:tabs>
        <w:tab w:val="left" w:pos="600"/>
        <w:tab w:val="left" w:pos="720"/>
        <w:tab w:val="left" w:pos="2160"/>
      </w:tabs>
      <w:suppressAutoHyphens w:val="0"/>
      <w:autoSpaceDN w:val="0"/>
      <w:adjustRightInd w:val="0"/>
      <w:spacing w:before="120" w:after="120"/>
      <w:ind w:left="2160" w:hanging="720"/>
      <w:jc w:val="both"/>
      <w:textAlignment w:val="auto"/>
    </w:pPr>
    <w:rPr>
      <w:rFonts w:eastAsia="宋体" w:cs="Times New Roman"/>
      <w:sz w:val="30"/>
      <w:szCs w:val="30"/>
      <w:lang w:eastAsia="en-US"/>
    </w:rPr>
  </w:style>
  <w:style w:type="paragraph" w:customStyle="1" w:styleId="1330">
    <w:name w:val="Normal0"/>
    <w:qFormat/>
    <w:uiPriority w:val="0"/>
    <w:pPr>
      <w:jc w:val="center"/>
    </w:pPr>
    <w:rPr>
      <w:rFonts w:ascii="Times New Roman" w:hAnsi="Times New Roman" w:eastAsia="宋体" w:cs="Times New Roman"/>
      <w:lang w:val="en-US" w:eastAsia="en-US" w:bidi="ar-SA"/>
    </w:rPr>
  </w:style>
  <w:style w:type="paragraph" w:customStyle="1" w:styleId="1331">
    <w:name w:val="Title 2"/>
    <w:basedOn w:val="1330"/>
    <w:next w:val="69"/>
    <w:qFormat/>
    <w:uiPriority w:val="0"/>
    <w:pPr>
      <w:spacing w:before="120" w:after="120"/>
    </w:pPr>
    <w:rPr>
      <w:rFonts w:ascii="Book Antiqua" w:hAnsi="Book Antiqua"/>
      <w:b/>
    </w:rPr>
  </w:style>
  <w:style w:type="paragraph" w:customStyle="1" w:styleId="1332">
    <w:name w:val="abstract"/>
    <w:basedOn w:val="1"/>
    <w:next w:val="1"/>
    <w:qFormat/>
    <w:uiPriority w:val="0"/>
    <w:pPr>
      <w:widowControl w:val="0"/>
      <w:suppressAutoHyphens w:val="0"/>
      <w:overflowPunct/>
      <w:autoSpaceDE/>
      <w:spacing w:before="120" w:after="120"/>
      <w:ind w:left="1440" w:right="1440"/>
      <w:jc w:val="both"/>
      <w:textAlignment w:val="auto"/>
    </w:pPr>
    <w:rPr>
      <w:rFonts w:ascii="Book Antiqua" w:hAnsi="Book Antiqua" w:eastAsiaTheme="minorEastAsia"/>
      <w:i/>
      <w:kern w:val="2"/>
      <w:lang w:val="en-US" w:eastAsia="en-US"/>
    </w:rPr>
  </w:style>
  <w:style w:type="paragraph" w:customStyle="1" w:styleId="1333">
    <w:name w:val="Out Box 1"/>
    <w:basedOn w:val="1"/>
    <w:qFormat/>
    <w:uiPriority w:val="0"/>
    <w:pPr>
      <w:widowControl w:val="0"/>
      <w:suppressAutoHyphens w:val="0"/>
      <w:overflowPunct/>
      <w:autoSpaceDE/>
      <w:spacing w:before="120" w:after="0"/>
      <w:ind w:left="1170" w:right="86" w:hanging="450"/>
      <w:textAlignment w:val="auto"/>
    </w:pPr>
    <w:rPr>
      <w:rFonts w:ascii="Times" w:hAnsi="Times"/>
      <w:color w:val="000000"/>
      <w:kern w:val="2"/>
      <w:lang w:val="en-US"/>
    </w:rPr>
  </w:style>
  <w:style w:type="paragraph" w:customStyle="1" w:styleId="1334">
    <w:name w:val="Table Text"/>
    <w:basedOn w:val="1"/>
    <w:qFormat/>
    <w:uiPriority w:val="0"/>
    <w:pPr>
      <w:keepLines/>
      <w:widowControl w:val="0"/>
      <w:suppressAutoHyphens w:val="0"/>
      <w:overflowPunct/>
      <w:autoSpaceDE/>
      <w:spacing w:after="0"/>
      <w:textAlignment w:val="auto"/>
    </w:pPr>
    <w:rPr>
      <w:rFonts w:ascii="Book Antiqua" w:hAnsi="Book Antiqua"/>
      <w:kern w:val="2"/>
      <w:sz w:val="16"/>
      <w:lang w:val="en-US"/>
    </w:rPr>
  </w:style>
  <w:style w:type="paragraph" w:customStyle="1" w:styleId="1335">
    <w:name w:val="Char Char1 Char"/>
    <w:basedOn w:val="6"/>
    <w:next w:val="1"/>
    <w:qFormat/>
    <w:uiPriority w:val="0"/>
    <w:pPr>
      <w:keepNext/>
      <w:keepLines/>
      <w:widowControl w:val="0"/>
      <w:tabs>
        <w:tab w:val="left" w:pos="864"/>
        <w:tab w:val="clear" w:pos="3270"/>
        <w:tab w:val="clear" w:pos="8640"/>
      </w:tabs>
      <w:suppressAutoHyphens w:val="0"/>
      <w:adjustRightInd w:val="0"/>
      <w:spacing w:before="0" w:beforeLines="25" w:after="0" w:afterLines="25" w:line="436" w:lineRule="exact"/>
      <w:ind w:left="429" w:hanging="429"/>
    </w:pPr>
    <w:rPr>
      <w:rFonts w:ascii="Tahoma" w:hAnsi="Tahoma" w:eastAsia="黑体" w:cs="Times New Roman"/>
      <w:b/>
      <w:i/>
      <w:kern w:val="2"/>
      <w:szCs w:val="24"/>
    </w:rPr>
  </w:style>
  <w:style w:type="paragraph" w:customStyle="1" w:styleId="1336">
    <w:name w:val="样式 标题 1标题 1 CharH1h1app heading 1l1Memo Heading 1h11h12..."/>
    <w:basedOn w:val="3"/>
    <w:qFormat/>
    <w:uiPriority w:val="0"/>
    <w:pPr>
      <w:pageBreakBefore/>
      <w:widowControl w:val="0"/>
      <w:numPr>
        <w:numId w:val="0"/>
      </w:numPr>
      <w:pBdr>
        <w:top w:val="none" w:color="auto" w:sz="0" w:space="0"/>
        <w:left w:val="none" w:color="auto" w:sz="0" w:space="0"/>
        <w:bottom w:val="none" w:color="auto" w:sz="0" w:space="0"/>
        <w:right w:val="none" w:color="auto" w:sz="0" w:space="0"/>
      </w:pBdr>
      <w:suppressAutoHyphens w:val="0"/>
      <w:overflowPunct/>
      <w:autoSpaceDE/>
      <w:snapToGrid w:val="0"/>
      <w:spacing w:before="120" w:after="120"/>
      <w:ind w:left="432" w:hanging="432"/>
      <w:textAlignment w:val="auto"/>
    </w:pPr>
    <w:rPr>
      <w:rFonts w:ascii="黑体" w:hAnsi="宋体" w:eastAsia="黑体" w:cs="宋体"/>
      <w:b/>
      <w:bCs/>
      <w:sz w:val="24"/>
      <w:lang w:eastAsia="en-US"/>
    </w:rPr>
  </w:style>
  <w:style w:type="paragraph" w:customStyle="1" w:styleId="1337">
    <w:name w:val="样式 样式 标题 1标题 1 CharH1h1app heading 1l1Memo Heading 1h11h12... + ..."/>
    <w:basedOn w:val="1336"/>
    <w:qFormat/>
    <w:uiPriority w:val="0"/>
  </w:style>
  <w:style w:type="paragraph" w:customStyle="1" w:styleId="1338">
    <w:name w:val="样式 标题 2Chapter X.X. Statementh22Header 2l2Level 2 Headhea..."/>
    <w:basedOn w:val="4"/>
    <w:qFormat/>
    <w:uiPriority w:val="0"/>
    <w:pPr>
      <w:keepNext/>
      <w:widowControl w:val="0"/>
      <w:numPr>
        <w:ilvl w:val="0"/>
        <w:numId w:val="0"/>
      </w:numPr>
      <w:tabs>
        <w:tab w:val="left" w:pos="576"/>
        <w:tab w:val="clear" w:pos="3270"/>
      </w:tabs>
      <w:suppressAutoHyphens w:val="0"/>
      <w:spacing w:before="120" w:after="120" w:line="240" w:lineRule="atLeast"/>
      <w:ind w:left="576" w:hanging="576"/>
    </w:pPr>
    <w:rPr>
      <w:rFonts w:eastAsia="宋体" w:cs="宋体"/>
      <w:b/>
      <w:bCs/>
      <w:sz w:val="21"/>
      <w:lang w:val="en-US"/>
    </w:rPr>
  </w:style>
  <w:style w:type="paragraph" w:customStyle="1" w:styleId="1339">
    <w:name w:val="样式 标题 4 + 段前: 0.25 行 段后: 0.25 行"/>
    <w:basedOn w:val="6"/>
    <w:qFormat/>
    <w:uiPriority w:val="0"/>
    <w:pPr>
      <w:keepNext/>
      <w:widowControl w:val="0"/>
      <w:tabs>
        <w:tab w:val="left" w:pos="864"/>
        <w:tab w:val="clear" w:pos="3270"/>
        <w:tab w:val="clear" w:pos="8640"/>
      </w:tabs>
      <w:suppressAutoHyphens w:val="0"/>
      <w:spacing w:before="0" w:beforeLines="25" w:after="0" w:afterLines="25"/>
      <w:ind w:left="864" w:hanging="864"/>
    </w:pPr>
    <w:rPr>
      <w:rFonts w:eastAsia="黑体" w:cs="宋体"/>
      <w:kern w:val="2"/>
      <w:sz w:val="21"/>
    </w:rPr>
  </w:style>
  <w:style w:type="paragraph" w:customStyle="1" w:styleId="1340">
    <w:name w:val="图片说明"/>
    <w:basedOn w:val="1"/>
    <w:next w:val="1"/>
    <w:qFormat/>
    <w:uiPriority w:val="0"/>
    <w:pPr>
      <w:keepLines/>
      <w:widowControl w:val="0"/>
      <w:tabs>
        <w:tab w:val="left" w:pos="1575"/>
      </w:tabs>
      <w:suppressAutoHyphens w:val="0"/>
      <w:overflowPunct/>
      <w:autoSpaceDE/>
      <w:spacing w:beforeLines="10" w:after="0"/>
      <w:ind w:left="578" w:hanging="578"/>
      <w:jc w:val="center"/>
      <w:textAlignment w:val="auto"/>
      <w:outlineLvl w:val="0"/>
    </w:pPr>
    <w:rPr>
      <w:rFonts w:ascii="Calibri" w:hAnsi="Calibri"/>
      <w:kern w:val="2"/>
      <w:sz w:val="21"/>
      <w:szCs w:val="24"/>
      <w:lang w:val="en-US"/>
    </w:rPr>
  </w:style>
  <w:style w:type="character" w:customStyle="1" w:styleId="1341">
    <w:name w:val="TJ Char"/>
    <w:link w:val="1342"/>
    <w:qFormat/>
    <w:locked/>
    <w:uiPriority w:val="0"/>
    <w:rPr>
      <w:rFonts w:ascii="Calibri" w:hAnsi="Calibri"/>
      <w:b/>
      <w:kern w:val="2"/>
      <w:sz w:val="24"/>
      <w:u w:val="single"/>
      <w:lang w:eastAsia="ko-KR"/>
    </w:rPr>
  </w:style>
  <w:style w:type="paragraph" w:customStyle="1" w:styleId="1342">
    <w:name w:val="TJ"/>
    <w:basedOn w:val="1"/>
    <w:link w:val="1341"/>
    <w:qFormat/>
    <w:uiPriority w:val="0"/>
    <w:pPr>
      <w:widowControl w:val="0"/>
      <w:suppressAutoHyphens w:val="0"/>
      <w:overflowPunct/>
      <w:autoSpaceDE/>
      <w:textAlignment w:val="auto"/>
    </w:pPr>
    <w:rPr>
      <w:rFonts w:ascii="Calibri" w:hAnsi="Calibri"/>
      <w:b/>
      <w:kern w:val="2"/>
      <w:sz w:val="24"/>
      <w:u w:val="single"/>
      <w:lang w:val="en-US" w:eastAsia="ko-KR"/>
    </w:rPr>
  </w:style>
  <w:style w:type="paragraph" w:customStyle="1" w:styleId="1343">
    <w:name w:val="表头 Char Char Char Char Char Char Char Char Char Char Char Char Char Char Char"/>
    <w:basedOn w:val="34"/>
    <w:qFormat/>
    <w:uiPriority w:val="0"/>
    <w:pPr>
      <w:widowControl w:val="0"/>
      <w:suppressAutoHyphens w:val="0"/>
      <w:overflowPunct/>
      <w:autoSpaceDE/>
      <w:spacing w:after="0" w:line="436" w:lineRule="exact"/>
      <w:ind w:left="357"/>
      <w:textAlignment w:val="auto"/>
      <w:outlineLvl w:val="3"/>
    </w:pPr>
    <w:rPr>
      <w:rFonts w:cs="Times New Roman"/>
      <w:b/>
      <w:kern w:val="2"/>
      <w:sz w:val="24"/>
      <w:szCs w:val="24"/>
      <w:lang w:val="en-US"/>
    </w:rPr>
  </w:style>
  <w:style w:type="paragraph" w:customStyle="1" w:styleId="1344">
    <w:name w:val="Char Char1 Char Char Char Char"/>
    <w:basedOn w:val="1"/>
    <w:qFormat/>
    <w:uiPriority w:val="0"/>
    <w:pPr>
      <w:widowControl w:val="0"/>
      <w:tabs>
        <w:tab w:val="left" w:pos="540"/>
        <w:tab w:val="left" w:pos="1260"/>
        <w:tab w:val="left" w:pos="1800"/>
      </w:tabs>
      <w:suppressAutoHyphens w:val="0"/>
      <w:overflowPunct/>
      <w:autoSpaceDE/>
      <w:spacing w:before="240" w:after="160" w:line="240" w:lineRule="exact"/>
      <w:textAlignment w:val="auto"/>
    </w:pPr>
    <w:rPr>
      <w:rFonts w:ascii="Verdana" w:hAnsi="Verdana" w:eastAsia="Batang"/>
      <w:kern w:val="2"/>
      <w:sz w:val="24"/>
      <w:lang w:val="en-US" w:eastAsia="en-US"/>
    </w:rPr>
  </w:style>
  <w:style w:type="paragraph" w:customStyle="1" w:styleId="1345">
    <w:name w:val="State Head"/>
    <w:basedOn w:val="1"/>
    <w:qFormat/>
    <w:uiPriority w:val="0"/>
    <w:pPr>
      <w:keepNext/>
      <w:widowControl w:val="0"/>
      <w:numPr>
        <w:ilvl w:val="0"/>
        <w:numId w:val="32"/>
      </w:numPr>
      <w:tabs>
        <w:tab w:val="left" w:pos="720"/>
        <w:tab w:val="clear" w:pos="420"/>
      </w:tabs>
      <w:suppressAutoHyphens w:val="0"/>
      <w:overflowPunct/>
      <w:autoSpaceDE/>
      <w:spacing w:before="240" w:after="0"/>
      <w:ind w:left="720" w:hanging="360"/>
      <w:jc w:val="both"/>
      <w:textAlignment w:val="auto"/>
    </w:pPr>
    <w:rPr>
      <w:rFonts w:ascii="Arial" w:hAnsi="Arial"/>
      <w:b/>
      <w:kern w:val="2"/>
      <w:sz w:val="24"/>
      <w:u w:val="single"/>
      <w:lang w:val="en-US"/>
    </w:rPr>
  </w:style>
  <w:style w:type="paragraph" w:customStyle="1" w:styleId="1346">
    <w:name w:val="no"/>
    <w:basedOn w:val="1"/>
    <w:qFormat/>
    <w:uiPriority w:val="0"/>
    <w:pPr>
      <w:widowControl w:val="0"/>
      <w:suppressAutoHyphens w:val="0"/>
      <w:overflowPunct/>
      <w:autoSpaceDE/>
      <w:ind w:left="1135" w:hanging="851"/>
      <w:textAlignment w:val="auto"/>
    </w:pPr>
    <w:rPr>
      <w:rFonts w:ascii="Calibri" w:hAnsi="Calibri" w:eastAsia="Calibri"/>
      <w:kern w:val="2"/>
      <w:lang w:val="it-IT" w:eastAsia="it-IT"/>
    </w:rPr>
  </w:style>
  <w:style w:type="character" w:customStyle="1" w:styleId="1347">
    <w:name w:val="Table_No Знак"/>
    <w:link w:val="854"/>
    <w:qFormat/>
    <w:locked/>
    <w:uiPriority w:val="0"/>
    <w:rPr>
      <w:caps/>
      <w:lang w:val="en-GB" w:eastAsia="en-US"/>
    </w:rPr>
  </w:style>
  <w:style w:type="paragraph" w:customStyle="1" w:styleId="1348">
    <w:name w:val="Agreement"/>
    <w:basedOn w:val="1"/>
    <w:next w:val="1"/>
    <w:qFormat/>
    <w:uiPriority w:val="0"/>
    <w:pPr>
      <w:widowControl w:val="0"/>
      <w:numPr>
        <w:ilvl w:val="0"/>
        <w:numId w:val="33"/>
      </w:numPr>
      <w:tabs>
        <w:tab w:val="left" w:pos="720"/>
        <w:tab w:val="clear" w:pos="1619"/>
      </w:tabs>
      <w:suppressAutoHyphens w:val="0"/>
      <w:overflowPunct/>
      <w:autoSpaceDE/>
      <w:spacing w:before="60" w:after="0"/>
      <w:ind w:left="720"/>
      <w:textAlignment w:val="auto"/>
    </w:pPr>
    <w:rPr>
      <w:rFonts w:ascii="Arial" w:hAnsi="Arial" w:eastAsia="MS Mincho"/>
      <w:b/>
      <w:kern w:val="2"/>
      <w:szCs w:val="24"/>
      <w:lang w:val="en-US" w:eastAsia="en-GB"/>
    </w:rPr>
  </w:style>
  <w:style w:type="character" w:customStyle="1" w:styleId="1349">
    <w:name w:val="EmailDiscussion Char"/>
    <w:link w:val="1350"/>
    <w:qFormat/>
    <w:locked/>
    <w:uiPriority w:val="0"/>
    <w:rPr>
      <w:rFonts w:ascii="Arial" w:hAnsi="Arial" w:eastAsia="MS Mincho" w:cs="Arial"/>
      <w:b/>
      <w:szCs w:val="24"/>
    </w:rPr>
  </w:style>
  <w:style w:type="paragraph" w:customStyle="1" w:styleId="1350">
    <w:name w:val="EmailDiscussion"/>
    <w:basedOn w:val="1"/>
    <w:next w:val="1"/>
    <w:link w:val="1349"/>
    <w:qFormat/>
    <w:uiPriority w:val="0"/>
    <w:pPr>
      <w:widowControl w:val="0"/>
      <w:numPr>
        <w:ilvl w:val="0"/>
        <w:numId w:val="34"/>
      </w:numPr>
      <w:tabs>
        <w:tab w:val="left" w:pos="420"/>
        <w:tab w:val="clear" w:pos="1619"/>
      </w:tabs>
      <w:suppressAutoHyphens w:val="0"/>
      <w:overflowPunct/>
      <w:autoSpaceDE/>
      <w:spacing w:before="40" w:after="0"/>
      <w:ind w:left="420" w:hanging="420"/>
      <w:textAlignment w:val="auto"/>
    </w:pPr>
    <w:rPr>
      <w:rFonts w:ascii="Arial" w:hAnsi="Arial" w:eastAsia="MS Mincho" w:cs="Arial"/>
      <w:b/>
      <w:szCs w:val="24"/>
      <w:lang w:val="en-US"/>
    </w:rPr>
  </w:style>
  <w:style w:type="paragraph" w:customStyle="1" w:styleId="1351">
    <w:name w:val="EmailDiscussion2"/>
    <w:basedOn w:val="1"/>
    <w:qFormat/>
    <w:uiPriority w:val="0"/>
    <w:pPr>
      <w:widowControl w:val="0"/>
      <w:tabs>
        <w:tab w:val="left" w:pos="1622"/>
      </w:tabs>
      <w:suppressAutoHyphens w:val="0"/>
      <w:overflowPunct/>
      <w:autoSpaceDE/>
      <w:spacing w:after="0"/>
      <w:ind w:left="1622" w:hanging="363"/>
      <w:textAlignment w:val="auto"/>
    </w:pPr>
    <w:rPr>
      <w:rFonts w:ascii="Arial" w:hAnsi="Arial" w:eastAsia="MS Mincho"/>
      <w:kern w:val="2"/>
      <w:szCs w:val="24"/>
      <w:lang w:val="en-US" w:eastAsia="en-GB"/>
    </w:rPr>
  </w:style>
  <w:style w:type="character" w:customStyle="1" w:styleId="1352">
    <w:name w:val="Body Text Char2"/>
    <w:qFormat/>
    <w:locked/>
    <w:uiPriority w:val="0"/>
    <w:rPr>
      <w:sz w:val="24"/>
      <w:lang w:val="en-US" w:eastAsia="en-US"/>
    </w:rPr>
  </w:style>
  <w:style w:type="character" w:customStyle="1" w:styleId="1353">
    <w:name w:val="font41"/>
    <w:basedOn w:val="77"/>
    <w:qFormat/>
    <w:uiPriority w:val="0"/>
    <w:rPr>
      <w:rFonts w:hint="default" w:ascii="Arial" w:hAnsi="Arial" w:cs="Arial"/>
      <w:color w:val="000000"/>
      <w:sz w:val="18"/>
      <w:szCs w:val="18"/>
      <w:u w:val="none"/>
    </w:rPr>
  </w:style>
  <w:style w:type="table" w:customStyle="1" w:styleId="1354">
    <w:name w:val="古典型 26"/>
    <w:basedOn w:val="71"/>
    <w:semiHidden/>
    <w:unhideWhenUsed/>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5">
    <w:name w:val="网格型7"/>
    <w:basedOn w:val="7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18"/>
    <w:basedOn w:val="71"/>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14"/>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24"/>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34"/>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44"/>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54"/>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64"/>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74"/>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84"/>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94"/>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27"/>
    <w:basedOn w:val="71"/>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36"/>
    <w:basedOn w:val="71"/>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网格型37"/>
    <w:basedOn w:val="71"/>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网格型47"/>
    <w:basedOn w:val="71"/>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116"/>
    <w:basedOn w:val="71"/>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217"/>
    <w:basedOn w:val="71"/>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317"/>
    <w:basedOn w:val="71"/>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网格型316"/>
    <w:basedOn w:val="71"/>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网格型416"/>
    <w:basedOn w:val="71"/>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Classic 216"/>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76">
    <w:name w:val="无格式表格 41"/>
    <w:basedOn w:val="71"/>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paragraph" w:customStyle="1" w:styleId="1377">
    <w:name w:val="修订12"/>
    <w:hidden/>
    <w:semiHidden/>
    <w:qFormat/>
    <w:uiPriority w:val="0"/>
    <w:rPr>
      <w:rFonts w:ascii="Times New Roman" w:hAnsi="Times New Roman" w:eastAsia="Batang" w:cs="Times New Roman"/>
      <w:lang w:val="en-GB" w:eastAsia="en-US" w:bidi="ar-SA"/>
    </w:rPr>
  </w:style>
  <w:style w:type="character" w:customStyle="1" w:styleId="1378">
    <w:name w:val="不明显参考11"/>
    <w:qFormat/>
    <w:uiPriority w:val="31"/>
    <w:rPr>
      <w:smallCaps/>
      <w:color w:val="5A5A5A"/>
    </w:rPr>
  </w:style>
  <w:style w:type="paragraph" w:customStyle="1" w:styleId="1379">
    <w:name w:val="TOC 标题11"/>
    <w:basedOn w:val="3"/>
    <w:next w:val="1"/>
    <w:unhideWhenUsed/>
    <w:qFormat/>
    <w:uiPriority w:val="39"/>
    <w:pPr>
      <w:numPr>
        <w:numId w:val="0"/>
      </w:numPr>
      <w:pBdr>
        <w:top w:val="none" w:color="auto" w:sz="0" w:space="0"/>
        <w:left w:val="none" w:color="auto" w:sz="0" w:space="0"/>
        <w:bottom w:val="none" w:color="auto" w:sz="0" w:space="0"/>
        <w:right w:val="none" w:color="auto" w:sz="0" w:space="0"/>
      </w:pBdr>
      <w:suppressAutoHyphens w:val="0"/>
      <w:overflowPunct/>
      <w:autoSpaceDE/>
      <w:spacing w:after="0" w:line="259" w:lineRule="auto"/>
      <w:textAlignment w:val="auto"/>
      <w:outlineLvl w:val="9"/>
    </w:pPr>
    <w:rPr>
      <w:rFonts w:ascii="Calibri Light" w:hAnsi="Calibri Light" w:cs="Times New Roman" w:eastAsiaTheme="minorEastAsia"/>
      <w:color w:val="2F5496"/>
      <w:sz w:val="32"/>
      <w:szCs w:val="32"/>
      <w:lang w:val="en-US" w:eastAsia="en-US"/>
    </w:rPr>
  </w:style>
  <w:style w:type="character" w:customStyle="1" w:styleId="1380">
    <w:name w:val="font01"/>
    <w:basedOn w:val="77"/>
    <w:qFormat/>
    <w:uiPriority w:val="0"/>
    <w:rPr>
      <w:rFonts w:hint="default" w:ascii="Arial" w:hAnsi="Arial" w:cs="Arial"/>
      <w:color w:val="000000"/>
      <w:sz w:val="18"/>
      <w:szCs w:val="18"/>
      <w:u w:val="none"/>
      <w:vertAlign w:val="superscript"/>
    </w:rPr>
  </w:style>
  <w:style w:type="character" w:customStyle="1" w:styleId="1381">
    <w:name w:val="font51"/>
    <w:basedOn w:val="77"/>
    <w:qFormat/>
    <w:uiPriority w:val="0"/>
    <w:rPr>
      <w:rFonts w:hint="default" w:ascii="Arial" w:hAnsi="Arial" w:cs="Arial"/>
      <w:color w:val="000000"/>
      <w:sz w:val="21"/>
      <w:szCs w:val="21"/>
      <w:u w:val="none"/>
    </w:rPr>
  </w:style>
  <w:style w:type="character" w:customStyle="1" w:styleId="1382">
    <w:name w:val="不明显参考2"/>
    <w:qFormat/>
    <w:uiPriority w:val="31"/>
    <w:rPr>
      <w:smallCaps/>
      <w:color w:val="5A5A5A"/>
    </w:rPr>
  </w:style>
  <w:style w:type="paragraph" w:customStyle="1" w:styleId="1383">
    <w:name w:val="TOC 标题2"/>
    <w:basedOn w:val="3"/>
    <w:next w:val="1"/>
    <w:unhideWhenUsed/>
    <w:qFormat/>
    <w:uiPriority w:val="39"/>
    <w:pPr>
      <w:numPr>
        <w:numId w:val="0"/>
      </w:numPr>
      <w:pBdr>
        <w:top w:val="single" w:color="auto" w:sz="12" w:space="3"/>
        <w:left w:val="none" w:color="auto" w:sz="0" w:space="0"/>
        <w:bottom w:val="none" w:color="auto" w:sz="0" w:space="0"/>
        <w:right w:val="none" w:color="auto" w:sz="0" w:space="0"/>
      </w:pBdr>
      <w:suppressAutoHyphens w:val="0"/>
      <w:overflowPunct/>
      <w:autoSpaceDE/>
      <w:spacing w:after="0" w:line="259" w:lineRule="auto"/>
      <w:ind w:left="1134" w:hanging="1134"/>
      <w:textAlignment w:val="auto"/>
      <w:outlineLvl w:val="9"/>
    </w:pPr>
    <w:rPr>
      <w:rFonts w:ascii="Calibri Light" w:hAnsi="Calibri Light" w:cs="Times New Roman" w:eastAsiaTheme="minorEastAsia"/>
      <w:color w:val="2F5496"/>
      <w:szCs w:val="32"/>
      <w:lang w:val="en-US" w:eastAsia="en-GB"/>
    </w:rPr>
  </w:style>
  <w:style w:type="table" w:customStyle="1" w:styleId="1384">
    <w:name w:val="网格型321"/>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网格型421"/>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Classic 22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87">
    <w:name w:val="网格型3111"/>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网格型4111"/>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网格型1111"/>
    <w:basedOn w:val="71"/>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网格型8"/>
    <w:basedOn w:val="7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91">
    <w:name w:val="Figure Title Char"/>
    <w:qFormat/>
    <w:uiPriority w:val="0"/>
    <w:rPr>
      <w:rFonts w:ascii="Arial" w:hAnsi="Arial"/>
      <w:lang w:val="en-GB" w:eastAsia="en-US" w:bidi="ar-SA"/>
    </w:rPr>
  </w:style>
  <w:style w:type="character" w:customStyle="1" w:styleId="1392">
    <w:name w:val="p1"/>
    <w:qFormat/>
    <w:uiPriority w:val="0"/>
  </w:style>
  <w:style w:type="character" w:customStyle="1" w:styleId="1393">
    <w:name w:val="e-031"/>
    <w:qFormat/>
    <w:uiPriority w:val="0"/>
    <w:rPr>
      <w:i/>
      <w:iCs/>
    </w:rPr>
  </w:style>
  <w:style w:type="character" w:customStyle="1" w:styleId="1394">
    <w:name w:val="hps"/>
    <w:qFormat/>
    <w:uiPriority w:val="0"/>
  </w:style>
  <w:style w:type="character" w:customStyle="1" w:styleId="1395">
    <w:name w:val="Intense Emphasis1"/>
    <w:basedOn w:val="77"/>
    <w:qFormat/>
    <w:uiPriority w:val="21"/>
    <w:rPr>
      <w:b/>
      <w:bCs/>
      <w:i/>
      <w:iCs/>
      <w:color w:val="4F81BD"/>
    </w:rPr>
  </w:style>
  <w:style w:type="character" w:customStyle="1" w:styleId="1396">
    <w:name w:val="Editor's Note Char1"/>
    <w:qFormat/>
    <w:uiPriority w:val="0"/>
    <w:rPr>
      <w:rFonts w:ascii="Times New Roman" w:hAnsi="Times New Roman"/>
      <w:color w:val="FF0000"/>
      <w:lang w:val="en-GB" w:eastAsia="en-US"/>
    </w:rPr>
  </w:style>
  <w:style w:type="character" w:customStyle="1" w:styleId="1397">
    <w:name w:val="TAH Char"/>
    <w:qFormat/>
    <w:locked/>
    <w:uiPriority w:val="0"/>
    <w:rPr>
      <w:rFonts w:ascii="Arial" w:hAnsi="Arial" w:cs="Arial"/>
      <w:b/>
      <w:sz w:val="18"/>
      <w:lang w:val="en-GB"/>
    </w:rPr>
  </w:style>
  <w:style w:type="character" w:customStyle="1" w:styleId="1398">
    <w:name w:val="Intense Emphasis2"/>
    <w:qFormat/>
    <w:uiPriority w:val="21"/>
    <w:rPr>
      <w:b/>
      <w:bCs/>
      <w:i/>
      <w:iCs/>
      <w:color w:val="4F81BD"/>
    </w:rPr>
  </w:style>
  <w:style w:type="character" w:customStyle="1" w:styleId="1399">
    <w:name w:val="normaltextrun"/>
    <w:basedOn w:val="77"/>
    <w:qFormat/>
    <w:uiPriority w:val="0"/>
  </w:style>
  <w:style w:type="character" w:customStyle="1" w:styleId="1400">
    <w:name w:val="search-word-mail"/>
    <w:qFormat/>
    <w:uiPriority w:val="0"/>
  </w:style>
  <w:style w:type="character" w:customStyle="1" w:styleId="1401">
    <w:name w:val="脚注文本 Char1"/>
    <w:basedOn w:val="77"/>
    <w:semiHidden/>
    <w:qFormat/>
    <w:uiPriority w:val="0"/>
    <w:rPr>
      <w:rFonts w:ascii="Times New Roman" w:hAnsi="Times New Roman" w:eastAsia="Times New Roman"/>
      <w:sz w:val="18"/>
      <w:szCs w:val="18"/>
      <w:lang w:val="en-GB" w:eastAsia="en-GB"/>
    </w:rPr>
  </w:style>
  <w:style w:type="character" w:customStyle="1" w:styleId="1402">
    <w:name w:val="未处理的提及1"/>
    <w:basedOn w:val="77"/>
    <w:semiHidden/>
    <w:qFormat/>
    <w:uiPriority w:val="99"/>
    <w:rPr>
      <w:color w:val="605E5C"/>
      <w:shd w:val="clear" w:color="auto" w:fill="E1DFDD"/>
    </w:rPr>
  </w:style>
  <w:style w:type="character" w:customStyle="1" w:styleId="1403">
    <w:name w:val="首标题"/>
    <w:qFormat/>
    <w:uiPriority w:val="0"/>
    <w:rPr>
      <w:rFonts w:ascii="Arial" w:hAnsi="Arial" w:eastAsia="宋体"/>
      <w:sz w:val="24"/>
      <w:lang w:val="en-US" w:eastAsia="zh-CN" w:bidi="ar-SA"/>
    </w:rPr>
  </w:style>
  <w:style w:type="character" w:customStyle="1" w:styleId="1404">
    <w:name w:val="B1+ Car"/>
    <w:link w:val="503"/>
    <w:qFormat/>
    <w:uiPriority w:val="0"/>
    <w:rPr>
      <w:lang w:val="en-GB"/>
    </w:rPr>
  </w:style>
  <w:style w:type="character" w:customStyle="1" w:styleId="1405">
    <w:name w:val="Header Char1"/>
    <w:basedOn w:val="77"/>
    <w:semiHidden/>
    <w:qFormat/>
    <w:uiPriority w:val="0"/>
    <w:rPr>
      <w:rFonts w:ascii="Times New Roman" w:hAnsi="Times New Roman"/>
      <w:lang w:val="en-GB" w:eastAsia="en-US"/>
    </w:rPr>
  </w:style>
  <w:style w:type="character" w:customStyle="1" w:styleId="1406">
    <w:name w:val="Unresolved Mention4"/>
    <w:basedOn w:val="77"/>
    <w:unhideWhenUsed/>
    <w:qFormat/>
    <w:uiPriority w:val="99"/>
    <w:rPr>
      <w:color w:val="605E5C"/>
      <w:shd w:val="clear" w:color="auto" w:fill="E1DFDD"/>
    </w:rPr>
  </w:style>
  <w:style w:type="paragraph" w:customStyle="1" w:styleId="1407">
    <w:name w:val="_Style 86"/>
    <w:semiHidden/>
    <w:qFormat/>
    <w:uiPriority w:val="99"/>
    <w:pPr>
      <w:spacing w:after="160" w:line="259" w:lineRule="auto"/>
    </w:pPr>
    <w:rPr>
      <w:rFonts w:ascii="Times New Roman" w:hAnsi="Times New Roman" w:eastAsia="MS Mincho" w:cs="Times New Roman"/>
      <w:lang w:val="en-GB" w:eastAsia="en-US" w:bidi="ar-SA"/>
    </w:rPr>
  </w:style>
  <w:style w:type="table" w:customStyle="1" w:styleId="1408">
    <w:name w:val="Table Grid19"/>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15"/>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25"/>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35"/>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45"/>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55"/>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65"/>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75"/>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85"/>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95"/>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28"/>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37"/>
    <w:basedOn w:val="71"/>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网格型38"/>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48"/>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古典型 27"/>
    <w:basedOn w:val="71"/>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3">
    <w:name w:val="Table Grid46"/>
    <w:basedOn w:val="71"/>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117"/>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116"/>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216"/>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316"/>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416"/>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516"/>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616"/>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716"/>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816"/>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916"/>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218"/>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318"/>
    <w:basedOn w:val="71"/>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网格型317"/>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网格型417"/>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Classic 217"/>
    <w:basedOn w:val="71"/>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39">
    <w:name w:val="Table Grid126"/>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1116"/>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Style13"/>
    <w:basedOn w:val="71"/>
    <w:qFormat/>
    <w:uiPriority w:val="0"/>
    <w:rPr>
      <w:rFonts w:eastAsia="MS Mincho"/>
      <w:lang w:eastAsia="en-US"/>
    </w:rPr>
  </w:style>
  <w:style w:type="table" w:customStyle="1" w:styleId="1442">
    <w:name w:val="Table Grid58"/>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65"/>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71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le Grid415"/>
    <w:basedOn w:val="71"/>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1113"/>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2113"/>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3113"/>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4113"/>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5113"/>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6113"/>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7113"/>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8113"/>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9113"/>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le Grid2116"/>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3116"/>
    <w:basedOn w:val="71"/>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1213"/>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11113"/>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716"/>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72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73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le Grid74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75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85"/>
    <w:basedOn w:val="71"/>
    <w:qFormat/>
    <w:uiPriority w:val="39"/>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Style112"/>
    <w:basedOn w:val="71"/>
    <w:qFormat/>
    <w:uiPriority w:val="0"/>
    <w:rPr>
      <w:rFonts w:eastAsia="MS Mincho"/>
      <w:lang w:eastAsia="en-US"/>
    </w:rPr>
  </w:style>
  <w:style w:type="table" w:customStyle="1" w:styleId="1466">
    <w:name w:val="Table Grid515"/>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615"/>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76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228"/>
    <w:basedOn w:val="71"/>
    <w:qFormat/>
    <w:uiPriority w:val="0"/>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325"/>
    <w:basedOn w:val="71"/>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Classic 2115"/>
    <w:basedOn w:val="71"/>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72">
    <w:name w:val="Table Grid95"/>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135"/>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425"/>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71"/>
    <w:qFormat/>
    <w:uiPriority w:val="39"/>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125"/>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12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12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12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12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12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12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12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12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12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4115"/>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1222"/>
    <w:basedOn w:val="71"/>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2215"/>
    <w:basedOn w:val="71"/>
    <w:qFormat/>
    <w:uiPriority w:val="39"/>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11125"/>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05"/>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Grid145"/>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235"/>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335"/>
    <w:basedOn w:val="71"/>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435"/>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525"/>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625"/>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822"/>
    <w:basedOn w:val="71"/>
    <w:qFormat/>
    <w:uiPriority w:val="39"/>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le Grid1135"/>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113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213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313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413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513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613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713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813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913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4125"/>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1232"/>
    <w:basedOn w:val="71"/>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225"/>
    <w:basedOn w:val="71"/>
    <w:qFormat/>
    <w:uiPriority w:val="39"/>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11135"/>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155"/>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165"/>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45"/>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45"/>
    <w:basedOn w:val="71"/>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45"/>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535"/>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635"/>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832"/>
    <w:basedOn w:val="71"/>
    <w:qFormat/>
    <w:uiPriority w:val="39"/>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1145"/>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114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214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314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414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514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614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714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814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914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4135"/>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1242"/>
    <w:basedOn w:val="71"/>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235"/>
    <w:basedOn w:val="71"/>
    <w:qFormat/>
    <w:uiPriority w:val="39"/>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11145"/>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网格型15"/>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古典型 215"/>
    <w:basedOn w:val="71"/>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36">
    <w:name w:val="古典型 221"/>
    <w:basedOn w:val="71"/>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37">
    <w:name w:val="Table Classic 2121"/>
    <w:basedOn w:val="71"/>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38">
    <w:name w:val="网格型22"/>
    <w:basedOn w:val="71"/>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2121"/>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3121"/>
    <w:basedOn w:val="71"/>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1111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2111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3111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4111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5111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6111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7111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8111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9111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21111"/>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31111"/>
    <w:basedOn w:val="71"/>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1211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11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51"/>
    <w:basedOn w:val="71"/>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13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23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33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43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53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63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73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83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93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331"/>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431"/>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131"/>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131"/>
    <w:basedOn w:val="71"/>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121"/>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121"/>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Style121"/>
    <w:basedOn w:val="71"/>
    <w:qFormat/>
    <w:uiPriority w:val="0"/>
    <w:rPr>
      <w:rFonts w:eastAsia="MS Mincho"/>
      <w:lang w:eastAsia="en-US"/>
    </w:rPr>
  </w:style>
  <w:style w:type="table" w:customStyle="1" w:styleId="1571">
    <w:name w:val="Tabellengitternetz1112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2112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3112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4112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5112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6112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7112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8112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9112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le Grid21121"/>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31121"/>
    <w:basedOn w:val="71"/>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1212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11112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61"/>
    <w:basedOn w:val="71"/>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古典型 231"/>
    <w:basedOn w:val="71"/>
    <w:semiHidden/>
    <w:unhideWhenUsed/>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86">
    <w:name w:val="网格型71"/>
    <w:basedOn w:val="71"/>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254"/>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3511"/>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41"/>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41"/>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2141"/>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3141"/>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3131"/>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网格型4131"/>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le Classic 213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96">
    <w:name w:val="Table Grid77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le Grid21131"/>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le Grid31131"/>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71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72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73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74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75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511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611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76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2241"/>
    <w:basedOn w:val="71"/>
    <w:qFormat/>
    <w:uiPriority w:val="0"/>
    <w:pPr>
      <w:overflowPunct w:val="0"/>
      <w:autoSpaceDE w:val="0"/>
      <w:autoSpaceDN w:val="0"/>
      <w:adjustRightInd w:val="0"/>
      <w:spacing w:after="180"/>
    </w:pPr>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3211"/>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网格型3211"/>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4211"/>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Classic 221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12">
    <w:name w:val="网格型31111"/>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41111"/>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le Classic 21111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15">
    <w:name w:val="Table Grid911"/>
    <w:basedOn w:val="71"/>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13111"/>
    <w:basedOn w:val="71"/>
    <w:qFormat/>
    <w:uiPriority w:val="39"/>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421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112111"/>
    <w:basedOn w:val="71"/>
    <w:qFormat/>
    <w:uiPriority w:val="39"/>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1121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2121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3121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ellengitternetz4121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5121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6121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7121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8121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9121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4111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12211"/>
    <w:basedOn w:val="71"/>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Grid22111"/>
    <w:basedOn w:val="71"/>
    <w:qFormat/>
    <w:uiPriority w:val="39"/>
    <w:pPr>
      <w:overflowPunct w:val="0"/>
      <w:autoSpaceDE w:val="0"/>
      <w:autoSpaceDN w:val="0"/>
      <w:adjustRightInd w:val="0"/>
      <w:spacing w:after="180"/>
    </w:pPr>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le Grid1112111"/>
    <w:basedOn w:val="71"/>
    <w:qFormat/>
    <w:uiPriority w:val="0"/>
    <w:pPr>
      <w:spacing w:after="180"/>
    </w:pPr>
    <w:rPr>
      <w:rFonts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le Grid1011"/>
    <w:basedOn w:val="71"/>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14111"/>
    <w:basedOn w:val="71"/>
    <w:qFormat/>
    <w:uiPriority w:val="39"/>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2311"/>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3311"/>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431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52111"/>
    <w:basedOn w:val="71"/>
    <w:qFormat/>
    <w:uiPriority w:val="39"/>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621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3111"/>
    <w:basedOn w:val="71"/>
    <w:qFormat/>
    <w:uiPriority w:val="39"/>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31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31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31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31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31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31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31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31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31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4121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12311"/>
    <w:basedOn w:val="71"/>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22211"/>
    <w:basedOn w:val="71"/>
    <w:qFormat/>
    <w:uiPriority w:val="39"/>
    <w:pPr>
      <w:overflowPunct w:val="0"/>
      <w:autoSpaceDE w:val="0"/>
      <w:autoSpaceDN w:val="0"/>
      <w:adjustRightInd w:val="0"/>
      <w:spacing w:after="180"/>
    </w:pPr>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1113111"/>
    <w:basedOn w:val="71"/>
    <w:qFormat/>
    <w:uiPriority w:val="0"/>
    <w:pPr>
      <w:spacing w:after="180"/>
    </w:pPr>
    <w:rPr>
      <w:rFonts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1511"/>
    <w:basedOn w:val="71"/>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1611"/>
    <w:basedOn w:val="71"/>
    <w:qFormat/>
    <w:uiPriority w:val="39"/>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2411"/>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3411"/>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44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5311"/>
    <w:basedOn w:val="71"/>
    <w:qFormat/>
    <w:uiPriority w:val="39"/>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63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1411"/>
    <w:basedOn w:val="71"/>
    <w:qFormat/>
    <w:uiPriority w:val="39"/>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413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22311"/>
    <w:basedOn w:val="71"/>
    <w:qFormat/>
    <w:uiPriority w:val="39"/>
    <w:pPr>
      <w:overflowPunct w:val="0"/>
      <w:autoSpaceDE w:val="0"/>
      <w:autoSpaceDN w:val="0"/>
      <w:adjustRightInd w:val="0"/>
      <w:spacing w:after="180"/>
    </w:pPr>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le Grid111411"/>
    <w:basedOn w:val="71"/>
    <w:qFormat/>
    <w:uiPriority w:val="0"/>
    <w:pPr>
      <w:spacing w:after="180"/>
    </w:pPr>
    <w:rPr>
      <w:rFonts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古典型 2111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65">
    <w:name w:val="古典型 241"/>
    <w:basedOn w:val="71"/>
    <w:semiHidden/>
    <w:unhideWhenUsed/>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66">
    <w:name w:val="网格型81"/>
    <w:basedOn w:val="7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261"/>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361"/>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351"/>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451"/>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2151"/>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3151"/>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141"/>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141"/>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Classic 214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76">
    <w:name w:val="网格型9"/>
    <w:basedOn w:val="71"/>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10"/>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6"/>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6"/>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6"/>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6"/>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6"/>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6"/>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6"/>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6"/>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6"/>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29"/>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38"/>
    <w:basedOn w:val="71"/>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39"/>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49"/>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古典型 28"/>
    <w:basedOn w:val="71"/>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92">
    <w:name w:val="Table Grid47"/>
    <w:basedOn w:val="71"/>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118"/>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117"/>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217"/>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317"/>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417"/>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517"/>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617"/>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717"/>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817"/>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917"/>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219"/>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319"/>
    <w:basedOn w:val="71"/>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8"/>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8"/>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Classic 218"/>
    <w:basedOn w:val="71"/>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08">
    <w:name w:val="Table Grid127"/>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117"/>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Style14"/>
    <w:basedOn w:val="71"/>
    <w:qFormat/>
    <w:uiPriority w:val="0"/>
    <w:rPr>
      <w:rFonts w:eastAsia="MS Mincho"/>
      <w:lang w:eastAsia="en-US"/>
    </w:rPr>
  </w:style>
  <w:style w:type="table" w:customStyle="1" w:styleId="1711">
    <w:name w:val="Table Grid59"/>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66"/>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le Grid717"/>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le Grid416"/>
    <w:basedOn w:val="71"/>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1114"/>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2114"/>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3114"/>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4114"/>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5114"/>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6114"/>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7114"/>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ellengitternetz8114"/>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ellengitternetz9114"/>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le Grid2117"/>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3117"/>
    <w:basedOn w:val="71"/>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214"/>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11114"/>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718"/>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726"/>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736"/>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746"/>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756"/>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86"/>
    <w:basedOn w:val="71"/>
    <w:qFormat/>
    <w:uiPriority w:val="39"/>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le Style113"/>
    <w:basedOn w:val="71"/>
    <w:qFormat/>
    <w:uiPriority w:val="0"/>
    <w:rPr>
      <w:rFonts w:eastAsia="MS Mincho"/>
      <w:lang w:eastAsia="en-US"/>
    </w:rPr>
  </w:style>
  <w:style w:type="table" w:customStyle="1" w:styleId="1735">
    <w:name w:val="Table Grid516"/>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616"/>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766"/>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29"/>
    <w:basedOn w:val="71"/>
    <w:qFormat/>
    <w:uiPriority w:val="0"/>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122"/>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ellengitternetz222"/>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ellengitternetz322"/>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ellengitternetz422"/>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ellengitternetz522"/>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622"/>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722"/>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822"/>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922"/>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326"/>
    <w:basedOn w:val="71"/>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网格型322"/>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422"/>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le Classic 222"/>
    <w:basedOn w:val="71"/>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2">
    <w:name w:val="网格型3112"/>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4112"/>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Classic 2116"/>
    <w:basedOn w:val="71"/>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5">
    <w:name w:val="Table Grid96"/>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136"/>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426"/>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813"/>
    <w:basedOn w:val="71"/>
    <w:qFormat/>
    <w:uiPriority w:val="39"/>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1126"/>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ellengitternetz1123"/>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2123"/>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3123"/>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4123"/>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5123"/>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6123"/>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7123"/>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8123"/>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9123"/>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le Grid4116"/>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1223"/>
    <w:basedOn w:val="71"/>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2216"/>
    <w:basedOn w:val="71"/>
    <w:qFormat/>
    <w:uiPriority w:val="39"/>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le Grid11126"/>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le Grid106"/>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146"/>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236"/>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Grid336"/>
    <w:basedOn w:val="71"/>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436"/>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526"/>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626"/>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823"/>
    <w:basedOn w:val="71"/>
    <w:qFormat/>
    <w:uiPriority w:val="39"/>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1136"/>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1133"/>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2133"/>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3133"/>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4133"/>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5133"/>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6133"/>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7133"/>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8133"/>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9133"/>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le Grid4126"/>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1233"/>
    <w:basedOn w:val="71"/>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2226"/>
    <w:basedOn w:val="71"/>
    <w:qFormat/>
    <w:uiPriority w:val="39"/>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11136"/>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156"/>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66"/>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246"/>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346"/>
    <w:basedOn w:val="71"/>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6"/>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536"/>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636"/>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833"/>
    <w:basedOn w:val="71"/>
    <w:qFormat/>
    <w:uiPriority w:val="39"/>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1146"/>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1143"/>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2143"/>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3143"/>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4143"/>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5143"/>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6143"/>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7143"/>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8143"/>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9143"/>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4136"/>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1243"/>
    <w:basedOn w:val="71"/>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2236"/>
    <w:basedOn w:val="71"/>
    <w:qFormat/>
    <w:uiPriority w:val="39"/>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11146"/>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网格型16"/>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古典型 216"/>
    <w:basedOn w:val="71"/>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19">
    <w:name w:val="古典型 222"/>
    <w:basedOn w:val="71"/>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0">
    <w:name w:val="Table Classic 2122"/>
    <w:basedOn w:val="71"/>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1">
    <w:name w:val="网格型112"/>
    <w:basedOn w:val="71"/>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23"/>
    <w:basedOn w:val="71"/>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2122"/>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3122"/>
    <w:basedOn w:val="71"/>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11112"/>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21112"/>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31112"/>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41112"/>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51112"/>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ellengitternetz61112"/>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71112"/>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81112"/>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91112"/>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21112"/>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le Grid31112"/>
    <w:basedOn w:val="71"/>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le Grid12112"/>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111112"/>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网格型52"/>
    <w:basedOn w:val="71"/>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132"/>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232"/>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332"/>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432"/>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532"/>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ellengitternetz632"/>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732"/>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ellengitternetz832"/>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ellengitternetz932"/>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网格型332"/>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网格型432"/>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2132"/>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3132"/>
    <w:basedOn w:val="71"/>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网格型3122"/>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网格型4122"/>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Style122"/>
    <w:basedOn w:val="71"/>
    <w:qFormat/>
    <w:uiPriority w:val="0"/>
    <w:rPr>
      <w:rFonts w:eastAsia="MS Mincho"/>
      <w:lang w:eastAsia="en-US"/>
    </w:rPr>
  </w:style>
  <w:style w:type="table" w:customStyle="1" w:styleId="1855">
    <w:name w:val="Tabellengitternetz11122"/>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21122"/>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31122"/>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41122"/>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ellengitternetz51122"/>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ellengitternetz61122"/>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ellengitternetz71122"/>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ellengitternetz81122"/>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ellengitternetz91122"/>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le Grid21122"/>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31122"/>
    <w:basedOn w:val="71"/>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12122"/>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le Grid111122"/>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网格型62"/>
    <w:basedOn w:val="71"/>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古典型 232"/>
    <w:basedOn w:val="71"/>
    <w:semiHidden/>
    <w:unhideWhenUsed/>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70">
    <w:name w:val="网格型72"/>
    <w:basedOn w:val="71"/>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le Grid255"/>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le Grid352"/>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网格型342"/>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网格型442"/>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le Grid2142"/>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3142"/>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网格型3132"/>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4132"/>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Classic 213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0">
    <w:name w:val="Table Grid772"/>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le Grid21132"/>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31132"/>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7112"/>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7212"/>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7312"/>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le Grid7412"/>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7512"/>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5112"/>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6112"/>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7612"/>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2242"/>
    <w:basedOn w:val="71"/>
    <w:qFormat/>
    <w:uiPriority w:val="0"/>
    <w:pPr>
      <w:overflowPunct w:val="0"/>
      <w:autoSpaceDE w:val="0"/>
      <w:autoSpaceDN w:val="0"/>
      <w:adjustRightInd w:val="0"/>
      <w:spacing w:after="180"/>
    </w:pPr>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3212"/>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3212"/>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网格型4212"/>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Classic 221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96">
    <w:name w:val="网格型31112"/>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41112"/>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Classic 2111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99">
    <w:name w:val="Table Grid912"/>
    <w:basedOn w:val="71"/>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1312"/>
    <w:basedOn w:val="71"/>
    <w:qFormat/>
    <w:uiPriority w:val="39"/>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4212"/>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1212"/>
    <w:basedOn w:val="71"/>
    <w:qFormat/>
    <w:uiPriority w:val="39"/>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121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121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121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121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121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121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121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121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121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41112"/>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12212"/>
    <w:basedOn w:val="71"/>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22112"/>
    <w:basedOn w:val="71"/>
    <w:qFormat/>
    <w:uiPriority w:val="39"/>
    <w:pPr>
      <w:overflowPunct w:val="0"/>
      <w:autoSpaceDE w:val="0"/>
      <w:autoSpaceDN w:val="0"/>
      <w:adjustRightInd w:val="0"/>
      <w:spacing w:after="180"/>
    </w:pPr>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111212"/>
    <w:basedOn w:val="71"/>
    <w:qFormat/>
    <w:uiPriority w:val="0"/>
    <w:pPr>
      <w:spacing w:after="180"/>
    </w:pPr>
    <w:rPr>
      <w:rFonts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012"/>
    <w:basedOn w:val="71"/>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1412"/>
    <w:basedOn w:val="71"/>
    <w:qFormat/>
    <w:uiPriority w:val="39"/>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2312"/>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3312"/>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4312"/>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5212"/>
    <w:basedOn w:val="71"/>
    <w:qFormat/>
    <w:uiPriority w:val="39"/>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6212"/>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le Grid11312"/>
    <w:basedOn w:val="71"/>
    <w:qFormat/>
    <w:uiPriority w:val="39"/>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1131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2131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3131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4131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5131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6131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7131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8131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91312"/>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1212"/>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12312"/>
    <w:basedOn w:val="71"/>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22212"/>
    <w:basedOn w:val="71"/>
    <w:qFormat/>
    <w:uiPriority w:val="39"/>
    <w:pPr>
      <w:overflowPunct w:val="0"/>
      <w:autoSpaceDE w:val="0"/>
      <w:autoSpaceDN w:val="0"/>
      <w:adjustRightInd w:val="0"/>
      <w:spacing w:after="180"/>
    </w:pPr>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312"/>
    <w:basedOn w:val="71"/>
    <w:qFormat/>
    <w:uiPriority w:val="0"/>
    <w:pPr>
      <w:spacing w:after="180"/>
    </w:pPr>
    <w:rPr>
      <w:rFonts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1512"/>
    <w:basedOn w:val="71"/>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1612"/>
    <w:basedOn w:val="71"/>
    <w:qFormat/>
    <w:uiPriority w:val="39"/>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2412"/>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3412"/>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4412"/>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5312"/>
    <w:basedOn w:val="71"/>
    <w:qFormat/>
    <w:uiPriority w:val="39"/>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6312"/>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11412"/>
    <w:basedOn w:val="71"/>
    <w:qFormat/>
    <w:uiPriority w:val="39"/>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le Grid41312"/>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2312"/>
    <w:basedOn w:val="71"/>
    <w:qFormat/>
    <w:uiPriority w:val="39"/>
    <w:pPr>
      <w:overflowPunct w:val="0"/>
      <w:autoSpaceDE w:val="0"/>
      <w:autoSpaceDN w:val="0"/>
      <w:adjustRightInd w:val="0"/>
      <w:spacing w:after="180"/>
    </w:pPr>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111412"/>
    <w:basedOn w:val="71"/>
    <w:qFormat/>
    <w:uiPriority w:val="0"/>
    <w:pPr>
      <w:spacing w:after="180"/>
    </w:pPr>
    <w:rPr>
      <w:rFonts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1112"/>
    <w:basedOn w:val="71"/>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古典型 211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50">
    <w:name w:val="古典型 242"/>
    <w:basedOn w:val="71"/>
    <w:semiHidden/>
    <w:unhideWhenUsed/>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51">
    <w:name w:val="网格型82"/>
    <w:basedOn w:val="7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262"/>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362"/>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网格型352"/>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网格型452"/>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le Grid2152"/>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3152"/>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网格型3142"/>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网格型4142"/>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Classic 214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961">
    <w:name w:val="TOC 94"/>
    <w:basedOn w:val="46"/>
    <w:qFormat/>
    <w:uiPriority w:val="0"/>
    <w:pPr>
      <w:keepNext/>
      <w:suppressAutoHyphens w:val="0"/>
      <w:autoSpaceDN w:val="0"/>
      <w:adjustRightInd w:val="0"/>
      <w:ind w:left="1418" w:hanging="1418"/>
    </w:pPr>
    <w:rPr>
      <w:rFonts w:eastAsia="MS Mincho"/>
      <w:lang w:eastAsia="en-GB"/>
    </w:rPr>
  </w:style>
  <w:style w:type="paragraph" w:customStyle="1" w:styleId="1962">
    <w:name w:val="Caption4"/>
    <w:basedOn w:val="1"/>
    <w:next w:val="1"/>
    <w:qFormat/>
    <w:uiPriority w:val="0"/>
    <w:pPr>
      <w:suppressAutoHyphens w:val="0"/>
      <w:autoSpaceDN w:val="0"/>
      <w:adjustRightInd w:val="0"/>
      <w:spacing w:before="120" w:after="120"/>
    </w:pPr>
    <w:rPr>
      <w:rFonts w:eastAsia="MS Mincho"/>
      <w:b/>
      <w:lang w:eastAsia="en-GB"/>
    </w:rPr>
  </w:style>
  <w:style w:type="paragraph" w:customStyle="1" w:styleId="1963">
    <w:name w:val="Table of Figures4"/>
    <w:basedOn w:val="1"/>
    <w:next w:val="1"/>
    <w:qFormat/>
    <w:uiPriority w:val="0"/>
    <w:pPr>
      <w:suppressAutoHyphens w:val="0"/>
      <w:autoSpaceDN w:val="0"/>
      <w:adjustRightInd w:val="0"/>
      <w:ind w:left="400" w:hanging="400"/>
      <w:jc w:val="center"/>
    </w:pPr>
    <w:rPr>
      <w:rFonts w:eastAsia="MS Mincho"/>
      <w:b/>
      <w:lang w:eastAsia="en-GB"/>
    </w:rPr>
  </w:style>
  <w:style w:type="paragraph" w:customStyle="1" w:styleId="1964">
    <w:name w:val="Char Char Char Char Char Char Char Char Char Char2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65">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966">
    <w:name w:val="bodytext4"/>
    <w:basedOn w:val="38"/>
    <w:qFormat/>
    <w:uiPriority w:val="99"/>
    <w:pPr>
      <w:numPr>
        <w:ilvl w:val="0"/>
        <w:numId w:val="35"/>
      </w:numPr>
      <w:tabs>
        <w:tab w:val="left" w:pos="360"/>
        <w:tab w:val="left" w:pos="794"/>
        <w:tab w:val="left" w:pos="1191"/>
        <w:tab w:val="left" w:pos="1588"/>
        <w:tab w:val="left" w:pos="1985"/>
        <w:tab w:val="clear" w:pos="2160"/>
      </w:tabs>
      <w:suppressAutoHyphens w:val="0"/>
      <w:autoSpaceDN w:val="0"/>
      <w:adjustRightInd w:val="0"/>
      <w:spacing w:before="240" w:after="0"/>
      <w:ind w:left="3238" w:firstLine="0"/>
    </w:pPr>
    <w:rPr>
      <w:sz w:val="24"/>
      <w:lang w:eastAsia="en-US"/>
    </w:rPr>
  </w:style>
  <w:style w:type="paragraph" w:customStyle="1" w:styleId="1967">
    <w:name w:val="参考文献"/>
    <w:basedOn w:val="1"/>
    <w:qFormat/>
    <w:uiPriority w:val="99"/>
    <w:pPr>
      <w:keepLines/>
      <w:numPr>
        <w:ilvl w:val="0"/>
        <w:numId w:val="36"/>
      </w:numPr>
      <w:tabs>
        <w:tab w:val="left" w:pos="360"/>
        <w:tab w:val="clear" w:pos="720"/>
      </w:tabs>
      <w:suppressAutoHyphens w:val="0"/>
      <w:overflowPunct/>
      <w:autoSpaceDE/>
      <w:spacing w:after="0"/>
      <w:ind w:left="0" w:firstLine="0"/>
      <w:textAlignment w:val="auto"/>
    </w:pPr>
    <w:rPr>
      <w:rFonts w:eastAsia="MS Mincho"/>
      <w:lang w:eastAsia="en-US"/>
    </w:rPr>
  </w:style>
  <w:style w:type="paragraph" w:customStyle="1" w:styleId="1968">
    <w:name w:val="3GPP 正文"/>
    <w:basedOn w:val="1"/>
    <w:link w:val="1969"/>
    <w:qFormat/>
    <w:uiPriority w:val="0"/>
    <w:pPr>
      <w:suppressAutoHyphens w:val="0"/>
      <w:overflowPunct/>
      <w:autoSpaceDE/>
      <w:textAlignment w:val="auto"/>
    </w:pPr>
    <w:rPr>
      <w:lang w:eastAsia="ja-JP"/>
    </w:rPr>
  </w:style>
  <w:style w:type="character" w:customStyle="1" w:styleId="1969">
    <w:name w:val="3GPP 正文 Char"/>
    <w:link w:val="1968"/>
    <w:qFormat/>
    <w:uiPriority w:val="0"/>
    <w:rPr>
      <w:lang w:val="en-GB" w:eastAsia="ja-JP"/>
    </w:rPr>
  </w:style>
  <w:style w:type="paragraph" w:customStyle="1" w:styleId="1970">
    <w:name w:val="00 BodyText"/>
    <w:basedOn w:val="1"/>
    <w:qFormat/>
    <w:uiPriority w:val="99"/>
    <w:pPr>
      <w:suppressAutoHyphens w:val="0"/>
      <w:overflowPunct/>
      <w:autoSpaceDE/>
      <w:spacing w:after="220"/>
      <w:textAlignment w:val="auto"/>
    </w:pPr>
    <w:rPr>
      <w:rFonts w:ascii="Arial" w:hAnsi="Arial" w:eastAsia="Malgun Gothic"/>
      <w:sz w:val="22"/>
      <w:lang w:val="en-US" w:eastAsia="en-US"/>
    </w:rPr>
  </w:style>
  <w:style w:type="paragraph" w:customStyle="1" w:styleId="1971">
    <w:name w:val="??"/>
    <w:qFormat/>
    <w:uiPriority w:val="99"/>
    <w:pPr>
      <w:widowControl w:val="0"/>
    </w:pPr>
    <w:rPr>
      <w:rFonts w:ascii="Times New Roman" w:hAnsi="Times New Roman" w:eastAsia="Malgun Gothic" w:cs="Times New Roman"/>
      <w:lang w:val="en-US" w:eastAsia="en-US" w:bidi="ar-SA"/>
    </w:rPr>
  </w:style>
  <w:style w:type="paragraph" w:customStyle="1" w:styleId="1972">
    <w:name w:val="??? 2"/>
    <w:basedOn w:val="1971"/>
    <w:next w:val="1971"/>
    <w:qFormat/>
    <w:uiPriority w:val="99"/>
    <w:pPr>
      <w:keepNext/>
    </w:pPr>
    <w:rPr>
      <w:rFonts w:ascii="Arial" w:hAnsi="Arial"/>
      <w:b/>
      <w:sz w:val="24"/>
    </w:rPr>
  </w:style>
  <w:style w:type="paragraph" w:customStyle="1" w:styleId="1973">
    <w:name w:val="Norma"/>
    <w:basedOn w:val="3"/>
    <w:qFormat/>
    <w:uiPriority w:val="99"/>
    <w:pPr>
      <w:numPr>
        <w:numId w:val="0"/>
      </w:numPr>
      <w:pBdr>
        <w:top w:val="single" w:color="auto" w:sz="12" w:space="3"/>
        <w:left w:val="none" w:color="auto" w:sz="0" w:space="0"/>
        <w:bottom w:val="none" w:color="auto" w:sz="0" w:space="0"/>
        <w:right w:val="none" w:color="auto" w:sz="0" w:space="0"/>
      </w:pBdr>
      <w:suppressAutoHyphens w:val="0"/>
      <w:autoSpaceDN w:val="0"/>
      <w:adjustRightInd w:val="0"/>
      <w:ind w:left="1134" w:hanging="1134"/>
    </w:pPr>
    <w:rPr>
      <w:rFonts w:eastAsia="Malgun Gothic" w:cs="Times New Roman"/>
      <w:szCs w:val="36"/>
      <w:lang w:eastAsia="sv-SE"/>
    </w:rPr>
  </w:style>
  <w:style w:type="paragraph" w:customStyle="1" w:styleId="1974">
    <w:name w:val="body"/>
    <w:basedOn w:val="1"/>
    <w:qFormat/>
    <w:uiPriority w:val="99"/>
    <w:pPr>
      <w:tabs>
        <w:tab w:val="left" w:pos="2160"/>
      </w:tabs>
      <w:suppressAutoHyphens w:val="0"/>
      <w:autoSpaceDN w:val="0"/>
      <w:adjustRightInd w:val="0"/>
      <w:spacing w:before="120" w:after="120" w:line="280" w:lineRule="atLeast"/>
      <w:jc w:val="both"/>
    </w:pPr>
    <w:rPr>
      <w:rFonts w:ascii="New York" w:hAnsi="New York" w:eastAsia="Malgun Gothic"/>
      <w:sz w:val="24"/>
      <w:lang w:val="en-US" w:eastAsia="en-US"/>
    </w:rPr>
  </w:style>
  <w:style w:type="character" w:customStyle="1" w:styleId="1975">
    <w:name w:val="11 BodyText Char"/>
    <w:link w:val="501"/>
    <w:qFormat/>
    <w:uiPriority w:val="0"/>
    <w:rPr>
      <w:rFonts w:ascii="Arial" w:hAnsi="Arial" w:cs="Arial"/>
    </w:rPr>
  </w:style>
  <w:style w:type="paragraph" w:customStyle="1" w:styleId="1976">
    <w:name w:val="AL"/>
    <w:basedOn w:val="367"/>
    <w:qFormat/>
    <w:uiPriority w:val="99"/>
    <w:pPr>
      <w:suppressAutoHyphens w:val="0"/>
      <w:autoSpaceDN w:val="0"/>
      <w:adjustRightInd w:val="0"/>
    </w:pPr>
    <w:rPr>
      <w:rFonts w:eastAsia="Malgun Gothic" w:cs="Times New Roman"/>
      <w:szCs w:val="18"/>
      <w:lang w:eastAsia="en-US"/>
    </w:rPr>
  </w:style>
  <w:style w:type="paragraph" w:customStyle="1" w:styleId="1977">
    <w:name w:val="Normal 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78">
    <w:name w:val="BodyBest"/>
    <w:basedOn w:val="1"/>
    <w:link w:val="1979"/>
    <w:qFormat/>
    <w:uiPriority w:val="0"/>
    <w:pPr>
      <w:suppressAutoHyphens w:val="0"/>
      <w:overflowPunct/>
      <w:autoSpaceDE/>
      <w:spacing w:before="240" w:after="0"/>
      <w:ind w:left="540"/>
      <w:jc w:val="both"/>
      <w:textAlignment w:val="auto"/>
    </w:pPr>
    <w:rPr>
      <w:rFonts w:ascii="Arial" w:hAnsi="Arial" w:eastAsia="MS Mincho"/>
      <w:lang w:val="en-US" w:eastAsia="en-US"/>
    </w:rPr>
  </w:style>
  <w:style w:type="character" w:customStyle="1" w:styleId="1979">
    <w:name w:val="BodyBest Char"/>
    <w:link w:val="1978"/>
    <w:qFormat/>
    <w:uiPriority w:val="0"/>
    <w:rPr>
      <w:rFonts w:ascii="Arial" w:hAnsi="Arial" w:eastAsia="MS Mincho"/>
      <w:lang w:eastAsia="en-US"/>
    </w:rPr>
  </w:style>
  <w:style w:type="paragraph" w:customStyle="1" w:styleId="1980">
    <w:name w:val="3GPP_Header"/>
    <w:basedOn w:val="1"/>
    <w:qFormat/>
    <w:uiPriority w:val="99"/>
    <w:pPr>
      <w:tabs>
        <w:tab w:val="left" w:pos="1701"/>
        <w:tab w:val="right" w:pos="9639"/>
      </w:tabs>
      <w:suppressAutoHyphens w:val="0"/>
      <w:autoSpaceDN w:val="0"/>
      <w:adjustRightInd w:val="0"/>
      <w:spacing w:after="240"/>
      <w:jc w:val="both"/>
    </w:pPr>
    <w:rPr>
      <w:rFonts w:ascii="Arial" w:hAnsi="Arial" w:eastAsia="Malgun Gothic"/>
      <w:b/>
      <w:sz w:val="24"/>
    </w:rPr>
  </w:style>
  <w:style w:type="paragraph" w:customStyle="1" w:styleId="1981">
    <w:name w:val="IvD Instructiontext"/>
    <w:basedOn w:val="38"/>
    <w:link w:val="1982"/>
    <w:qFormat/>
    <w:uiPriority w:val="99"/>
    <w:pPr>
      <w:keepLines/>
      <w:tabs>
        <w:tab w:val="left" w:pos="2552"/>
        <w:tab w:val="left" w:pos="3856"/>
        <w:tab w:val="left" w:pos="5216"/>
        <w:tab w:val="left" w:pos="6464"/>
        <w:tab w:val="left" w:pos="7768"/>
        <w:tab w:val="left" w:pos="9072"/>
        <w:tab w:val="left" w:pos="9639"/>
      </w:tabs>
      <w:suppressAutoHyphens w:val="0"/>
      <w:overflowPunct/>
      <w:autoSpaceDE/>
      <w:spacing w:before="240" w:after="0"/>
      <w:textAlignment w:val="auto"/>
    </w:pPr>
    <w:rPr>
      <w:rFonts w:ascii="Arial" w:hAnsi="Arial" w:eastAsia="Malgun Gothic"/>
      <w:i/>
      <w:color w:val="7F7F7F"/>
      <w:spacing w:val="2"/>
      <w:sz w:val="18"/>
      <w:szCs w:val="18"/>
      <w:lang w:val="en-US" w:eastAsia="en-US"/>
    </w:rPr>
  </w:style>
  <w:style w:type="character" w:customStyle="1" w:styleId="1982">
    <w:name w:val="IvD Instructiontext Char"/>
    <w:link w:val="1981"/>
    <w:qFormat/>
    <w:uiPriority w:val="99"/>
    <w:rPr>
      <w:rFonts w:ascii="Arial" w:hAnsi="Arial" w:eastAsia="Malgun Gothic"/>
      <w:i/>
      <w:color w:val="7F7F7F"/>
      <w:spacing w:val="2"/>
      <w:sz w:val="18"/>
      <w:szCs w:val="18"/>
      <w:lang w:eastAsia="en-US"/>
    </w:rPr>
  </w:style>
  <w:style w:type="paragraph" w:customStyle="1" w:styleId="1983">
    <w:name w:val="IvD bodytext"/>
    <w:basedOn w:val="38"/>
    <w:link w:val="1984"/>
    <w:qFormat/>
    <w:uiPriority w:val="0"/>
    <w:pPr>
      <w:keepLines/>
      <w:tabs>
        <w:tab w:val="left" w:pos="2552"/>
        <w:tab w:val="left" w:pos="3856"/>
        <w:tab w:val="left" w:pos="5216"/>
        <w:tab w:val="left" w:pos="6464"/>
        <w:tab w:val="left" w:pos="7768"/>
        <w:tab w:val="left" w:pos="9072"/>
        <w:tab w:val="left" w:pos="9639"/>
      </w:tabs>
      <w:suppressAutoHyphens w:val="0"/>
      <w:overflowPunct/>
      <w:autoSpaceDE/>
      <w:spacing w:before="240" w:after="0"/>
      <w:textAlignment w:val="auto"/>
    </w:pPr>
    <w:rPr>
      <w:rFonts w:ascii="Arial" w:hAnsi="Arial" w:eastAsia="Malgun Gothic"/>
      <w:spacing w:val="2"/>
      <w:lang w:val="en-US" w:eastAsia="en-US"/>
    </w:rPr>
  </w:style>
  <w:style w:type="character" w:customStyle="1" w:styleId="1984">
    <w:name w:val="IvD bodytext Char"/>
    <w:link w:val="1983"/>
    <w:qFormat/>
    <w:uiPriority w:val="0"/>
    <w:rPr>
      <w:rFonts w:ascii="Arial" w:hAnsi="Arial" w:eastAsia="Malgun Gothic"/>
      <w:spacing w:val="2"/>
      <w:lang w:eastAsia="en-US"/>
    </w:rPr>
  </w:style>
  <w:style w:type="character" w:customStyle="1" w:styleId="1985">
    <w:name w:val="_tgc"/>
    <w:qFormat/>
    <w:uiPriority w:val="0"/>
  </w:style>
  <w:style w:type="character" w:customStyle="1" w:styleId="1986">
    <w:name w:val="Underrubrik2 Char3"/>
    <w:qFormat/>
    <w:uiPriority w:val="0"/>
    <w:rPr>
      <w:rFonts w:ascii="Arial" w:hAnsi="Arial"/>
      <w:sz w:val="28"/>
      <w:lang w:val="en-GB" w:eastAsia="en-US"/>
    </w:rPr>
  </w:style>
  <w:style w:type="paragraph" w:customStyle="1" w:styleId="1987">
    <w:name w:val="AC"/>
    <w:basedOn w:val="1"/>
    <w:qFormat/>
    <w:uiPriority w:val="99"/>
    <w:pPr>
      <w:widowControl w:val="0"/>
      <w:suppressAutoHyphens w:val="0"/>
      <w:autoSpaceDN w:val="0"/>
      <w:adjustRightInd w:val="0"/>
      <w:jc w:val="center"/>
    </w:pPr>
    <w:rPr>
      <w:rFonts w:ascii="Arial" w:hAnsi="Arial" w:eastAsia="Malgun Gothic"/>
      <w:b/>
      <w:sz w:val="18"/>
      <w:lang w:eastAsia="ko-KR"/>
    </w:rPr>
  </w:style>
  <w:style w:type="table" w:customStyle="1" w:styleId="1988">
    <w:name w:val="Table Classic 23"/>
    <w:basedOn w:val="71"/>
    <w:semiHidden/>
    <w:unhideWhenUsed/>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89">
    <w:name w:val="Table Grid181"/>
    <w:basedOn w:val="71"/>
    <w:qFormat/>
    <w:uiPriority w:val="39"/>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raster1"/>
    <w:basedOn w:val="71"/>
    <w:qFormat/>
    <w:uiPriority w:val="0"/>
    <w:rPr>
      <w:rFonts w:ascii="CG Times (WN)" w:hAnsi="CG Times (WN)"/>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256"/>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70"/>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93">
    <w:name w:val="Unresolved Mention5"/>
    <w:basedOn w:val="77"/>
    <w:qFormat/>
    <w:uiPriority w:val="99"/>
    <w:rPr>
      <w:color w:val="605E5C"/>
      <w:shd w:val="clear" w:color="auto" w:fill="E1DFDD"/>
    </w:rPr>
  </w:style>
  <w:style w:type="table" w:customStyle="1" w:styleId="1994">
    <w:name w:val="网格型 11"/>
    <w:basedOn w:val="71"/>
    <w:unhideWhenUsed/>
    <w:qFormat/>
    <w:uiPriority w:val="0"/>
    <w:pPr>
      <w:spacing w:after="180"/>
    </w:pPr>
    <w:rPr>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995">
    <w:name w:val="Table Grid78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71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72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le Grid73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74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75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76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古典型 2121"/>
    <w:basedOn w:val="71"/>
    <w:qFormat/>
    <w:uiPriority w:val="0"/>
    <w:pPr>
      <w:spacing w:after="180"/>
    </w:pPr>
    <w:rPr>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03">
    <w:name w:val="Table Classic 21121"/>
    <w:basedOn w:val="71"/>
    <w:qFormat/>
    <w:uiPriority w:val="0"/>
    <w:pPr>
      <w:spacing w:after="180"/>
    </w:pPr>
    <w:rPr>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04">
    <w:name w:val="Table Grid79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71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72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73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74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75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76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古典型 2131"/>
    <w:basedOn w:val="71"/>
    <w:qFormat/>
    <w:uiPriority w:val="0"/>
    <w:pPr>
      <w:spacing w:after="180"/>
    </w:pPr>
    <w:rPr>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12">
    <w:name w:val="Table Classic 21131"/>
    <w:basedOn w:val="71"/>
    <w:qFormat/>
    <w:uiPriority w:val="0"/>
    <w:pPr>
      <w:spacing w:after="180"/>
    </w:pPr>
    <w:rPr>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13">
    <w:name w:val="古典型 251"/>
    <w:basedOn w:val="71"/>
    <w:qFormat/>
    <w:uiPriority w:val="0"/>
    <w:pPr>
      <w:spacing w:after="180"/>
    </w:pPr>
    <w:rPr>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14">
    <w:name w:val="Table Classic 2151"/>
    <w:basedOn w:val="71"/>
    <w:qFormat/>
    <w:uiPriority w:val="0"/>
    <w:pPr>
      <w:spacing w:after="180"/>
    </w:pPr>
    <w:rPr>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15">
    <w:name w:val="Table Grid710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71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72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73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74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75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76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古典型 2141"/>
    <w:basedOn w:val="71"/>
    <w:qFormat/>
    <w:uiPriority w:val="0"/>
    <w:pPr>
      <w:spacing w:after="180"/>
    </w:pPr>
    <w:rPr>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23">
    <w:name w:val="Table Classic 21141"/>
    <w:basedOn w:val="71"/>
    <w:qFormat/>
    <w:uiPriority w:val="0"/>
    <w:pPr>
      <w:spacing w:after="180"/>
    </w:pPr>
    <w:rPr>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24">
    <w:name w:val="古典型 261"/>
    <w:basedOn w:val="71"/>
    <w:semiHidden/>
    <w:qFormat/>
    <w:uiPriority w:val="0"/>
    <w:pPr>
      <w:spacing w:after="180"/>
    </w:pPr>
    <w:rPr>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25">
    <w:name w:val="Table Classic 2161"/>
    <w:basedOn w:val="71"/>
    <w:qFormat/>
    <w:uiPriority w:val="0"/>
    <w:pPr>
      <w:spacing w:after="180"/>
    </w:pPr>
    <w:rPr>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26">
    <w:name w:val="网格型 12"/>
    <w:basedOn w:val="71"/>
    <w:semiHidden/>
    <w:unhideWhenUsed/>
    <w:qFormat/>
    <w:uiPriority w:val="0"/>
    <w:pPr>
      <w:spacing w:after="180"/>
    </w:pPr>
    <w:rPr>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2027">
    <w:name w:val="Table Grid78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71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72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73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74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le Grid75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76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古典型 2122"/>
    <w:basedOn w:val="71"/>
    <w:qFormat/>
    <w:uiPriority w:val="0"/>
    <w:pPr>
      <w:spacing w:after="180"/>
    </w:pPr>
    <w:rPr>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35">
    <w:name w:val="Table Classic 21122"/>
    <w:basedOn w:val="71"/>
    <w:qFormat/>
    <w:uiPriority w:val="0"/>
    <w:pPr>
      <w:spacing w:after="180"/>
    </w:pPr>
    <w:rPr>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36">
    <w:name w:val="Table Grid79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71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72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73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74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75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76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古典型 2132"/>
    <w:basedOn w:val="71"/>
    <w:qFormat/>
    <w:uiPriority w:val="0"/>
    <w:pPr>
      <w:spacing w:after="180"/>
    </w:pPr>
    <w:rPr>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44">
    <w:name w:val="Table Classic 21132"/>
    <w:basedOn w:val="71"/>
    <w:qFormat/>
    <w:uiPriority w:val="0"/>
    <w:pPr>
      <w:spacing w:after="180"/>
    </w:pPr>
    <w:rPr>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45">
    <w:name w:val="古典型 252"/>
    <w:basedOn w:val="71"/>
    <w:semiHidden/>
    <w:qFormat/>
    <w:uiPriority w:val="0"/>
    <w:pPr>
      <w:spacing w:after="180"/>
    </w:pPr>
    <w:rPr>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46">
    <w:name w:val="Table Classic 2152"/>
    <w:basedOn w:val="71"/>
    <w:qFormat/>
    <w:uiPriority w:val="0"/>
    <w:pPr>
      <w:spacing w:after="180"/>
    </w:pPr>
    <w:rPr>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47">
    <w:name w:val="Table Grid710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71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72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73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le Grid74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75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76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古典型 2142"/>
    <w:basedOn w:val="71"/>
    <w:qFormat/>
    <w:uiPriority w:val="0"/>
    <w:pPr>
      <w:spacing w:after="180"/>
    </w:pPr>
    <w:rPr>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55">
    <w:name w:val="Table Classic 21142"/>
    <w:basedOn w:val="71"/>
    <w:qFormat/>
    <w:uiPriority w:val="0"/>
    <w:pPr>
      <w:spacing w:after="180"/>
    </w:pPr>
    <w:rPr>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56">
    <w:name w:val="古典型 262"/>
    <w:basedOn w:val="71"/>
    <w:semiHidden/>
    <w:qFormat/>
    <w:uiPriority w:val="0"/>
    <w:pPr>
      <w:spacing w:after="180"/>
    </w:pPr>
    <w:rPr>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57">
    <w:name w:val="Table Classic 2162"/>
    <w:basedOn w:val="71"/>
    <w:qFormat/>
    <w:uiPriority w:val="0"/>
    <w:pPr>
      <w:spacing w:after="180"/>
    </w:pPr>
    <w:rPr>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58">
    <w:name w:val="网格型310"/>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410"/>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古典型 29"/>
    <w:basedOn w:val="71"/>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61">
    <w:name w:val="Table Grid2110"/>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3110"/>
    <w:basedOn w:val="71"/>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网格型319"/>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网格型419"/>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le Classic 219"/>
    <w:basedOn w:val="71"/>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66">
    <w:name w:val="Table Grid510"/>
    <w:basedOn w:val="71"/>
    <w:qFormat/>
    <w:uiPriority w:val="39"/>
    <w:pPr>
      <w:overflowPunct w:val="0"/>
      <w:autoSpaceDE w:val="0"/>
      <w:autoSpaceDN w:val="0"/>
      <w:adjustRightInd w:val="0"/>
      <w:spacing w:after="180"/>
      <w:textAlignment w:val="baseline"/>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2118"/>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le Grid3118"/>
    <w:basedOn w:val="71"/>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719"/>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97"/>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137"/>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2210"/>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327"/>
    <w:basedOn w:val="71"/>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427"/>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517"/>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617"/>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7110"/>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727"/>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737"/>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747"/>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757"/>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le Grid1127"/>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4117"/>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767"/>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le Grid2217"/>
    <w:basedOn w:val="71"/>
    <w:qFormat/>
    <w:uiPriority w:val="39"/>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11127"/>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07"/>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147"/>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237"/>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337"/>
    <w:basedOn w:val="71"/>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437"/>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27"/>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627"/>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1137"/>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4127"/>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le Grid2227"/>
    <w:basedOn w:val="71"/>
    <w:qFormat/>
    <w:uiPriority w:val="39"/>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11137"/>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le Grid157"/>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167"/>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247"/>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le Grid347"/>
    <w:basedOn w:val="71"/>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447"/>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537"/>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637"/>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1147"/>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4137"/>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2237"/>
    <w:basedOn w:val="71"/>
    <w:qFormat/>
    <w:uiPriority w:val="39"/>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1147"/>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网格型17"/>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古典型 217"/>
    <w:basedOn w:val="71"/>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1">
    <w:name w:val="Table Classic 2117"/>
    <w:basedOn w:val="71"/>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2">
    <w:name w:val="网格型 13"/>
    <w:basedOn w:val="71"/>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2113">
    <w:name w:val="网格型24"/>
    <w:basedOn w:val="71"/>
    <w:qFormat/>
    <w:uiPriority w:val="0"/>
    <w:rPr>
      <w:rFonts w:ascii="CG Times (WN)" w:hAnsi="CG Times (WN)"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263"/>
    <w:basedOn w:val="71"/>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353"/>
    <w:basedOn w:val="7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网格型323"/>
    <w:basedOn w:val="71"/>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网格型423"/>
    <w:basedOn w:val="71"/>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古典型 223"/>
    <w:basedOn w:val="71"/>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9">
    <w:name w:val="Table Grid451"/>
    <w:basedOn w:val="71"/>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1151"/>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2151"/>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3151"/>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4151"/>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5151"/>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6151"/>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7151"/>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8151"/>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9151"/>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2123"/>
    <w:basedOn w:val="71"/>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3123"/>
    <w:basedOn w:val="7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网格型3113"/>
    <w:basedOn w:val="71"/>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网格型4113"/>
    <w:basedOn w:val="71"/>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Classic 2123"/>
    <w:basedOn w:val="71"/>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34">
    <w:name w:val="Table Grid1251"/>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11151"/>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541"/>
    <w:basedOn w:val="71"/>
    <w:qFormat/>
    <w:uiPriority w:val="39"/>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64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773"/>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41"/>
    <w:basedOn w:val="71"/>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21113"/>
    <w:basedOn w:val="71"/>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31113"/>
    <w:basedOn w:val="7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网格型211"/>
    <w:basedOn w:val="71"/>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2243"/>
    <w:basedOn w:val="71"/>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le Grid3213"/>
    <w:basedOn w:val="7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古典型 2113"/>
    <w:basedOn w:val="71"/>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46">
    <w:name w:val="Table Classic 21113"/>
    <w:basedOn w:val="71"/>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47">
    <w:name w:val="Table Style1111"/>
    <w:basedOn w:val="71"/>
    <w:qFormat/>
    <w:uiPriority w:val="0"/>
    <w:rPr>
      <w:rFonts w:eastAsia="MS Mincho"/>
    </w:rPr>
  </w:style>
  <w:style w:type="table" w:customStyle="1" w:styleId="2148">
    <w:name w:val="Table Grid7113"/>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2313"/>
    <w:basedOn w:val="71"/>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3313"/>
    <w:basedOn w:val="7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333"/>
    <w:basedOn w:val="71"/>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网格型433"/>
    <w:basedOn w:val="71"/>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2133"/>
    <w:basedOn w:val="71"/>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3133"/>
    <w:basedOn w:val="7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3123"/>
    <w:basedOn w:val="71"/>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网格型4123"/>
    <w:basedOn w:val="71"/>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7213"/>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123"/>
    <w:basedOn w:val="71"/>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123"/>
    <w:basedOn w:val="7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7313"/>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7413"/>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7513"/>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841"/>
    <w:basedOn w:val="71"/>
    <w:qFormat/>
    <w:uiPriority w:val="39"/>
    <w:pPr>
      <w:spacing w:after="180"/>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7613"/>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Classic 223"/>
    <w:basedOn w:val="71"/>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66">
    <w:name w:val="Table Grid913"/>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8111"/>
    <w:basedOn w:val="71"/>
    <w:qFormat/>
    <w:uiPriority w:val="39"/>
    <w:pPr>
      <w:spacing w:after="180"/>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le Grid22113"/>
    <w:basedOn w:val="71"/>
    <w:qFormat/>
    <w:uiPriority w:val="39"/>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1013"/>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8211"/>
    <w:basedOn w:val="71"/>
    <w:qFormat/>
    <w:uiPriority w:val="39"/>
    <w:pPr>
      <w:spacing w:after="180"/>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2213"/>
    <w:basedOn w:val="71"/>
    <w:qFormat/>
    <w:uiPriority w:val="39"/>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1513"/>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le Grid1613"/>
    <w:basedOn w:val="71"/>
    <w:qFormat/>
    <w:uiPriority w:val="39"/>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2413"/>
    <w:basedOn w:val="71"/>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3413"/>
    <w:basedOn w:val="7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4413"/>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5313"/>
    <w:basedOn w:val="71"/>
    <w:qFormat/>
    <w:uiPriority w:val="39"/>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6313"/>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8311"/>
    <w:basedOn w:val="71"/>
    <w:qFormat/>
    <w:uiPriority w:val="39"/>
    <w:pPr>
      <w:spacing w:after="180"/>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le Grid11413"/>
    <w:basedOn w:val="71"/>
    <w:qFormat/>
    <w:uiPriority w:val="39"/>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114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214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314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414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514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614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714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814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914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le Grid41313"/>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12411"/>
    <w:basedOn w:val="71"/>
    <w:qFormat/>
    <w:uiPriority w:val="0"/>
    <w:pPr>
      <w:spacing w:after="180"/>
    </w:pPr>
    <w:rPr>
      <w:rFonts w:ascii="Tms Rmn" w:hAnsi="Tms Rm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22313"/>
    <w:basedOn w:val="71"/>
    <w:qFormat/>
    <w:uiPriority w:val="39"/>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111413"/>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古典型 233"/>
    <w:basedOn w:val="71"/>
    <w:semiHidden/>
    <w:unhideWhenUsed/>
    <w:qFormat/>
    <w:uiPriority w:val="0"/>
    <w:pPr>
      <w:spacing w:after="180"/>
    </w:pPr>
    <w:rPr>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95">
    <w:name w:val="Table Classic 2133"/>
    <w:basedOn w:val="71"/>
    <w:qFormat/>
    <w:uiPriority w:val="0"/>
    <w:pPr>
      <w:spacing w:after="180"/>
    </w:pPr>
    <w:rPr>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96">
    <w:name w:val="Table Grid551"/>
    <w:basedOn w:val="71"/>
    <w:qFormat/>
    <w:uiPriority w:val="39"/>
    <w:pPr>
      <w:overflowPunct w:val="0"/>
      <w:autoSpaceDE w:val="0"/>
      <w:autoSpaceDN w:val="0"/>
      <w:adjustRightInd w:val="0"/>
      <w:spacing w:after="180"/>
    </w:pPr>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78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921"/>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321"/>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2251"/>
    <w:basedOn w:val="71"/>
    <w:qFormat/>
    <w:uiPriority w:val="0"/>
    <w:pPr>
      <w:overflowPunct w:val="0"/>
      <w:autoSpaceDE w:val="0"/>
      <w:autoSpaceDN w:val="0"/>
      <w:adjustRightInd w:val="0"/>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le Grid3221"/>
    <w:basedOn w:val="71"/>
    <w:qFormat/>
    <w:uiPriority w:val="0"/>
    <w:pPr>
      <w:overflowPunct w:val="0"/>
      <w:autoSpaceDE w:val="0"/>
      <w:autoSpaceDN w:val="0"/>
      <w:adjustRightInd w:val="0"/>
      <w:spacing w:after="180"/>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4221"/>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5121"/>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6121"/>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712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722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732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742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752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11221"/>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41121"/>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762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22121"/>
    <w:basedOn w:val="71"/>
    <w:qFormat/>
    <w:uiPriority w:val="39"/>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11221"/>
    <w:basedOn w:val="71"/>
    <w:qFormat/>
    <w:uiPriority w:val="0"/>
    <w:pPr>
      <w:spacing w:after="180"/>
    </w:pPr>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021"/>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1421"/>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2321"/>
    <w:basedOn w:val="71"/>
    <w:qFormat/>
    <w:uiPriority w:val="0"/>
    <w:pPr>
      <w:overflowPunct w:val="0"/>
      <w:autoSpaceDE w:val="0"/>
      <w:autoSpaceDN w:val="0"/>
      <w:adjustRightInd w:val="0"/>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3321"/>
    <w:basedOn w:val="71"/>
    <w:qFormat/>
    <w:uiPriority w:val="0"/>
    <w:pPr>
      <w:overflowPunct w:val="0"/>
      <w:autoSpaceDE w:val="0"/>
      <w:autoSpaceDN w:val="0"/>
      <w:adjustRightInd w:val="0"/>
      <w:spacing w:after="180"/>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le Grid4321"/>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5221"/>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Grid6221"/>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11321"/>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41221"/>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2221"/>
    <w:basedOn w:val="71"/>
    <w:qFormat/>
    <w:uiPriority w:val="39"/>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111321"/>
    <w:basedOn w:val="71"/>
    <w:qFormat/>
    <w:uiPriority w:val="0"/>
    <w:pPr>
      <w:spacing w:after="180"/>
    </w:pPr>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1521"/>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1621"/>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2421"/>
    <w:basedOn w:val="71"/>
    <w:qFormat/>
    <w:uiPriority w:val="0"/>
    <w:pPr>
      <w:overflowPunct w:val="0"/>
      <w:autoSpaceDE w:val="0"/>
      <w:autoSpaceDN w:val="0"/>
      <w:adjustRightInd w:val="0"/>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3421"/>
    <w:basedOn w:val="71"/>
    <w:qFormat/>
    <w:uiPriority w:val="0"/>
    <w:pPr>
      <w:overflowPunct w:val="0"/>
      <w:autoSpaceDE w:val="0"/>
      <w:autoSpaceDN w:val="0"/>
      <w:adjustRightInd w:val="0"/>
      <w:spacing w:after="180"/>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421"/>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5321"/>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321"/>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1421"/>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41321"/>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22321"/>
    <w:basedOn w:val="71"/>
    <w:qFormat/>
    <w:uiPriority w:val="39"/>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le Grid111421"/>
    <w:basedOn w:val="71"/>
    <w:qFormat/>
    <w:uiPriority w:val="0"/>
    <w:pPr>
      <w:spacing w:after="180"/>
    </w:pPr>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121"/>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古典型 2123"/>
    <w:basedOn w:val="71"/>
    <w:qFormat/>
    <w:uiPriority w:val="0"/>
    <w:pPr>
      <w:spacing w:after="180"/>
    </w:pPr>
    <w:rPr>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39">
    <w:name w:val="Table Classic 21123"/>
    <w:basedOn w:val="71"/>
    <w:qFormat/>
    <w:uiPriority w:val="0"/>
    <w:pPr>
      <w:spacing w:after="180"/>
    </w:pPr>
    <w:rPr>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40">
    <w:name w:val="古典型 243"/>
    <w:basedOn w:val="71"/>
    <w:semiHidden/>
    <w:unhideWhenUsed/>
    <w:qFormat/>
    <w:uiPriority w:val="0"/>
    <w:pPr>
      <w:spacing w:after="180"/>
    </w:pPr>
    <w:rPr>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41">
    <w:name w:val="Table Classic 2143"/>
    <w:basedOn w:val="71"/>
    <w:qFormat/>
    <w:uiPriority w:val="0"/>
    <w:pPr>
      <w:spacing w:after="180"/>
    </w:pPr>
    <w:rPr>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42">
    <w:name w:val="Table Grid561"/>
    <w:basedOn w:val="71"/>
    <w:qFormat/>
    <w:uiPriority w:val="39"/>
    <w:pPr>
      <w:overflowPunct w:val="0"/>
      <w:autoSpaceDE w:val="0"/>
      <w:autoSpaceDN w:val="0"/>
      <w:adjustRightInd w:val="0"/>
      <w:spacing w:after="180"/>
    </w:pPr>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1141"/>
    <w:basedOn w:val="71"/>
    <w:qFormat/>
    <w:uiPriority w:val="0"/>
    <w:pPr>
      <w:overflowPunct w:val="0"/>
      <w:autoSpaceDE w:val="0"/>
      <w:autoSpaceDN w:val="0"/>
      <w:adjustRightInd w:val="0"/>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1141"/>
    <w:basedOn w:val="71"/>
    <w:qFormat/>
    <w:uiPriority w:val="0"/>
    <w:pPr>
      <w:overflowPunct w:val="0"/>
      <w:autoSpaceDE w:val="0"/>
      <w:autoSpaceDN w:val="0"/>
      <w:adjustRightInd w:val="0"/>
      <w:spacing w:after="180"/>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79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931"/>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1331"/>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2261"/>
    <w:basedOn w:val="71"/>
    <w:qFormat/>
    <w:uiPriority w:val="0"/>
    <w:pPr>
      <w:overflowPunct w:val="0"/>
      <w:autoSpaceDE w:val="0"/>
      <w:autoSpaceDN w:val="0"/>
      <w:adjustRightInd w:val="0"/>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3231"/>
    <w:basedOn w:val="71"/>
    <w:qFormat/>
    <w:uiPriority w:val="0"/>
    <w:pPr>
      <w:overflowPunct w:val="0"/>
      <w:autoSpaceDE w:val="0"/>
      <w:autoSpaceDN w:val="0"/>
      <w:adjustRightInd w:val="0"/>
      <w:spacing w:after="180"/>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4231"/>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5131"/>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6131"/>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713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le Grid723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733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 Grid743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753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11231"/>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41131"/>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763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2131"/>
    <w:basedOn w:val="71"/>
    <w:qFormat/>
    <w:uiPriority w:val="39"/>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111231"/>
    <w:basedOn w:val="71"/>
    <w:qFormat/>
    <w:uiPriority w:val="0"/>
    <w:pPr>
      <w:spacing w:after="180"/>
    </w:pPr>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1031"/>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431"/>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2331"/>
    <w:basedOn w:val="71"/>
    <w:qFormat/>
    <w:uiPriority w:val="0"/>
    <w:pPr>
      <w:overflowPunct w:val="0"/>
      <w:autoSpaceDE w:val="0"/>
      <w:autoSpaceDN w:val="0"/>
      <w:adjustRightInd w:val="0"/>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3331"/>
    <w:basedOn w:val="71"/>
    <w:qFormat/>
    <w:uiPriority w:val="0"/>
    <w:pPr>
      <w:overflowPunct w:val="0"/>
      <w:autoSpaceDE w:val="0"/>
      <w:autoSpaceDN w:val="0"/>
      <w:adjustRightInd w:val="0"/>
      <w:spacing w:after="180"/>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4331"/>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5231"/>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6231"/>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11331"/>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le Grid41231"/>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22231"/>
    <w:basedOn w:val="71"/>
    <w:qFormat/>
    <w:uiPriority w:val="39"/>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111331"/>
    <w:basedOn w:val="71"/>
    <w:qFormat/>
    <w:uiPriority w:val="0"/>
    <w:pPr>
      <w:spacing w:after="180"/>
    </w:pPr>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1531"/>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1631"/>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2431"/>
    <w:basedOn w:val="71"/>
    <w:qFormat/>
    <w:uiPriority w:val="0"/>
    <w:pPr>
      <w:overflowPunct w:val="0"/>
      <w:autoSpaceDE w:val="0"/>
      <w:autoSpaceDN w:val="0"/>
      <w:adjustRightInd w:val="0"/>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3431"/>
    <w:basedOn w:val="71"/>
    <w:qFormat/>
    <w:uiPriority w:val="0"/>
    <w:pPr>
      <w:overflowPunct w:val="0"/>
      <w:autoSpaceDE w:val="0"/>
      <w:autoSpaceDN w:val="0"/>
      <w:adjustRightInd w:val="0"/>
      <w:spacing w:after="180"/>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431"/>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5331"/>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6331"/>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1431"/>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41331"/>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22331"/>
    <w:basedOn w:val="71"/>
    <w:qFormat/>
    <w:uiPriority w:val="39"/>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11431"/>
    <w:basedOn w:val="71"/>
    <w:qFormat/>
    <w:uiPriority w:val="0"/>
    <w:pPr>
      <w:spacing w:after="180"/>
    </w:pPr>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网格型131"/>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古典型 2133"/>
    <w:basedOn w:val="71"/>
    <w:qFormat/>
    <w:uiPriority w:val="0"/>
    <w:pPr>
      <w:spacing w:after="180"/>
    </w:pPr>
    <w:rPr>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87">
    <w:name w:val="Table Classic 21133"/>
    <w:basedOn w:val="71"/>
    <w:qFormat/>
    <w:uiPriority w:val="0"/>
    <w:pPr>
      <w:spacing w:after="180"/>
    </w:pPr>
    <w:rPr>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88">
    <w:name w:val="Table Grid2521"/>
    <w:basedOn w:val="71"/>
    <w:qFormat/>
    <w:uiPriority w:val="0"/>
    <w:pPr>
      <w:overflowPunct w:val="0"/>
      <w:autoSpaceDE w:val="0"/>
      <w:autoSpaceDN w:val="0"/>
      <w:adjustRightInd w:val="0"/>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古典型 253"/>
    <w:basedOn w:val="71"/>
    <w:semiHidden/>
    <w:unhideWhenUsed/>
    <w:qFormat/>
    <w:uiPriority w:val="0"/>
    <w:pPr>
      <w:spacing w:after="180"/>
    </w:pPr>
    <w:rPr>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90">
    <w:name w:val="网格型361"/>
    <w:basedOn w:val="71"/>
    <w:qFormat/>
    <w:uiPriority w:val="0"/>
    <w:pPr>
      <w:overflowPunct w:val="0"/>
      <w:autoSpaceDE w:val="0"/>
      <w:autoSpaceDN w:val="0"/>
      <w:adjustRightInd w:val="0"/>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网格型461"/>
    <w:basedOn w:val="71"/>
    <w:qFormat/>
    <w:uiPriority w:val="0"/>
    <w:pPr>
      <w:overflowPunct w:val="0"/>
      <w:autoSpaceDE w:val="0"/>
      <w:autoSpaceDN w:val="0"/>
      <w:adjustRightInd w:val="0"/>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2161"/>
    <w:basedOn w:val="71"/>
    <w:qFormat/>
    <w:uiPriority w:val="0"/>
    <w:pPr>
      <w:overflowPunct w:val="0"/>
      <w:autoSpaceDE w:val="0"/>
      <w:autoSpaceDN w:val="0"/>
      <w:adjustRightInd w:val="0"/>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3161"/>
    <w:basedOn w:val="71"/>
    <w:qFormat/>
    <w:uiPriority w:val="0"/>
    <w:pPr>
      <w:overflowPunct w:val="0"/>
      <w:autoSpaceDE w:val="0"/>
      <w:autoSpaceDN w:val="0"/>
      <w:adjustRightInd w:val="0"/>
      <w:spacing w:after="180"/>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3151"/>
    <w:basedOn w:val="71"/>
    <w:qFormat/>
    <w:uiPriority w:val="0"/>
    <w:pPr>
      <w:overflowPunct w:val="0"/>
      <w:autoSpaceDE w:val="0"/>
      <w:autoSpaceDN w:val="0"/>
      <w:adjustRightInd w:val="0"/>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网格型4151"/>
    <w:basedOn w:val="71"/>
    <w:qFormat/>
    <w:uiPriority w:val="0"/>
    <w:pPr>
      <w:overflowPunct w:val="0"/>
      <w:autoSpaceDE w:val="0"/>
      <w:autoSpaceDN w:val="0"/>
      <w:adjustRightInd w:val="0"/>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Classic 2153"/>
    <w:basedOn w:val="71"/>
    <w:qFormat/>
    <w:uiPriority w:val="0"/>
    <w:pPr>
      <w:spacing w:after="180"/>
    </w:pPr>
    <w:rPr>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97">
    <w:name w:val="Table Grid571"/>
    <w:basedOn w:val="71"/>
    <w:qFormat/>
    <w:uiPriority w:val="39"/>
    <w:pPr>
      <w:overflowPunct w:val="0"/>
      <w:autoSpaceDE w:val="0"/>
      <w:autoSpaceDN w:val="0"/>
      <w:adjustRightInd w:val="0"/>
      <w:spacing w:after="180"/>
    </w:pPr>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21151"/>
    <w:basedOn w:val="71"/>
    <w:qFormat/>
    <w:uiPriority w:val="0"/>
    <w:pPr>
      <w:overflowPunct w:val="0"/>
      <w:autoSpaceDE w:val="0"/>
      <w:autoSpaceDN w:val="0"/>
      <w:adjustRightInd w:val="0"/>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31151"/>
    <w:basedOn w:val="71"/>
    <w:qFormat/>
    <w:uiPriority w:val="0"/>
    <w:pPr>
      <w:overflowPunct w:val="0"/>
      <w:autoSpaceDE w:val="0"/>
      <w:autoSpaceDN w:val="0"/>
      <w:adjustRightInd w:val="0"/>
      <w:spacing w:after="180"/>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710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941"/>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1341"/>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 Grid2271"/>
    <w:basedOn w:val="71"/>
    <w:qFormat/>
    <w:uiPriority w:val="0"/>
    <w:pPr>
      <w:overflowPunct w:val="0"/>
      <w:autoSpaceDE w:val="0"/>
      <w:autoSpaceDN w:val="0"/>
      <w:adjustRightInd w:val="0"/>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3241"/>
    <w:basedOn w:val="71"/>
    <w:qFormat/>
    <w:uiPriority w:val="0"/>
    <w:pPr>
      <w:overflowPunct w:val="0"/>
      <w:autoSpaceDE w:val="0"/>
      <w:autoSpaceDN w:val="0"/>
      <w:adjustRightInd w:val="0"/>
      <w:spacing w:after="180"/>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4241"/>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le Grid5141"/>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6141"/>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714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724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734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744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754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le Grid11241"/>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41141"/>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764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22141"/>
    <w:basedOn w:val="71"/>
    <w:qFormat/>
    <w:uiPriority w:val="39"/>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111241"/>
    <w:basedOn w:val="71"/>
    <w:qFormat/>
    <w:uiPriority w:val="0"/>
    <w:pPr>
      <w:spacing w:after="180"/>
    </w:pPr>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041"/>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1441"/>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le Grid2341"/>
    <w:basedOn w:val="71"/>
    <w:qFormat/>
    <w:uiPriority w:val="0"/>
    <w:pPr>
      <w:overflowPunct w:val="0"/>
      <w:autoSpaceDE w:val="0"/>
      <w:autoSpaceDN w:val="0"/>
      <w:adjustRightInd w:val="0"/>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3341"/>
    <w:basedOn w:val="71"/>
    <w:qFormat/>
    <w:uiPriority w:val="0"/>
    <w:pPr>
      <w:overflowPunct w:val="0"/>
      <w:autoSpaceDE w:val="0"/>
      <w:autoSpaceDN w:val="0"/>
      <w:adjustRightInd w:val="0"/>
      <w:spacing w:after="180"/>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4341"/>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le Grid5241"/>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le Grid6241"/>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11341"/>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le Grid41241"/>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22241"/>
    <w:basedOn w:val="71"/>
    <w:qFormat/>
    <w:uiPriority w:val="39"/>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111341"/>
    <w:basedOn w:val="71"/>
    <w:qFormat/>
    <w:uiPriority w:val="0"/>
    <w:pPr>
      <w:spacing w:after="180"/>
    </w:pPr>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1541"/>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le Grid1641"/>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le Grid2441"/>
    <w:basedOn w:val="71"/>
    <w:qFormat/>
    <w:uiPriority w:val="0"/>
    <w:pPr>
      <w:overflowPunct w:val="0"/>
      <w:autoSpaceDE w:val="0"/>
      <w:autoSpaceDN w:val="0"/>
      <w:adjustRightInd w:val="0"/>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3441"/>
    <w:basedOn w:val="71"/>
    <w:qFormat/>
    <w:uiPriority w:val="0"/>
    <w:pPr>
      <w:overflowPunct w:val="0"/>
      <w:autoSpaceDE w:val="0"/>
      <w:autoSpaceDN w:val="0"/>
      <w:adjustRightInd w:val="0"/>
      <w:spacing w:after="180"/>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4441"/>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5341"/>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6341"/>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le Grid11441"/>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le Grid41341"/>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22341"/>
    <w:basedOn w:val="71"/>
    <w:qFormat/>
    <w:uiPriority w:val="39"/>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111441"/>
    <w:basedOn w:val="71"/>
    <w:qFormat/>
    <w:uiPriority w:val="0"/>
    <w:pPr>
      <w:spacing w:after="180"/>
    </w:pPr>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网格型141"/>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古典型 2143"/>
    <w:basedOn w:val="71"/>
    <w:qFormat/>
    <w:uiPriority w:val="0"/>
    <w:pPr>
      <w:spacing w:after="180"/>
    </w:pPr>
    <w:rPr>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42">
    <w:name w:val="Table Classic 21143"/>
    <w:basedOn w:val="71"/>
    <w:qFormat/>
    <w:uiPriority w:val="0"/>
    <w:pPr>
      <w:spacing w:after="180"/>
    </w:pPr>
    <w:rPr>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43">
    <w:name w:val="Table Grid2531"/>
    <w:basedOn w:val="71"/>
    <w:qFormat/>
    <w:uiPriority w:val="0"/>
    <w:pPr>
      <w:overflowPunct w:val="0"/>
      <w:autoSpaceDE w:val="0"/>
      <w:autoSpaceDN w:val="0"/>
      <w:adjustRightInd w:val="0"/>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古典型 263"/>
    <w:basedOn w:val="71"/>
    <w:semiHidden/>
    <w:unhideWhenUsed/>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45">
    <w:name w:val="Tabellengitternetz141"/>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241"/>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341"/>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441"/>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541"/>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641"/>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741"/>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841"/>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941"/>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271"/>
    <w:basedOn w:val="71"/>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网格型371"/>
    <w:basedOn w:val="71"/>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网格型471"/>
    <w:basedOn w:val="71"/>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1161"/>
    <w:basedOn w:val="71"/>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2171"/>
    <w:basedOn w:val="71"/>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le Grid3171"/>
    <w:basedOn w:val="71"/>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网格型3161"/>
    <w:basedOn w:val="71"/>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网格型4161"/>
    <w:basedOn w:val="71"/>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Classic 216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63">
    <w:name w:val="无格式表格 411"/>
    <w:basedOn w:val="71"/>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2364">
    <w:name w:val="Table Classic 22111"/>
    <w:basedOn w:val="71"/>
    <w:qFormat/>
    <w:uiPriority w:val="0"/>
    <w:pPr>
      <w:spacing w:after="180"/>
    </w:pPr>
    <w:rPr>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65">
    <w:name w:val="Table Grid9111"/>
    <w:basedOn w:val="71"/>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10111"/>
    <w:basedOn w:val="71"/>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5111"/>
    <w:basedOn w:val="71"/>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le Grid16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le Grid44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53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le Grid63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114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413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le Grid1114111"/>
    <w:basedOn w:val="71"/>
    <w:qFormat/>
    <w:uiPriority w:val="0"/>
    <w:pPr>
      <w:spacing w:after="180"/>
    </w:pPr>
    <w:rPr>
      <w:rFonts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网格型11111"/>
    <w:basedOn w:val="71"/>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26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古典型 2211"/>
    <w:basedOn w:val="71"/>
    <w:qFormat/>
    <w:uiPriority w:val="0"/>
    <w:pPr>
      <w:spacing w:after="180"/>
    </w:pPr>
    <w:rPr>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78">
    <w:name w:val="Table Classic 21211"/>
    <w:basedOn w:val="71"/>
    <w:qFormat/>
    <w:uiPriority w:val="0"/>
    <w:pPr>
      <w:spacing w:after="180"/>
    </w:pPr>
    <w:rPr>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79">
    <w:name w:val="网格型1121"/>
    <w:basedOn w:val="71"/>
    <w:qFormat/>
    <w:uiPriority w:val="0"/>
    <w:rPr>
      <w:rFonts w:ascii="CG Times (WN)" w:hAnsi="CG Times (WN)"/>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le Grid212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312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211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3111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网格型33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43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213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313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网格型312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网格型412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2112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le Grid3112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le Grid119"/>
    <w:basedOn w:val="71"/>
    <w:qFormat/>
    <w:uiPriority w:val="0"/>
    <w:rPr>
      <w:rFonts w:ascii="Calibri" w:hAnsi="Calibri" w:eastAsia="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210"/>
    <w:basedOn w:val="71"/>
    <w:qFormat/>
    <w:uiPriority w:val="0"/>
    <w:rPr>
      <w:rFonts w:ascii="CG Times (WN)" w:hAnsi="CG Times (WN)"/>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le Grid1110"/>
    <w:basedOn w:val="71"/>
    <w:qFormat/>
    <w:uiPriority w:val="0"/>
    <w:rPr>
      <w:rFonts w:ascii="Calibri" w:hAnsi="Calibri" w:eastAsia="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39"/>
    <w:basedOn w:val="71"/>
    <w:qFormat/>
    <w:uiPriority w:val="0"/>
    <w:rPr>
      <w:rFonts w:ascii="CG Times (WN)" w:hAnsi="CG Times (WN)"/>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17"/>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27"/>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37"/>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47"/>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57"/>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67"/>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77"/>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87"/>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97"/>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98"/>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138"/>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le Grid428"/>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518"/>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le Grid618"/>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le Grid1128"/>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le Grid4118"/>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le Grid11128"/>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108"/>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148"/>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le Grid438"/>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le Grid528"/>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628"/>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1138"/>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4128"/>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11138"/>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58"/>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168"/>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448"/>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538"/>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le Grid638"/>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le Grid1148"/>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le Grid4138"/>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le Grid11148"/>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网格型18"/>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古典型 218"/>
    <w:basedOn w:val="71"/>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31">
    <w:name w:val="Table Classic 2118"/>
    <w:basedOn w:val="71"/>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32">
    <w:name w:val="Table Grid257"/>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123"/>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ellengitternetz223"/>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323"/>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423"/>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ellengitternetz523"/>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ellengitternetz623"/>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ellengitternetz723"/>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823"/>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923"/>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网格型113"/>
    <w:basedOn w:val="71"/>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le Grid172"/>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Grid354"/>
    <w:basedOn w:val="7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le Grid1152"/>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1313"/>
    <w:basedOn w:val="71"/>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古典型 2114"/>
    <w:basedOn w:val="71"/>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48">
    <w:name w:val="Table Grid4213"/>
    <w:basedOn w:val="71"/>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11213"/>
    <w:basedOn w:val="71"/>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Classic 21114"/>
    <w:basedOn w:val="71"/>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51">
    <w:name w:val="Table Grid111213"/>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5113"/>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6113"/>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 Grid41113"/>
    <w:basedOn w:val="71"/>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1413"/>
    <w:basedOn w:val="71"/>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4313"/>
    <w:basedOn w:val="71"/>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11313"/>
    <w:basedOn w:val="71"/>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11313"/>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le Grid5213"/>
    <w:basedOn w:val="71"/>
    <w:qFormat/>
    <w:uiPriority w:val="39"/>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le Grid6213"/>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le Grid41213"/>
    <w:basedOn w:val="71"/>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le Grid2512"/>
    <w:basedOn w:val="71"/>
    <w:qFormat/>
    <w:uiPriority w:val="0"/>
    <w:pPr>
      <w:overflowPunct w:val="0"/>
      <w:autoSpaceDE w:val="0"/>
      <w:autoSpaceDN w:val="0"/>
      <w:adjustRightInd w:val="0"/>
      <w:spacing w:after="180"/>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网格型1113"/>
    <w:basedOn w:val="71"/>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3512"/>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le Grid51112"/>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61112"/>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Classic 21111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68">
    <w:name w:val="Table Grid13112"/>
    <w:basedOn w:val="71"/>
    <w:qFormat/>
    <w:uiPriority w:val="39"/>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42112"/>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112112"/>
    <w:basedOn w:val="71"/>
    <w:qFormat/>
    <w:uiPriority w:val="39"/>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le Grid411112"/>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1112112"/>
    <w:basedOn w:val="71"/>
    <w:qFormat/>
    <w:uiPriority w:val="0"/>
    <w:pPr>
      <w:spacing w:after="180"/>
    </w:pPr>
    <w:rPr>
      <w:rFonts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4112"/>
    <w:basedOn w:val="71"/>
    <w:qFormat/>
    <w:uiPriority w:val="39"/>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43112"/>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le Grid52112"/>
    <w:basedOn w:val="71"/>
    <w:qFormat/>
    <w:uiPriority w:val="39"/>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62112"/>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le Grid113112"/>
    <w:basedOn w:val="71"/>
    <w:qFormat/>
    <w:uiPriority w:val="39"/>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le Grid412112"/>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le Grid1113112"/>
    <w:basedOn w:val="71"/>
    <w:qFormat/>
    <w:uiPriority w:val="0"/>
    <w:pPr>
      <w:spacing w:after="180"/>
    </w:pPr>
    <w:rPr>
      <w:rFonts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古典型 2111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81">
    <w:name w:val="网格型10"/>
    <w:basedOn w:val="71"/>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le Grid48"/>
    <w:basedOn w:val="71"/>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118"/>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218"/>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318"/>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ellengitternetz418"/>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ellengitternetz518"/>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ellengitternetz618"/>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ellengitternetz718"/>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ellengitternetz818"/>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ellengitternetz918"/>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128"/>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le Grid1118"/>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le Style15"/>
    <w:basedOn w:val="71"/>
    <w:qFormat/>
    <w:uiPriority w:val="0"/>
    <w:rPr>
      <w:rFonts w:eastAsia="MS Mincho"/>
      <w:lang w:eastAsia="en-US"/>
    </w:rPr>
  </w:style>
  <w:style w:type="table" w:customStyle="1" w:styleId="2495">
    <w:name w:val="Table Grid67"/>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le Grid417"/>
    <w:basedOn w:val="71"/>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1115"/>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2115"/>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3115"/>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4115"/>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5115"/>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ellengitternetz6115"/>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ellengitternetz7115"/>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ellengitternetz8115"/>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ellengitternetz9115"/>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1215"/>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le Grid11115"/>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87"/>
    <w:basedOn w:val="71"/>
    <w:qFormat/>
    <w:uiPriority w:val="39"/>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Style114"/>
    <w:basedOn w:val="71"/>
    <w:qFormat/>
    <w:uiPriority w:val="0"/>
    <w:rPr>
      <w:rFonts w:eastAsia="MS Mincho"/>
      <w:lang w:eastAsia="en-US"/>
    </w:rPr>
  </w:style>
  <w:style w:type="table" w:customStyle="1" w:styleId="2510">
    <w:name w:val="Table Grid814"/>
    <w:basedOn w:val="71"/>
    <w:qFormat/>
    <w:uiPriority w:val="39"/>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1124"/>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2124"/>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3124"/>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4124"/>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5124"/>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6124"/>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7124"/>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8124"/>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ellengitternetz9124"/>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1224"/>
    <w:basedOn w:val="71"/>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le Grid824"/>
    <w:basedOn w:val="71"/>
    <w:qFormat/>
    <w:uiPriority w:val="39"/>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ellengitternetz1134"/>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ellengitternetz2134"/>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Tabellengitternetz3134"/>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ellengitternetz4134"/>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ellengitternetz5134"/>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6134"/>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7134"/>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8134"/>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9134"/>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le Grid1234"/>
    <w:basedOn w:val="71"/>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le Grid834"/>
    <w:basedOn w:val="71"/>
    <w:qFormat/>
    <w:uiPriority w:val="39"/>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1144"/>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2144"/>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3144"/>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ellengitternetz4144"/>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ellengitternetz5144"/>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ellengitternetz6144"/>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ellengitternetz7144"/>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ellengitternetz8144"/>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ellengitternetz9144"/>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le Grid1244"/>
    <w:basedOn w:val="71"/>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ellengitternetz11113"/>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ellengitternetz21113"/>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ellengitternetz31113"/>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ellengitternetz41113"/>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Tabellengitternetz51113"/>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Tabellengitternetz61113"/>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Tabellengitternetz71113"/>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ellengitternetz81113"/>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ellengitternetz91113"/>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Table Grid12113"/>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le Grid111113"/>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网格型53"/>
    <w:basedOn w:val="71"/>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5">
    <w:name w:val="Tabellengitternetz133"/>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ellengitternetz233"/>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Tabellengitternetz333"/>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Tabellengitternetz433"/>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ellengitternetz533"/>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ellengitternetz633"/>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ellengitternetz733"/>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ellengitternetz833"/>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Tabellengitternetz933"/>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Table Style123"/>
    <w:basedOn w:val="71"/>
    <w:qFormat/>
    <w:uiPriority w:val="0"/>
    <w:rPr>
      <w:rFonts w:eastAsia="MS Mincho"/>
      <w:lang w:eastAsia="en-US"/>
    </w:rPr>
  </w:style>
  <w:style w:type="table" w:customStyle="1" w:styleId="2565">
    <w:name w:val="Tabellengitternetz11123"/>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ellengitternetz21123"/>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ellengitternetz31123"/>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ellengitternetz41123"/>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ellengitternetz51123"/>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ellengitternetz61123"/>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ellengitternetz71123"/>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ellengitternetz81123"/>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ellengitternetz91123"/>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le Grid12123"/>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le Grid111123"/>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网格型63"/>
    <w:basedOn w:val="71"/>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网格型73"/>
    <w:basedOn w:val="71"/>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网格型343"/>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网格型443"/>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Table Grid2143"/>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le Grid3143"/>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网格型3133"/>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网格型4133"/>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le Grid21133"/>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le Grid31133"/>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网格型3213"/>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网格型4213"/>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8">
    <w:name w:val="Table Classic 221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89">
    <w:name w:val="网格型31113"/>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网格型41113"/>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ellengitternetz11213"/>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ellengitternetz21213"/>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Tabellengitternetz31213"/>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Tabellengitternetz41213"/>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ellengitternetz51213"/>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6">
    <w:name w:val="Tabellengitternetz61213"/>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Tabellengitternetz71213"/>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ellengitternetz81213"/>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9">
    <w:name w:val="Tabellengitternetz91213"/>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le Grid12213"/>
    <w:basedOn w:val="71"/>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ellengitternetz11313"/>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Tabellengitternetz21313"/>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ellengitternetz31313"/>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ellengitternetz41313"/>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ellengitternetz51313"/>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ellengitternetz61313"/>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Tabellengitternetz71313"/>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ellengitternetz81313"/>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ellengitternetz91313"/>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le Grid12313"/>
    <w:basedOn w:val="71"/>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网格型83"/>
    <w:basedOn w:val="7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le Grid363"/>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网格型353"/>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网格型453"/>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le Grid2153"/>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le Grid3153"/>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网格型3143"/>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网格型4143"/>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典雅型1"/>
    <w:basedOn w:val="71"/>
    <w:semiHidden/>
    <w:qFormat/>
    <w:uiPriority w:val="0"/>
    <w:pPr>
      <w:spacing w:after="180" w:line="259" w:lineRule="auto"/>
    </w:pPr>
    <w:rPr>
      <w:lang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2620">
    <w:name w:val="Table Grid19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Tabellengitternetz15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ellengitternetz25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3">
    <w:name w:val="Tabellengitternetz35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ellengitternetz45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ellengitternetz55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ellengitternetz65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75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85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95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le Grid281"/>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le Grid371"/>
    <w:basedOn w:val="71"/>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网格型381"/>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网格型481"/>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古典型 271"/>
    <w:basedOn w:val="71"/>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35">
    <w:name w:val="Table Grid461"/>
    <w:basedOn w:val="71"/>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le Grid117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Tabellengitternetz116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Tabellengitternetz216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ellengitternetz316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Tabellengitternetz416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Tabellengitternetz516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ellengitternetz616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Tabellengitternetz716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ellengitternetz816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ellengitternetz916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le Grid2181"/>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le Grid3181"/>
    <w:basedOn w:val="71"/>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网格型3171"/>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网格型4171"/>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Table Classic 2171"/>
    <w:basedOn w:val="71"/>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1">
    <w:name w:val="Table Grid126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Table Grid1116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le Style131"/>
    <w:basedOn w:val="71"/>
    <w:qFormat/>
    <w:uiPriority w:val="0"/>
    <w:rPr>
      <w:rFonts w:eastAsia="MS Mincho"/>
      <w:lang w:eastAsia="en-US"/>
    </w:rPr>
  </w:style>
  <w:style w:type="table" w:customStyle="1" w:styleId="2654">
    <w:name w:val="Table Grid58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Table Grid6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le Grid715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le Grid4151"/>
    <w:basedOn w:val="71"/>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ellengitternetz1113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ellengitternetz2113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ellengitternetz3113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ellengitternetz4113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ellengitternetz5113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ellengitternetz6113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ellengitternetz7113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ellengitternetz8113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ellengitternetz9113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le Grid21161"/>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le Grid31161"/>
    <w:basedOn w:val="71"/>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le Grid1213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le Grid11113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le Grid716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le Grid725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le Grid735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le Grid745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le Grid755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le Grid851"/>
    <w:basedOn w:val="71"/>
    <w:qFormat/>
    <w:uiPriority w:val="39"/>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le Style1121"/>
    <w:basedOn w:val="71"/>
    <w:qFormat/>
    <w:uiPriority w:val="0"/>
    <w:rPr>
      <w:rFonts w:eastAsia="MS Mincho"/>
      <w:lang w:eastAsia="en-US"/>
    </w:rPr>
  </w:style>
  <w:style w:type="table" w:customStyle="1" w:styleId="2678">
    <w:name w:val="Table Grid51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le Grid61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le Grid765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le Grid2281"/>
    <w:basedOn w:val="71"/>
    <w:qFormat/>
    <w:uiPriority w:val="0"/>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ellengitternetz121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ellengitternetz221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ellengitternetz321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ellengitternetz421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ellengitternetz521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ellengitternetz621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ellengitternetz721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ellengitternetz821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Tabellengitternetz921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le Grid3251"/>
    <w:basedOn w:val="71"/>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le Classic 21151"/>
    <w:basedOn w:val="71"/>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93">
    <w:name w:val="Table Grid951"/>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le Grid13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le Grid42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le Grid8121"/>
    <w:basedOn w:val="71"/>
    <w:qFormat/>
    <w:uiPriority w:val="39"/>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le Grid112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ellengitternetz1122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ellengitternetz2122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ellengitternetz3122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ellengitternetz4122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ellengitternetz5122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ellengitternetz6122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Tabellengitternetz7122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Tabellengitternetz8122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Tabellengitternetz9122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Table Grid411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le Grid12221"/>
    <w:basedOn w:val="71"/>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le Grid22151"/>
    <w:basedOn w:val="71"/>
    <w:qFormat/>
    <w:uiPriority w:val="39"/>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Table Grid111251"/>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le Grid1051"/>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Table Grid14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le Grid2351"/>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le Grid3351"/>
    <w:basedOn w:val="71"/>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le Grid43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le Grid52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le Grid62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le Grid8221"/>
    <w:basedOn w:val="71"/>
    <w:qFormat/>
    <w:uiPriority w:val="39"/>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Table Grid113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ellengitternetz1132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Tabellengitternetz2132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Tabellengitternetz3132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ellengitternetz4132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Tabellengitternetz5132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Tabellengitternetz6132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6">
    <w:name w:val="Tabellengitternetz7132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7">
    <w:name w:val="Tabellengitternetz8132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8">
    <w:name w:val="Tabellengitternetz9132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9">
    <w:name w:val="Table Grid412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0">
    <w:name w:val="Table Grid12321"/>
    <w:basedOn w:val="71"/>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1">
    <w:name w:val="Table Grid22251"/>
    <w:basedOn w:val="71"/>
    <w:qFormat/>
    <w:uiPriority w:val="39"/>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le Grid111351"/>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le Grid1551"/>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le Grid16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Table Grid2451"/>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Table Grid3451"/>
    <w:basedOn w:val="71"/>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Table Grid44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8">
    <w:name w:val="Table Grid53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Table Grid63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Table Grid8321"/>
    <w:basedOn w:val="71"/>
    <w:qFormat/>
    <w:uiPriority w:val="39"/>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1">
    <w:name w:val="Table Grid114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Tabellengitternetz1142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Tabellengitternetz2142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Tabellengitternetz3142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5">
    <w:name w:val="Tabellengitternetz4142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Tabellengitternetz5142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7">
    <w:name w:val="Tabellengitternetz6142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Tabellengitternetz7142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9">
    <w:name w:val="Tabellengitternetz8142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ellengitternetz9142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le Grid413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2">
    <w:name w:val="Table Grid12421"/>
    <w:basedOn w:val="71"/>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Table Grid22351"/>
    <w:basedOn w:val="71"/>
    <w:qFormat/>
    <w:uiPriority w:val="39"/>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Table Grid111451"/>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网格型151"/>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古典型 2151"/>
    <w:basedOn w:val="71"/>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57">
    <w:name w:val="网格型221"/>
    <w:basedOn w:val="71"/>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Tabellengitternetz11111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ellengitternetz21111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Tabellengitternetz31111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Tabellengitternetz41111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2">
    <w:name w:val="Tabellengitternetz51111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Tabellengitternetz61111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4">
    <w:name w:val="Tabellengitternetz71111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5">
    <w:name w:val="Tabellengitternetz81111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Tabellengitternetz91111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le Grid12111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8">
    <w:name w:val="Table Grid111111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9">
    <w:name w:val="网格型511"/>
    <w:basedOn w:val="71"/>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Tabellengitternetz131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1">
    <w:name w:val="Tabellengitternetz231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2">
    <w:name w:val="Tabellengitternetz331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Tabellengitternetz431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Tabellengitternetz531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Tabellengitternetz631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6">
    <w:name w:val="Tabellengitternetz731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7">
    <w:name w:val="Tabellengitternetz831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Tabellengitternetz931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Table Style1211"/>
    <w:basedOn w:val="71"/>
    <w:qFormat/>
    <w:uiPriority w:val="0"/>
    <w:rPr>
      <w:rFonts w:eastAsia="MS Mincho"/>
      <w:lang w:eastAsia="en-US"/>
    </w:rPr>
  </w:style>
  <w:style w:type="table" w:customStyle="1" w:styleId="2780">
    <w:name w:val="Tabellengitternetz11121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Tabellengitternetz21121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ellengitternetz31121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3">
    <w:name w:val="Tabellengitternetz41121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ellengitternetz51121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ellengitternetz61121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ellengitternetz71121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Tabellengitternetz81121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ellengitternetz91121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Table Grid12121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Table Grid111121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网格型611"/>
    <w:basedOn w:val="71"/>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古典型 2311"/>
    <w:basedOn w:val="71"/>
    <w:semiHidden/>
    <w:unhideWhenUsed/>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93">
    <w:name w:val="网格型711"/>
    <w:basedOn w:val="71"/>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Table Grid2541"/>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网格型3411"/>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网格型4411"/>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7">
    <w:name w:val="Table Grid21411"/>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Table Grid31411"/>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网格型31311"/>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网格型41311"/>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le Classic 2131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02">
    <w:name w:val="Table Grid77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le Grid211311"/>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le Grid311311"/>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le Grid711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Table Grid721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Table Grid731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le Grid741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Table Grid751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Table Grid761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Table Grid22411"/>
    <w:basedOn w:val="71"/>
    <w:qFormat/>
    <w:uiPriority w:val="0"/>
    <w:pPr>
      <w:overflowPunct w:val="0"/>
      <w:autoSpaceDE w:val="0"/>
      <w:autoSpaceDN w:val="0"/>
      <w:adjustRightInd w:val="0"/>
      <w:spacing w:after="180"/>
    </w:pPr>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Table Grid32111"/>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网格型32111"/>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网格型42111"/>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网格型311111"/>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网格型411111"/>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Tabellengitternetz11211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8">
    <w:name w:val="Tabellengitternetz21211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Tabellengitternetz31211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ellengitternetz41211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ellengitternetz51211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ellengitternetz61211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ellengitternetz71211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ellengitternetz81211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Tabellengitternetz91211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Table Grid122111"/>
    <w:basedOn w:val="71"/>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Table Grid221111"/>
    <w:basedOn w:val="71"/>
    <w:qFormat/>
    <w:uiPriority w:val="39"/>
    <w:pPr>
      <w:overflowPunct w:val="0"/>
      <w:autoSpaceDE w:val="0"/>
      <w:autoSpaceDN w:val="0"/>
      <w:adjustRightInd w:val="0"/>
      <w:spacing w:after="180"/>
    </w:pPr>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8">
    <w:name w:val="Table Grid23111"/>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9">
    <w:name w:val="Table Grid33111"/>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0">
    <w:name w:val="Tabellengitternetz11311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Tabellengitternetz21311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Tabellengitternetz31311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ellengitternetz41311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Tabellengitternetz51311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ellengitternetz61311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Tabellengitternetz71311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ellengitternetz81311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Tabellengitternetz91311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le Grid123111"/>
    <w:basedOn w:val="71"/>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le Grid222111"/>
    <w:basedOn w:val="71"/>
    <w:qFormat/>
    <w:uiPriority w:val="39"/>
    <w:pPr>
      <w:overflowPunct w:val="0"/>
      <w:autoSpaceDE w:val="0"/>
      <w:autoSpaceDN w:val="0"/>
      <w:adjustRightInd w:val="0"/>
      <w:spacing w:after="180"/>
    </w:pPr>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le Grid24111"/>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le Grid34111"/>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Table Grid223111"/>
    <w:basedOn w:val="71"/>
    <w:qFormat/>
    <w:uiPriority w:val="39"/>
    <w:pPr>
      <w:overflowPunct w:val="0"/>
      <w:autoSpaceDE w:val="0"/>
      <w:autoSpaceDN w:val="0"/>
      <w:adjustRightInd w:val="0"/>
      <w:spacing w:after="180"/>
    </w:pPr>
    <w:rPr>
      <w:rFonts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古典型 2411"/>
    <w:basedOn w:val="71"/>
    <w:semiHidden/>
    <w:unhideWhenUsed/>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45">
    <w:name w:val="网格型811"/>
    <w:basedOn w:val="7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Table Grid3611"/>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网格型3511"/>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网格型4511"/>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Table Grid21511"/>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Table Grid31511"/>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网格型31411"/>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网格型41411"/>
    <w:basedOn w:val="71"/>
    <w:qFormat/>
    <w:uiPriority w:val="0"/>
    <w:pPr>
      <w:overflowPunct w:val="0"/>
      <w:autoSpaceDE w:val="0"/>
      <w:autoSpaceDN w:val="0"/>
      <w:adjustRightInd w:val="0"/>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3">
    <w:name w:val="Table Classic 2141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54">
    <w:name w:val="网格型91"/>
    <w:basedOn w:val="71"/>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le Grid110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ellengitternetz16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ellengitternetz26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ellengitternetz36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Tabellengitternetz46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Tabellengitternetz56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ellengitternetz66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Tabellengitternetz76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Tabellengitternetz86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Tabellengitternetz96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le Grid291"/>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Table Grid381"/>
    <w:basedOn w:val="71"/>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网格型391"/>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网格型491"/>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古典型 281"/>
    <w:basedOn w:val="71"/>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70">
    <w:name w:val="Table Grid471"/>
    <w:basedOn w:val="71"/>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le Grid118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ellengitternetz117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ellengitternetz217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ellengitternetz317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ellengitternetz417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ellengitternetz517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ellengitternetz617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ellengitternetz717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ellengitternetz817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Tabellengitternetz917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Table Grid2191"/>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le Grid3191"/>
    <w:basedOn w:val="71"/>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网格型3181"/>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网格型4181"/>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le Classic 2181"/>
    <w:basedOn w:val="71"/>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86">
    <w:name w:val="Table Grid127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le Grid1117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le Style141"/>
    <w:basedOn w:val="71"/>
    <w:qFormat/>
    <w:uiPriority w:val="0"/>
    <w:rPr>
      <w:rFonts w:eastAsia="MS Mincho"/>
      <w:lang w:eastAsia="en-US"/>
    </w:rPr>
  </w:style>
  <w:style w:type="table" w:customStyle="1" w:styleId="2889">
    <w:name w:val="Table Grid59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le Grid6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le Grid717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le Grid4161"/>
    <w:basedOn w:val="71"/>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ellengitternetz1114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ellengitternetz2114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ellengitternetz3114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ellengitternetz4114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ellengitternetz5114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Tabellengitternetz6114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Tabellengitternetz7114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Tabellengitternetz8114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ellengitternetz9114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Table Grid21171"/>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le Grid31171"/>
    <w:basedOn w:val="71"/>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le Grid1214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Table Grid11114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le Grid718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le Grid726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le Grid736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le Grid746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le Grid756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Table Grid861"/>
    <w:basedOn w:val="71"/>
    <w:qFormat/>
    <w:uiPriority w:val="39"/>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Table Style1131"/>
    <w:basedOn w:val="71"/>
    <w:qFormat/>
    <w:uiPriority w:val="0"/>
    <w:rPr>
      <w:rFonts w:eastAsia="MS Mincho"/>
      <w:lang w:eastAsia="en-US"/>
    </w:rPr>
  </w:style>
  <w:style w:type="table" w:customStyle="1" w:styleId="2913">
    <w:name w:val="Table Grid51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Table Grid61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le Grid766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Table Grid2291"/>
    <w:basedOn w:val="71"/>
    <w:qFormat/>
    <w:uiPriority w:val="0"/>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ellengitternetz122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ellengitternetz222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ellengitternetz322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ellengitternetz422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ellengitternetz522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ellengitternetz622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ellengitternetz722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ellengitternetz822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ellengitternetz9221"/>
    <w:basedOn w:val="71"/>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Table Grid3261"/>
    <w:basedOn w:val="71"/>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网格型3221"/>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网格型4221"/>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Table Classic 2221"/>
    <w:basedOn w:val="71"/>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30">
    <w:name w:val="网格型31121"/>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网格型41121"/>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le Classic 21161"/>
    <w:basedOn w:val="71"/>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33">
    <w:name w:val="Table Grid961"/>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Table Grid13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Table Grid42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le Grid8131"/>
    <w:basedOn w:val="71"/>
    <w:qFormat/>
    <w:uiPriority w:val="39"/>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Table Grid112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ellengitternetz1123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ellengitternetz2123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ellengitternetz3123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ellengitternetz4123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ellengitternetz5123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Tabellengitternetz6123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4">
    <w:name w:val="Tabellengitternetz7123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5">
    <w:name w:val="Tabellengitternetz8123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6">
    <w:name w:val="Tabellengitternetz9123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7">
    <w:name w:val="Table Grid411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8">
    <w:name w:val="Table Grid12231"/>
    <w:basedOn w:val="71"/>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9">
    <w:name w:val="Table Grid22161"/>
    <w:basedOn w:val="71"/>
    <w:qFormat/>
    <w:uiPriority w:val="39"/>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0">
    <w:name w:val="Table Grid111261"/>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1">
    <w:name w:val="Table Grid1061"/>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2">
    <w:name w:val="Table Grid14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3">
    <w:name w:val="Table Grid2361"/>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4">
    <w:name w:val="Table Grid3361"/>
    <w:basedOn w:val="71"/>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5">
    <w:name w:val="Table Grid43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6">
    <w:name w:val="Table Grid52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7">
    <w:name w:val="Table Grid62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8">
    <w:name w:val="Table Grid8231"/>
    <w:basedOn w:val="71"/>
    <w:qFormat/>
    <w:uiPriority w:val="39"/>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9">
    <w:name w:val="Table Grid113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0">
    <w:name w:val="Tabellengitternetz1133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1">
    <w:name w:val="Tabellengitternetz2133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2">
    <w:name w:val="Tabellengitternetz3133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ellengitternetz4133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ellengitternetz5133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Tabellengitternetz6133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Tabellengitternetz7133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ellengitternetz8133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ellengitternetz9133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Table Grid412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Table Grid12331"/>
    <w:basedOn w:val="71"/>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Table Grid22261"/>
    <w:basedOn w:val="71"/>
    <w:qFormat/>
    <w:uiPriority w:val="39"/>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Table Grid111361"/>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Table Grid1561"/>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Table Grid16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Table Grid2461"/>
    <w:basedOn w:val="7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le Grid3461"/>
    <w:basedOn w:val="71"/>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Table Grid44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le Grid53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le Grid63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le Grid8331"/>
    <w:basedOn w:val="71"/>
    <w:qFormat/>
    <w:uiPriority w:val="39"/>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le Grid114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ellengitternetz1143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ellengitternetz2143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ellengitternetz3143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ellengitternetz4143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Tabellengitternetz5143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Tabellengitternetz6143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8">
    <w:name w:val="Tabellengitternetz7143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Tabellengitternetz8143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Tabellengitternetz91431"/>
    <w:basedOn w:val="7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Table Grid413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le Grid12431"/>
    <w:basedOn w:val="71"/>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le Grid22361"/>
    <w:basedOn w:val="71"/>
    <w:qFormat/>
    <w:uiPriority w:val="39"/>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le Grid111461"/>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网格型161"/>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古典型 2161"/>
    <w:basedOn w:val="71"/>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97">
    <w:name w:val="古典型 2221"/>
    <w:basedOn w:val="71"/>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98">
    <w:name w:val="Table Classic 21221"/>
    <w:basedOn w:val="71"/>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999">
    <w:name w:val="修订4"/>
    <w:hidden/>
    <w:semiHidden/>
    <w:qFormat/>
    <w:uiPriority w:val="0"/>
    <w:rPr>
      <w:rFonts w:ascii="Times New Roman" w:hAnsi="Times New Roman" w:eastAsia="Batang" w:cs="Times New Roman"/>
      <w:lang w:val="en-GB" w:eastAsia="en-US" w:bidi="ar-SA"/>
    </w:rPr>
  </w:style>
  <w:style w:type="table" w:customStyle="1" w:styleId="3000">
    <w:name w:val="Table Classic 224"/>
    <w:basedOn w:val="71"/>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1">
    <w:name w:val="Table Classic 231"/>
    <w:basedOn w:val="71"/>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2">
    <w:name w:val="Table Classic 2124"/>
    <w:basedOn w:val="71"/>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3">
    <w:name w:val="Table Grid774"/>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le Grid7114"/>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le Grid7214"/>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le Grid7314"/>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le Grid7414"/>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Table Grid7514"/>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Table Grid7614"/>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0">
    <w:name w:val="Table Grid2244"/>
    <w:basedOn w:val="71"/>
    <w:qFormat/>
    <w:uiPriority w:val="0"/>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11">
    <w:name w:val="Char Char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012">
    <w:name w:val="Char Char1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013">
    <w:name w:val="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014">
    <w:name w:val="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3015">
    <w:name w:val="Char Char15"/>
    <w:qFormat/>
    <w:uiPriority w:val="0"/>
    <w:rPr>
      <w:lang w:val="en-GB" w:eastAsia="ja-JP" w:bidi="ar-SA"/>
    </w:rPr>
  </w:style>
  <w:style w:type="paragraph" w:customStyle="1" w:styleId="3016">
    <w:name w:val="(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017">
    <w:name w:val="Char Char1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018">
    <w:name w:val="(文字) (文字)1 Char (文字) (文字) Char (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019">
    <w:name w:val="(文字) (文字)1 Char (文字) (文字)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020">
    <w:name w:val="(文字) (文字)1 Char (文字) (文字) Char (文字) (文字)1 Char (文字) (文字)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021">
    <w:name w:val="Char Char Char Char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022">
    <w:name w:val="Char Char2 Char Char5"/>
    <w:basedOn w:val="1"/>
    <w:qFormat/>
    <w:uiPriority w:val="0"/>
    <w:pPr>
      <w:tabs>
        <w:tab w:val="left" w:pos="540"/>
        <w:tab w:val="left" w:pos="1260"/>
        <w:tab w:val="left" w:pos="1800"/>
      </w:tabs>
      <w:suppressAutoHyphens w:val="0"/>
      <w:overflowPunct/>
      <w:autoSpaceDE/>
      <w:spacing w:before="240" w:after="160" w:line="240" w:lineRule="exact"/>
      <w:textAlignment w:val="auto"/>
    </w:pPr>
    <w:rPr>
      <w:rFonts w:ascii="Intel Clear" w:hAnsi="Intel Clear" w:eastAsia="Calibri Light" w:cs="Intel Clear"/>
      <w:sz w:val="24"/>
      <w:lang w:val="en-US" w:eastAsia="en-US"/>
    </w:rPr>
  </w:style>
  <w:style w:type="character" w:customStyle="1" w:styleId="3023">
    <w:name w:val="Char Char45"/>
    <w:qFormat/>
    <w:uiPriority w:val="0"/>
    <w:rPr>
      <w:rFonts w:ascii="Calibri Light" w:hAnsi="Calibri Light"/>
      <w:lang w:val="nb-NO" w:eastAsia="ja-JP" w:bidi="ar-SA"/>
    </w:rPr>
  </w:style>
  <w:style w:type="paragraph" w:customStyle="1" w:styleId="3024">
    <w:name w:val="Char Char Char Char Char Char5"/>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3025">
    <w:name w:val="(文字) (文字)9"/>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026">
    <w:name w:val="Car C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027">
    <w:name w:val="Zchn Zchn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028">
    <w:name w:val="(文字) (文字)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029">
    <w:name w:val="(文字) (文字)3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030">
    <w:name w:val="Zchn Zchn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031">
    <w:name w:val="(文字) (文字)4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032">
    <w:name w:val="(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3033">
    <w:name w:val="Char Char75"/>
    <w:semiHidden/>
    <w:qFormat/>
    <w:uiPriority w:val="0"/>
    <w:rPr>
      <w:rFonts w:ascii="Intel Clear" w:hAnsi="Intel Clear" w:cs="Intel Clear"/>
      <w:shd w:val="clear" w:color="auto" w:fill="000080"/>
      <w:lang w:val="en-GB" w:eastAsia="en-US"/>
    </w:rPr>
  </w:style>
  <w:style w:type="character" w:customStyle="1" w:styleId="3034">
    <w:name w:val="Zchn Zchn55"/>
    <w:qFormat/>
    <w:uiPriority w:val="0"/>
    <w:rPr>
      <w:rFonts w:ascii="Calibri Light" w:hAnsi="Calibri Light" w:eastAsia="Calibri Light"/>
      <w:lang w:val="nb-NO" w:eastAsia="en-US" w:bidi="ar-SA"/>
    </w:rPr>
  </w:style>
  <w:style w:type="character" w:customStyle="1" w:styleId="3035">
    <w:name w:val="Char Char105"/>
    <w:semiHidden/>
    <w:qFormat/>
    <w:uiPriority w:val="0"/>
    <w:rPr>
      <w:rFonts w:ascii="Intel Clear" w:hAnsi="Intel Clear"/>
      <w:lang w:val="en-GB" w:eastAsia="en-US"/>
    </w:rPr>
  </w:style>
  <w:style w:type="character" w:customStyle="1" w:styleId="3036">
    <w:name w:val="Char Char95"/>
    <w:semiHidden/>
    <w:qFormat/>
    <w:uiPriority w:val="0"/>
    <w:rPr>
      <w:rFonts w:ascii="Intel Clear" w:hAnsi="Intel Clear" w:cs="Intel Clear"/>
      <w:sz w:val="16"/>
      <w:szCs w:val="16"/>
      <w:lang w:val="en-GB" w:eastAsia="en-US"/>
    </w:rPr>
  </w:style>
  <w:style w:type="character" w:customStyle="1" w:styleId="3037">
    <w:name w:val="Char Char85"/>
    <w:semiHidden/>
    <w:qFormat/>
    <w:uiPriority w:val="0"/>
    <w:rPr>
      <w:rFonts w:ascii="Intel Clear" w:hAnsi="Intel Clear"/>
      <w:b/>
      <w:bCs/>
      <w:lang w:val="en-GB" w:eastAsia="en-US"/>
    </w:rPr>
  </w:style>
  <w:style w:type="paragraph" w:customStyle="1" w:styleId="3038">
    <w:name w:val="(文字) (文字)1 Char (文字) (文字) Char (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039">
    <w:name w:val="Zchn Zchn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040">
    <w:name w:val="目录 92"/>
    <w:basedOn w:val="46"/>
    <w:qFormat/>
    <w:uiPriority w:val="0"/>
    <w:pPr>
      <w:keepNext/>
      <w:suppressAutoHyphens w:val="0"/>
      <w:autoSpaceDN w:val="0"/>
      <w:adjustRightInd w:val="0"/>
      <w:ind w:left="1418" w:hanging="1418"/>
    </w:pPr>
    <w:rPr>
      <w:rFonts w:ascii="Intel Clear" w:hAnsi="Intel Clear" w:eastAsia="Intel Clear" w:cs="Intel Clear"/>
      <w:lang w:eastAsia="en-GB"/>
    </w:rPr>
  </w:style>
  <w:style w:type="paragraph" w:customStyle="1" w:styleId="3041">
    <w:name w:val="题注2"/>
    <w:basedOn w:val="1"/>
    <w:next w:val="1"/>
    <w:qFormat/>
    <w:uiPriority w:val="0"/>
    <w:pPr>
      <w:suppressAutoHyphens w:val="0"/>
      <w:autoSpaceDN w:val="0"/>
      <w:adjustRightInd w:val="0"/>
      <w:spacing w:before="120" w:after="120"/>
    </w:pPr>
    <w:rPr>
      <w:rFonts w:ascii="Intel Clear" w:hAnsi="Intel Clear" w:eastAsia="Intel Clear" w:cs="Intel Clear"/>
      <w:b/>
      <w:lang w:eastAsia="en-GB"/>
    </w:rPr>
  </w:style>
  <w:style w:type="paragraph" w:customStyle="1" w:styleId="3042">
    <w:name w:val="图表目录2"/>
    <w:basedOn w:val="1"/>
    <w:next w:val="1"/>
    <w:qFormat/>
    <w:uiPriority w:val="0"/>
    <w:pPr>
      <w:suppressAutoHyphens w:val="0"/>
      <w:autoSpaceDN w:val="0"/>
      <w:adjustRightInd w:val="0"/>
      <w:ind w:left="400" w:hanging="400"/>
      <w:jc w:val="center"/>
    </w:pPr>
    <w:rPr>
      <w:rFonts w:ascii="Intel Clear" w:hAnsi="Intel Clear" w:eastAsia="Intel Clear" w:cs="Intel Clear"/>
      <w:b/>
      <w:lang w:eastAsia="en-GB"/>
    </w:rPr>
  </w:style>
  <w:style w:type="character" w:customStyle="1" w:styleId="3043">
    <w:name w:val="Char Char295"/>
    <w:qFormat/>
    <w:uiPriority w:val="0"/>
    <w:rPr>
      <w:rFonts w:ascii="Intel Clear" w:hAnsi="Intel Clear"/>
      <w:sz w:val="36"/>
      <w:lang w:val="en-GB" w:eastAsia="en-US" w:bidi="ar-SA"/>
    </w:rPr>
  </w:style>
  <w:style w:type="character" w:customStyle="1" w:styleId="3044">
    <w:name w:val="Char Char285"/>
    <w:qFormat/>
    <w:uiPriority w:val="0"/>
    <w:rPr>
      <w:rFonts w:ascii="Intel Clear" w:hAnsi="Intel Clear"/>
      <w:sz w:val="32"/>
      <w:lang w:val="en-GB"/>
    </w:rPr>
  </w:style>
  <w:style w:type="paragraph" w:customStyle="1" w:styleId="3045">
    <w:name w:val="Char Char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046">
    <w:name w:val="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047">
    <w:name w:val="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3048">
    <w:name w:val="Char Char14"/>
    <w:qFormat/>
    <w:uiPriority w:val="0"/>
    <w:rPr>
      <w:lang w:val="en-GB" w:eastAsia="ja-JP" w:bidi="ar-SA"/>
    </w:rPr>
  </w:style>
  <w:style w:type="paragraph" w:customStyle="1" w:styleId="3049">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050">
    <w:name w:val="Char Char1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051">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052">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053">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054">
    <w:name w:val="Char Char Char Char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055">
    <w:name w:val="Char Char2 Char Char4"/>
    <w:basedOn w:val="1"/>
    <w:qFormat/>
    <w:uiPriority w:val="0"/>
    <w:pPr>
      <w:tabs>
        <w:tab w:val="left" w:pos="540"/>
        <w:tab w:val="left" w:pos="1260"/>
        <w:tab w:val="left" w:pos="1800"/>
      </w:tabs>
      <w:suppressAutoHyphens w:val="0"/>
      <w:overflowPunct/>
      <w:autoSpaceDE/>
      <w:spacing w:before="240" w:after="160" w:line="240" w:lineRule="exact"/>
      <w:textAlignment w:val="auto"/>
    </w:pPr>
    <w:rPr>
      <w:rFonts w:ascii="Intel Clear" w:hAnsi="Intel Clear" w:eastAsia="Calibri Light" w:cs="Intel Clear"/>
      <w:sz w:val="24"/>
      <w:lang w:val="en-US" w:eastAsia="en-US"/>
    </w:rPr>
  </w:style>
  <w:style w:type="character" w:customStyle="1" w:styleId="3056">
    <w:name w:val="Char Char44"/>
    <w:qFormat/>
    <w:uiPriority w:val="0"/>
    <w:rPr>
      <w:rFonts w:ascii="Calibri Light" w:hAnsi="Calibri Light"/>
      <w:lang w:val="nb-NO" w:eastAsia="ja-JP" w:bidi="ar-SA"/>
    </w:rPr>
  </w:style>
  <w:style w:type="paragraph" w:customStyle="1" w:styleId="3057">
    <w:name w:val="Char Char Char Char Char Char4"/>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3058">
    <w:name w:val="(文字) (文字)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059">
    <w:name w:val="Car C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060">
    <w:name w:val="Zchn Zchn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061">
    <w:name w:val="(文字) (文字)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062">
    <w:name w:val="(文字) (文字)3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063">
    <w:name w:val="Zchn Zchn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064">
    <w:name w:val="(文字) (文字)4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065">
    <w:name w:val="(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3066">
    <w:name w:val="Char Char74"/>
    <w:semiHidden/>
    <w:qFormat/>
    <w:uiPriority w:val="0"/>
    <w:rPr>
      <w:rFonts w:ascii="Intel Clear" w:hAnsi="Intel Clear" w:cs="Intel Clear"/>
      <w:shd w:val="clear" w:color="auto" w:fill="000080"/>
      <w:lang w:val="en-GB" w:eastAsia="en-US"/>
    </w:rPr>
  </w:style>
  <w:style w:type="character" w:customStyle="1" w:styleId="3067">
    <w:name w:val="Zchn Zchn54"/>
    <w:qFormat/>
    <w:uiPriority w:val="0"/>
    <w:rPr>
      <w:rFonts w:ascii="Calibri Light" w:hAnsi="Calibri Light" w:eastAsia="Calibri Light"/>
      <w:lang w:val="nb-NO" w:eastAsia="en-US" w:bidi="ar-SA"/>
    </w:rPr>
  </w:style>
  <w:style w:type="character" w:customStyle="1" w:styleId="3068">
    <w:name w:val="Char Char104"/>
    <w:semiHidden/>
    <w:qFormat/>
    <w:uiPriority w:val="0"/>
    <w:rPr>
      <w:rFonts w:ascii="Intel Clear" w:hAnsi="Intel Clear"/>
      <w:lang w:val="en-GB" w:eastAsia="en-US"/>
    </w:rPr>
  </w:style>
  <w:style w:type="character" w:customStyle="1" w:styleId="3069">
    <w:name w:val="Char Char94"/>
    <w:semiHidden/>
    <w:qFormat/>
    <w:uiPriority w:val="0"/>
    <w:rPr>
      <w:rFonts w:ascii="Intel Clear" w:hAnsi="Intel Clear" w:cs="Intel Clear"/>
      <w:sz w:val="16"/>
      <w:szCs w:val="16"/>
      <w:lang w:val="en-GB" w:eastAsia="en-US"/>
    </w:rPr>
  </w:style>
  <w:style w:type="character" w:customStyle="1" w:styleId="3070">
    <w:name w:val="Char Char84"/>
    <w:semiHidden/>
    <w:qFormat/>
    <w:uiPriority w:val="0"/>
    <w:rPr>
      <w:rFonts w:ascii="Intel Clear" w:hAnsi="Intel Clear"/>
      <w:b/>
      <w:bCs/>
      <w:lang w:val="en-GB" w:eastAsia="en-US"/>
    </w:rPr>
  </w:style>
  <w:style w:type="paragraph" w:customStyle="1" w:styleId="3071">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072">
    <w:name w:val="Zchn Zchn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073">
    <w:name w:val="目录 93"/>
    <w:basedOn w:val="46"/>
    <w:qFormat/>
    <w:uiPriority w:val="0"/>
    <w:pPr>
      <w:keepNext/>
      <w:suppressAutoHyphens w:val="0"/>
      <w:autoSpaceDN w:val="0"/>
      <w:adjustRightInd w:val="0"/>
      <w:ind w:left="1418" w:hanging="1418"/>
    </w:pPr>
    <w:rPr>
      <w:rFonts w:ascii="Intel Clear" w:hAnsi="Intel Clear" w:eastAsia="Intel Clear" w:cs="Intel Clear"/>
      <w:lang w:val="en-US" w:eastAsia="en-GB"/>
    </w:rPr>
  </w:style>
  <w:style w:type="paragraph" w:customStyle="1" w:styleId="3074">
    <w:name w:val="题注3"/>
    <w:basedOn w:val="1"/>
    <w:next w:val="1"/>
    <w:qFormat/>
    <w:uiPriority w:val="0"/>
    <w:pPr>
      <w:suppressAutoHyphens w:val="0"/>
      <w:autoSpaceDN w:val="0"/>
      <w:adjustRightInd w:val="0"/>
      <w:spacing w:before="120" w:after="120"/>
    </w:pPr>
    <w:rPr>
      <w:rFonts w:ascii="Intel Clear" w:hAnsi="Intel Clear" w:eastAsia="Intel Clear" w:cs="Intel Clear"/>
      <w:b/>
      <w:lang w:eastAsia="en-GB"/>
    </w:rPr>
  </w:style>
  <w:style w:type="paragraph" w:customStyle="1" w:styleId="3075">
    <w:name w:val="图表目录3"/>
    <w:basedOn w:val="1"/>
    <w:next w:val="1"/>
    <w:qFormat/>
    <w:uiPriority w:val="0"/>
    <w:pPr>
      <w:suppressAutoHyphens w:val="0"/>
      <w:autoSpaceDN w:val="0"/>
      <w:adjustRightInd w:val="0"/>
      <w:ind w:left="400" w:hanging="400"/>
      <w:jc w:val="center"/>
    </w:pPr>
    <w:rPr>
      <w:rFonts w:ascii="Intel Clear" w:hAnsi="Intel Clear" w:eastAsia="Intel Clear" w:cs="Intel Clear"/>
      <w:b/>
      <w:lang w:eastAsia="en-GB"/>
    </w:rPr>
  </w:style>
  <w:style w:type="character" w:customStyle="1" w:styleId="3076">
    <w:name w:val="Char Char294"/>
    <w:qFormat/>
    <w:uiPriority w:val="0"/>
    <w:rPr>
      <w:rFonts w:ascii="Intel Clear" w:hAnsi="Intel Clear"/>
      <w:sz w:val="36"/>
      <w:lang w:val="en-GB" w:eastAsia="en-US" w:bidi="ar-SA"/>
    </w:rPr>
  </w:style>
  <w:style w:type="character" w:customStyle="1" w:styleId="3077">
    <w:name w:val="Char Char284"/>
    <w:qFormat/>
    <w:uiPriority w:val="0"/>
    <w:rPr>
      <w:rFonts w:ascii="Intel Clear" w:hAnsi="Intel Clear"/>
      <w:sz w:val="32"/>
      <w:lang w:val="en-GB"/>
    </w:rPr>
  </w:style>
  <w:style w:type="paragraph" w:customStyle="1" w:styleId="3078">
    <w:name w:val="Char Char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079">
    <w:name w:val="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080">
    <w:name w:val="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081">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082">
    <w:name w:val="Char Char1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083">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084">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085">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086">
    <w:name w:val="Char Char Char Char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087">
    <w:name w:val="Char Char2 Char Char3"/>
    <w:basedOn w:val="1"/>
    <w:qFormat/>
    <w:uiPriority w:val="0"/>
    <w:pPr>
      <w:tabs>
        <w:tab w:val="left" w:pos="540"/>
        <w:tab w:val="left" w:pos="1260"/>
        <w:tab w:val="left" w:pos="1800"/>
      </w:tabs>
      <w:suppressAutoHyphens w:val="0"/>
      <w:overflowPunct/>
      <w:autoSpaceDE/>
      <w:spacing w:before="240" w:after="160" w:line="240" w:lineRule="exact"/>
      <w:textAlignment w:val="auto"/>
    </w:pPr>
    <w:rPr>
      <w:rFonts w:ascii="Intel Clear" w:hAnsi="Intel Clear" w:eastAsia="Calibri Light" w:cs="Intel Clear"/>
      <w:sz w:val="24"/>
      <w:lang w:val="en-US" w:eastAsia="en-US"/>
    </w:rPr>
  </w:style>
  <w:style w:type="character" w:customStyle="1" w:styleId="3088">
    <w:name w:val="Char Char43"/>
    <w:qFormat/>
    <w:uiPriority w:val="0"/>
    <w:rPr>
      <w:rFonts w:ascii="Calibri Light" w:hAnsi="Calibri Light"/>
      <w:lang w:val="nb-NO" w:eastAsia="ja-JP" w:bidi="ar-SA"/>
    </w:rPr>
  </w:style>
  <w:style w:type="paragraph" w:customStyle="1" w:styleId="3089">
    <w:name w:val="Char Char Char Char Char Char3"/>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3090">
    <w:name w:val="(文字) (文字)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091">
    <w:name w:val="Car C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092">
    <w:name w:val="Zchn Zchn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093">
    <w:name w:val="(文字) (文字)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094">
    <w:name w:val="(文字) (文字)3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095">
    <w:name w:val="Zchn Zchn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096">
    <w:name w:val="(文字) (文字)4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097">
    <w:name w:val="(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3098">
    <w:name w:val="Char Char73"/>
    <w:semiHidden/>
    <w:qFormat/>
    <w:uiPriority w:val="0"/>
    <w:rPr>
      <w:rFonts w:ascii="Intel Clear" w:hAnsi="Intel Clear" w:cs="Intel Clear"/>
      <w:shd w:val="clear" w:color="auto" w:fill="000080"/>
      <w:lang w:val="en-GB" w:eastAsia="en-US"/>
    </w:rPr>
  </w:style>
  <w:style w:type="character" w:customStyle="1" w:styleId="3099">
    <w:name w:val="Zchn Zchn53"/>
    <w:qFormat/>
    <w:uiPriority w:val="0"/>
    <w:rPr>
      <w:rFonts w:ascii="Calibri Light" w:hAnsi="Calibri Light" w:eastAsia="Calibri Light"/>
      <w:lang w:val="nb-NO" w:eastAsia="en-US" w:bidi="ar-SA"/>
    </w:rPr>
  </w:style>
  <w:style w:type="character" w:customStyle="1" w:styleId="3100">
    <w:name w:val="Char Char103"/>
    <w:semiHidden/>
    <w:qFormat/>
    <w:uiPriority w:val="0"/>
    <w:rPr>
      <w:rFonts w:ascii="Intel Clear" w:hAnsi="Intel Clear"/>
      <w:lang w:val="en-GB" w:eastAsia="en-US"/>
    </w:rPr>
  </w:style>
  <w:style w:type="character" w:customStyle="1" w:styleId="3101">
    <w:name w:val="Char Char93"/>
    <w:semiHidden/>
    <w:qFormat/>
    <w:uiPriority w:val="0"/>
    <w:rPr>
      <w:rFonts w:ascii="Intel Clear" w:hAnsi="Intel Clear" w:cs="Intel Clear"/>
      <w:sz w:val="16"/>
      <w:szCs w:val="16"/>
      <w:lang w:val="en-GB" w:eastAsia="en-US"/>
    </w:rPr>
  </w:style>
  <w:style w:type="character" w:customStyle="1" w:styleId="3102">
    <w:name w:val="Char Char83"/>
    <w:semiHidden/>
    <w:qFormat/>
    <w:uiPriority w:val="0"/>
    <w:rPr>
      <w:rFonts w:ascii="Intel Clear" w:hAnsi="Intel Clear"/>
      <w:b/>
      <w:bCs/>
      <w:lang w:val="en-GB" w:eastAsia="en-US"/>
    </w:rPr>
  </w:style>
  <w:style w:type="paragraph" w:customStyle="1" w:styleId="3103">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104">
    <w:name w:val="Zchn Zchn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105">
    <w:name w:val="目录 94"/>
    <w:basedOn w:val="46"/>
    <w:qFormat/>
    <w:uiPriority w:val="0"/>
    <w:pPr>
      <w:keepNext/>
      <w:suppressAutoHyphens w:val="0"/>
      <w:autoSpaceDN w:val="0"/>
      <w:adjustRightInd w:val="0"/>
      <w:ind w:left="1418" w:hanging="1418"/>
    </w:pPr>
    <w:rPr>
      <w:rFonts w:ascii="Intel Clear" w:hAnsi="Intel Clear" w:eastAsia="Intel Clear" w:cs="Intel Clear"/>
      <w:lang w:val="en-US" w:eastAsia="en-GB"/>
    </w:rPr>
  </w:style>
  <w:style w:type="paragraph" w:customStyle="1" w:styleId="3106">
    <w:name w:val="题注4"/>
    <w:basedOn w:val="1"/>
    <w:next w:val="1"/>
    <w:qFormat/>
    <w:uiPriority w:val="0"/>
    <w:pPr>
      <w:suppressAutoHyphens w:val="0"/>
      <w:autoSpaceDN w:val="0"/>
      <w:adjustRightInd w:val="0"/>
      <w:spacing w:before="120" w:after="120"/>
    </w:pPr>
    <w:rPr>
      <w:rFonts w:ascii="Intel Clear" w:hAnsi="Intel Clear" w:eastAsia="Intel Clear" w:cs="Intel Clear"/>
      <w:b/>
      <w:lang w:eastAsia="en-GB"/>
    </w:rPr>
  </w:style>
  <w:style w:type="paragraph" w:customStyle="1" w:styleId="3107">
    <w:name w:val="图表目录4"/>
    <w:basedOn w:val="1"/>
    <w:next w:val="1"/>
    <w:qFormat/>
    <w:uiPriority w:val="0"/>
    <w:pPr>
      <w:suppressAutoHyphens w:val="0"/>
      <w:autoSpaceDN w:val="0"/>
      <w:adjustRightInd w:val="0"/>
      <w:ind w:left="400" w:hanging="400"/>
      <w:jc w:val="center"/>
    </w:pPr>
    <w:rPr>
      <w:rFonts w:ascii="Intel Clear" w:hAnsi="Intel Clear" w:eastAsia="Intel Clear" w:cs="Intel Clear"/>
      <w:b/>
      <w:lang w:eastAsia="en-GB"/>
    </w:rPr>
  </w:style>
  <w:style w:type="character" w:customStyle="1" w:styleId="3108">
    <w:name w:val="Char Char293"/>
    <w:qFormat/>
    <w:uiPriority w:val="0"/>
    <w:rPr>
      <w:rFonts w:ascii="Intel Clear" w:hAnsi="Intel Clear"/>
      <w:sz w:val="36"/>
      <w:lang w:val="en-GB" w:eastAsia="en-US" w:bidi="ar-SA"/>
    </w:rPr>
  </w:style>
  <w:style w:type="character" w:customStyle="1" w:styleId="3109">
    <w:name w:val="Char Char283"/>
    <w:qFormat/>
    <w:uiPriority w:val="0"/>
    <w:rPr>
      <w:rFonts w:ascii="Intel Clear" w:hAnsi="Intel Clear"/>
      <w:sz w:val="32"/>
      <w:lang w:val="en-GB"/>
    </w:rPr>
  </w:style>
  <w:style w:type="paragraph" w:customStyle="1" w:styleId="3110">
    <w:name w:val="目录 95"/>
    <w:basedOn w:val="46"/>
    <w:qFormat/>
    <w:uiPriority w:val="0"/>
    <w:pPr>
      <w:keepNext/>
      <w:suppressAutoHyphens w:val="0"/>
      <w:autoSpaceDN w:val="0"/>
      <w:adjustRightInd w:val="0"/>
      <w:ind w:left="1418" w:hanging="1418"/>
    </w:pPr>
    <w:rPr>
      <w:rFonts w:ascii="Intel Clear" w:hAnsi="Intel Clear" w:eastAsia="Intel Clear" w:cs="Intel Clear"/>
      <w:lang w:val="en-US" w:eastAsia="en-GB"/>
    </w:rPr>
  </w:style>
  <w:style w:type="paragraph" w:customStyle="1" w:styleId="3111">
    <w:name w:val="题注5"/>
    <w:basedOn w:val="1"/>
    <w:next w:val="1"/>
    <w:qFormat/>
    <w:uiPriority w:val="0"/>
    <w:pPr>
      <w:suppressAutoHyphens w:val="0"/>
      <w:autoSpaceDN w:val="0"/>
      <w:adjustRightInd w:val="0"/>
      <w:spacing w:before="120" w:after="120"/>
    </w:pPr>
    <w:rPr>
      <w:rFonts w:ascii="Intel Clear" w:hAnsi="Intel Clear" w:eastAsia="Intel Clear" w:cs="Intel Clear"/>
      <w:b/>
      <w:lang w:eastAsia="en-GB"/>
    </w:rPr>
  </w:style>
  <w:style w:type="paragraph" w:customStyle="1" w:styleId="3112">
    <w:name w:val="图表目录5"/>
    <w:basedOn w:val="1"/>
    <w:next w:val="1"/>
    <w:qFormat/>
    <w:uiPriority w:val="0"/>
    <w:pPr>
      <w:suppressAutoHyphens w:val="0"/>
      <w:autoSpaceDN w:val="0"/>
      <w:adjustRightInd w:val="0"/>
      <w:ind w:left="400" w:hanging="400"/>
      <w:jc w:val="center"/>
    </w:pPr>
    <w:rPr>
      <w:rFonts w:ascii="Intel Clear" w:hAnsi="Intel Clear" w:eastAsia="Intel Clear" w:cs="Intel Clear"/>
      <w:b/>
      <w:lang w:eastAsia="en-GB"/>
    </w:rPr>
  </w:style>
  <w:style w:type="paragraph" w:customStyle="1" w:styleId="3113">
    <w:name w:val="Char Char2"/>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114">
    <w:name w:val="目录 96"/>
    <w:basedOn w:val="46"/>
    <w:qFormat/>
    <w:uiPriority w:val="0"/>
    <w:pPr>
      <w:keepNext/>
      <w:suppressAutoHyphens w:val="0"/>
      <w:autoSpaceDN w:val="0"/>
      <w:adjustRightInd w:val="0"/>
      <w:ind w:left="1418" w:hanging="1418"/>
    </w:pPr>
    <w:rPr>
      <w:rFonts w:ascii="Intel Clear" w:hAnsi="Intel Clear" w:eastAsia="Intel Clear" w:cs="Intel Clear"/>
      <w:lang w:val="en-US" w:eastAsia="en-GB"/>
    </w:rPr>
  </w:style>
  <w:style w:type="paragraph" w:customStyle="1" w:styleId="3115">
    <w:name w:val="题注6"/>
    <w:basedOn w:val="1"/>
    <w:next w:val="1"/>
    <w:qFormat/>
    <w:uiPriority w:val="0"/>
    <w:pPr>
      <w:suppressAutoHyphens w:val="0"/>
      <w:autoSpaceDN w:val="0"/>
      <w:adjustRightInd w:val="0"/>
      <w:spacing w:before="120" w:after="120"/>
    </w:pPr>
    <w:rPr>
      <w:rFonts w:ascii="Intel Clear" w:hAnsi="Intel Clear" w:eastAsia="Intel Clear" w:cs="Intel Clear"/>
      <w:b/>
      <w:lang w:eastAsia="en-GB"/>
    </w:rPr>
  </w:style>
  <w:style w:type="paragraph" w:customStyle="1" w:styleId="3116">
    <w:name w:val="图表目录6"/>
    <w:basedOn w:val="1"/>
    <w:next w:val="1"/>
    <w:qFormat/>
    <w:uiPriority w:val="0"/>
    <w:pPr>
      <w:suppressAutoHyphens w:val="0"/>
      <w:autoSpaceDN w:val="0"/>
      <w:adjustRightInd w:val="0"/>
      <w:ind w:left="400" w:hanging="400"/>
      <w:jc w:val="center"/>
    </w:pPr>
    <w:rPr>
      <w:rFonts w:ascii="Intel Clear" w:hAnsi="Intel Clear" w:eastAsia="Intel Clear" w:cs="Intel Clear"/>
      <w:b/>
      <w:lang w:eastAsia="en-GB"/>
    </w:rPr>
  </w:style>
  <w:style w:type="table" w:customStyle="1" w:styleId="3117">
    <w:name w:val="Table Grid701"/>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8">
    <w:name w:val="Table Classic 225"/>
    <w:basedOn w:val="71"/>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119">
    <w:name w:val="Table Grid173"/>
    <w:basedOn w:val="71"/>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0">
    <w:name w:val="Table Classic 232"/>
    <w:basedOn w:val="71"/>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121">
    <w:name w:val="Table Classic 2125"/>
    <w:basedOn w:val="71"/>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122">
    <w:name w:val="Table Grid77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3">
    <w:name w:val="Table Grid711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4">
    <w:name w:val="Table Grid721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5">
    <w:name w:val="Table Grid731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6">
    <w:name w:val="Table Grid741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7">
    <w:name w:val="Table Grid751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8">
    <w:name w:val="Table Grid761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9">
    <w:name w:val="Table Grid2245"/>
    <w:basedOn w:val="71"/>
    <w:qFormat/>
    <w:uiPriority w:val="0"/>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0">
    <w:name w:val="Table Classic 21115"/>
    <w:basedOn w:val="71"/>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131">
    <w:name w:val="网格型114"/>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2">
    <w:name w:val="古典型 2115"/>
    <w:basedOn w:val="71"/>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133">
    <w:name w:val="Table Grid702"/>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34">
    <w:name w:val="h7"/>
    <w:basedOn w:val="9"/>
    <w:qFormat/>
    <w:uiPriority w:val="0"/>
    <w:pPr>
      <w:keepNext/>
      <w:keepLines/>
      <w:numPr>
        <w:numId w:val="0"/>
      </w:numPr>
      <w:tabs>
        <w:tab w:val="clear" w:pos="3270"/>
        <w:tab w:val="clear" w:pos="8640"/>
      </w:tabs>
      <w:suppressAutoHyphens w:val="0"/>
      <w:overflowPunct w:val="0"/>
      <w:autoSpaceDE w:val="0"/>
      <w:autoSpaceDN w:val="0"/>
      <w:adjustRightInd w:val="0"/>
      <w:spacing w:after="180"/>
      <w:ind w:left="1985" w:hanging="1985"/>
      <w:textAlignment w:val="baseline"/>
      <w:outlineLvl w:val="9"/>
    </w:pPr>
    <w:rPr>
      <w:rFonts w:cs="Times New Roman" w:eastAsiaTheme="minorEastAsia"/>
      <w:lang w:eastAsia="en-GB"/>
    </w:rPr>
  </w:style>
  <w:style w:type="paragraph" w:customStyle="1" w:styleId="3135">
    <w:name w:val="Header 7"/>
    <w:basedOn w:val="9"/>
    <w:qFormat/>
    <w:uiPriority w:val="0"/>
    <w:pPr>
      <w:keepNext/>
      <w:keepLines/>
      <w:numPr>
        <w:numId w:val="0"/>
      </w:numPr>
      <w:tabs>
        <w:tab w:val="clear" w:pos="3270"/>
        <w:tab w:val="clear" w:pos="8640"/>
      </w:tabs>
      <w:suppressAutoHyphens w:val="0"/>
      <w:overflowPunct w:val="0"/>
      <w:autoSpaceDE w:val="0"/>
      <w:autoSpaceDN w:val="0"/>
      <w:adjustRightInd w:val="0"/>
      <w:spacing w:after="180"/>
      <w:ind w:left="1985" w:hanging="1985"/>
      <w:textAlignment w:val="baseline"/>
      <w:outlineLvl w:val="9"/>
    </w:pPr>
    <w:rPr>
      <w:rFonts w:cs="Times New Roman" w:eastAsiaTheme="minorEastAsia"/>
      <w:lang w:eastAsia="en-GB"/>
    </w:rPr>
  </w:style>
  <w:style w:type="table" w:customStyle="1" w:styleId="3136">
    <w:name w:val="Table Grid20"/>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7">
    <w:name w:val="Table Grid542"/>
    <w:basedOn w:val="71"/>
    <w:qFormat/>
    <w:uiPriority w:val="39"/>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8">
    <w:name w:val="Table Grid64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9">
    <w:name w:val="Table Grid922"/>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0">
    <w:name w:val="Table Grid1322"/>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1">
    <w:name w:val="Table Grid4222"/>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2">
    <w:name w:val="Table Grid5122"/>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3">
    <w:name w:val="Table Grid6122"/>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4">
    <w:name w:val="Table Grid11222"/>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5">
    <w:name w:val="Table Grid41122"/>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6">
    <w:name w:val="Table Grid111222"/>
    <w:basedOn w:val="71"/>
    <w:qFormat/>
    <w:uiPriority w:val="0"/>
    <w:pPr>
      <w:spacing w:after="180"/>
    </w:pPr>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7">
    <w:name w:val="Table Grid1022"/>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8">
    <w:name w:val="Table Grid1422"/>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9">
    <w:name w:val="Table Grid4322"/>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0">
    <w:name w:val="Table Grid5222"/>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1">
    <w:name w:val="Table Grid6222"/>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2">
    <w:name w:val="Table Grid11322"/>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3">
    <w:name w:val="Table Grid41222"/>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4">
    <w:name w:val="Table Grid111322"/>
    <w:basedOn w:val="71"/>
    <w:qFormat/>
    <w:uiPriority w:val="0"/>
    <w:pPr>
      <w:spacing w:after="180"/>
    </w:pPr>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5">
    <w:name w:val="Table Grid1522"/>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6">
    <w:name w:val="Table Grid1622"/>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7">
    <w:name w:val="Table Grid4422"/>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8">
    <w:name w:val="Table Grid5322"/>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9">
    <w:name w:val="Table Grid6322"/>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0">
    <w:name w:val="Table Grid11422"/>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1">
    <w:name w:val="Table Grid41322"/>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2">
    <w:name w:val="Table Grid111422"/>
    <w:basedOn w:val="71"/>
    <w:qFormat/>
    <w:uiPriority w:val="0"/>
    <w:pPr>
      <w:spacing w:after="180"/>
    </w:pPr>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3">
    <w:name w:val="网格型122"/>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4">
    <w:name w:val="Table Grid932"/>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5">
    <w:name w:val="Table Grid1332"/>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6">
    <w:name w:val="Table Grid4232"/>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7">
    <w:name w:val="Table Grid5132"/>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8">
    <w:name w:val="Table Grid6132"/>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9">
    <w:name w:val="Table Grid11232"/>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0">
    <w:name w:val="Table Grid41132"/>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1">
    <w:name w:val="Table Grid111232"/>
    <w:basedOn w:val="71"/>
    <w:qFormat/>
    <w:uiPriority w:val="0"/>
    <w:pPr>
      <w:spacing w:after="180"/>
    </w:pPr>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2">
    <w:name w:val="Table Grid1032"/>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3">
    <w:name w:val="Table Grid1432"/>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4">
    <w:name w:val="Table Grid4332"/>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5">
    <w:name w:val="Table Grid5232"/>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6">
    <w:name w:val="Table Grid6232"/>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7">
    <w:name w:val="Table Grid11332"/>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8">
    <w:name w:val="Table Grid41232"/>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9">
    <w:name w:val="Table Grid111332"/>
    <w:basedOn w:val="71"/>
    <w:qFormat/>
    <w:uiPriority w:val="0"/>
    <w:pPr>
      <w:spacing w:after="180"/>
    </w:pPr>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0">
    <w:name w:val="Table Grid1532"/>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1">
    <w:name w:val="Table Grid1632"/>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2">
    <w:name w:val="Table Grid4432"/>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3">
    <w:name w:val="Table Grid5332"/>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4">
    <w:name w:val="Table Grid6332"/>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5">
    <w:name w:val="Table Grid11432"/>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6">
    <w:name w:val="Table Grid41332"/>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7">
    <w:name w:val="Table Grid111432"/>
    <w:basedOn w:val="71"/>
    <w:qFormat/>
    <w:uiPriority w:val="0"/>
    <w:pPr>
      <w:spacing w:after="180"/>
    </w:pPr>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8">
    <w:name w:val="网格型132"/>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9">
    <w:name w:val="Table Grid942"/>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0">
    <w:name w:val="Table Grid1342"/>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1">
    <w:name w:val="Table Grid4242"/>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2">
    <w:name w:val="Table Grid5142"/>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3">
    <w:name w:val="Table Grid6142"/>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4">
    <w:name w:val="Table Grid11242"/>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5">
    <w:name w:val="Table Grid41142"/>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6">
    <w:name w:val="Table Grid111242"/>
    <w:basedOn w:val="71"/>
    <w:qFormat/>
    <w:uiPriority w:val="0"/>
    <w:pPr>
      <w:spacing w:after="180"/>
    </w:pPr>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7">
    <w:name w:val="Table Grid1042"/>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8">
    <w:name w:val="Table Grid1442"/>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9">
    <w:name w:val="Table Grid4342"/>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0">
    <w:name w:val="Table Grid5242"/>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1">
    <w:name w:val="Table Grid6242"/>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2">
    <w:name w:val="Table Grid11342"/>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3">
    <w:name w:val="Table Grid41242"/>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4">
    <w:name w:val="Table Grid111342"/>
    <w:basedOn w:val="71"/>
    <w:qFormat/>
    <w:uiPriority w:val="0"/>
    <w:pPr>
      <w:spacing w:after="180"/>
    </w:pPr>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5">
    <w:name w:val="Table Grid1542"/>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6">
    <w:name w:val="Table Grid1642"/>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7">
    <w:name w:val="Table Grid4442"/>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8">
    <w:name w:val="Table Grid5342"/>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9">
    <w:name w:val="Table Grid6342"/>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0">
    <w:name w:val="Table Grid11442"/>
    <w:basedOn w:val="71"/>
    <w:qFormat/>
    <w:uiPriority w:val="39"/>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1">
    <w:name w:val="Table Grid41342"/>
    <w:basedOn w:val="71"/>
    <w:qFormat/>
    <w:uiPriority w:val="0"/>
    <w:pPr>
      <w:spacing w:after="180"/>
    </w:pPr>
    <w:rPr>
      <w:rFonts w:eastAsiaTheme="minorEastAsia"/>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2">
    <w:name w:val="Table Grid111442"/>
    <w:basedOn w:val="71"/>
    <w:qFormat/>
    <w:uiPriority w:val="0"/>
    <w:pPr>
      <w:spacing w:after="180"/>
    </w:pPr>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3">
    <w:name w:val="网格型142"/>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4">
    <w:name w:val="网格型231"/>
    <w:basedOn w:val="71"/>
    <w:qFormat/>
    <w:uiPriority w:val="0"/>
    <w:rPr>
      <w:rFonts w:ascii="CG Times (WN)" w:hAnsi="CG Times (W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5">
    <w:name w:val="Table Grid9121"/>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6">
    <w:name w:val="Table Grid10121"/>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7">
    <w:name w:val="Table Grid15121"/>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8">
    <w:name w:val="Table Grid16121"/>
    <w:basedOn w:val="71"/>
    <w:qFormat/>
    <w:uiPriority w:val="39"/>
    <w:pPr>
      <w:spacing w:after="180"/>
    </w:pPr>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9">
    <w:name w:val="Table Grid44121"/>
    <w:basedOn w:val="71"/>
    <w:qFormat/>
    <w:uiPriority w:val="0"/>
    <w:pPr>
      <w:spacing w:after="180"/>
    </w:pPr>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0">
    <w:name w:val="Table Grid53121"/>
    <w:basedOn w:val="71"/>
    <w:qFormat/>
    <w:uiPriority w:val="39"/>
    <w:pPr>
      <w:spacing w:after="180"/>
    </w:pPr>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1">
    <w:name w:val="Table Grid63121"/>
    <w:basedOn w:val="71"/>
    <w:qFormat/>
    <w:uiPriority w:val="0"/>
    <w:pPr>
      <w:spacing w:after="180"/>
    </w:pPr>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2">
    <w:name w:val="Table Grid114121"/>
    <w:basedOn w:val="71"/>
    <w:qFormat/>
    <w:uiPriority w:val="39"/>
    <w:pPr>
      <w:spacing w:after="180"/>
    </w:pPr>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3">
    <w:name w:val="Table Grid413121"/>
    <w:basedOn w:val="71"/>
    <w:qFormat/>
    <w:uiPriority w:val="0"/>
    <w:pPr>
      <w:spacing w:after="180"/>
    </w:pPr>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4">
    <w:name w:val="Table Grid1114121"/>
    <w:basedOn w:val="71"/>
    <w:qFormat/>
    <w:uiPriority w:val="0"/>
    <w:pPr>
      <w:spacing w:after="180"/>
    </w:pPr>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5">
    <w:name w:val="Table Grid652"/>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6">
    <w:name w:val="Grid Table 4 - Accent 61"/>
    <w:basedOn w:val="71"/>
    <w:qFormat/>
    <w:uiPriority w:val="49"/>
    <w:rPr>
      <w:rFonts w:ascii="Tms Rmn" w:hAnsi="Tms Rmn" w:eastAsiaTheme="minorEastAsia"/>
      <w:lang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3227">
    <w:name w:val="List Table 3 - Accent 21"/>
    <w:basedOn w:val="71"/>
    <w:qFormat/>
    <w:uiPriority w:val="48"/>
    <w:rPr>
      <w:rFonts w:eastAsiaTheme="minorEastAsia"/>
      <w:lang w:eastAsia="en-US"/>
    </w:rPr>
    <w:tblPr>
      <w:tblBorders>
        <w:top w:val="single" w:color="ED7D31" w:sz="4" w:space="0"/>
        <w:left w:val="single" w:color="ED7D31" w:sz="4" w:space="0"/>
        <w:bottom w:val="single" w:color="ED7D31" w:sz="4" w:space="0"/>
        <w:right w:val="single" w:color="ED7D31" w:sz="4" w:space="0"/>
      </w:tblBorders>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table" w:customStyle="1" w:styleId="3228">
    <w:name w:val="Plain Table 21"/>
    <w:basedOn w:val="71"/>
    <w:qFormat/>
    <w:uiPriority w:val="42"/>
    <w:rPr>
      <w:rFonts w:ascii="Calibri" w:hAnsi="Calibri"/>
      <w:lang w:val="de-DE" w:eastAsia="de-DE"/>
    </w:rPr>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3229">
    <w:name w:val="Grid Table 1 Light1"/>
    <w:basedOn w:val="71"/>
    <w:qFormat/>
    <w:uiPriority w:val="46"/>
    <w:rPr>
      <w:rFonts w:ascii="Calibri" w:hAnsi="Calibri"/>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3230">
    <w:name w:val="Grid Table 41"/>
    <w:basedOn w:val="71"/>
    <w:qFormat/>
    <w:uiPriority w:val="49"/>
    <w:rPr>
      <w:rFonts w:ascii="Calibri" w:hAnsi="Calibri"/>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231">
    <w:name w:val="List Table 7 Colorful1"/>
    <w:basedOn w:val="71"/>
    <w:qFormat/>
    <w:uiPriority w:val="52"/>
    <w:rPr>
      <w:rFonts w:ascii="Calibri" w:hAnsi="Calibri"/>
      <w:color w:val="000000" w:themeColor="text1"/>
      <w:lang w:val="de-DE" w:eastAsia="de-DE"/>
      <w14:textFill>
        <w14:solidFill>
          <w14:schemeClr w14:val="tx1"/>
        </w14:solidFill>
      </w14:textFill>
    </w:r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232">
    <w:name w:val="Grid Table 21"/>
    <w:basedOn w:val="71"/>
    <w:qFormat/>
    <w:uiPriority w:val="47"/>
    <w:rPr>
      <w:rFonts w:ascii="Calibri" w:hAnsi="Calibri"/>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233">
    <w:name w:val="Grid Table 31"/>
    <w:basedOn w:val="71"/>
    <w:qFormat/>
    <w:uiPriority w:val="48"/>
    <w:rPr>
      <w:rFonts w:ascii="Calibri" w:hAnsi="Calibri"/>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3234">
    <w:name w:val="Grid Table 6 Colorful1"/>
    <w:basedOn w:val="71"/>
    <w:qFormat/>
    <w:uiPriority w:val="51"/>
    <w:rPr>
      <w:rFonts w:ascii="Calibri" w:hAnsi="Calibri"/>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235">
    <w:name w:val="Grid Table 4 - Accent 11"/>
    <w:basedOn w:val="71"/>
    <w:qFormat/>
    <w:uiPriority w:val="49"/>
    <w:rPr>
      <w:rFonts w:eastAsiaTheme="minorEastAsia"/>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236">
    <w:name w:val="Grid Table 5 Dark - Accent 51"/>
    <w:basedOn w:val="71"/>
    <w:qFormat/>
    <w:uiPriority w:val="50"/>
    <w:rPr>
      <w:rFonts w:eastAsiaTheme="minorEastAsia"/>
      <w:lang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5"/>
      </w:tcPr>
    </w:tblStylePr>
    <w:tblStylePr w:type="band1Vert">
      <w:tcPr>
        <w:shd w:val="clear" w:color="auto" w:fill="B4C6E7" w:themeFill="accent5" w:themeFillTint="66"/>
      </w:tcPr>
    </w:tblStylePr>
    <w:tblStylePr w:type="band1Horz">
      <w:tcPr>
        <w:shd w:val="clear" w:color="auto" w:fill="B4C6E7" w:themeFill="accent5" w:themeFillTint="66"/>
      </w:tcPr>
    </w:tblStylePr>
  </w:style>
  <w:style w:type="table" w:customStyle="1" w:styleId="3237">
    <w:name w:val="Grid Table 5 Dark - Accent 11"/>
    <w:basedOn w:val="71"/>
    <w:qFormat/>
    <w:uiPriority w:val="50"/>
    <w:rPr>
      <w:rFonts w:eastAsiaTheme="minorEastAsia"/>
      <w:lang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ETSIW_80</Template>
  <Company>Tom</Company>
  <Pages>14</Pages>
  <Words>4016</Words>
  <Characters>22897</Characters>
  <Lines>190</Lines>
  <Paragraphs>53</Paragraphs>
  <TotalTime>2</TotalTime>
  <ScaleCrop>false</ScaleCrop>
  <LinksUpToDate>false</LinksUpToDate>
  <CharactersWithSpaces>26860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2024-03-25T07:11:00Z</dcterms:created>
  <dc:creator>vivo/zhoushuai</dc:creator>
  <cp:lastModifiedBy>ZTE</cp:lastModifiedBy>
  <cp:lastPrinted>1995-11-21T09:41:00Z</cp:lastPrinted>
  <dcterms:modified xsi:type="dcterms:W3CDTF">2024-04-08T13:01:54Z</dcterms:modified>
  <dc:title>RAN4 RF Contribution</dc:title>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KSOProductBuildVer">
    <vt:lpwstr>2052-11.8.2.12085</vt:lpwstr>
  </property>
  <property fmtid="{D5CDD505-2E9C-101B-9397-08002B2CF9AE}" pid="25" name="ICV">
    <vt:lpwstr>64A343559F464F2EB2BF5906CE9AC4B1</vt:lpwstr>
  </property>
</Properties>
</file>